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horzAnchor="margin" w:tblpY="-747"/>
        <w:tblW w:w="0" w:type="auto"/>
        <w:tblLook w:val="04A0" w:firstRow="1" w:lastRow="0" w:firstColumn="1" w:lastColumn="0" w:noHBand="0" w:noVBand="1"/>
      </w:tblPr>
      <w:tblGrid>
        <w:gridCol w:w="8941"/>
      </w:tblGrid>
      <w:tr w:rsidR="00313A74" w:rsidRPr="006F1DA5" w14:paraId="7FE8D824" w14:textId="77777777" w:rsidTr="00313A74">
        <w:trPr>
          <w:trHeight w:val="1557"/>
        </w:trPr>
        <w:tc>
          <w:tcPr>
            <w:tcW w:w="8941" w:type="dxa"/>
          </w:tcPr>
          <w:p w14:paraId="719BC531" w14:textId="77777777" w:rsidR="00313A74" w:rsidRPr="006F1DA5" w:rsidRDefault="00313A74" w:rsidP="004702FB">
            <w:pPr>
              <w:pStyle w:val="Glava"/>
              <w:rPr>
                <w:rFonts w:ascii="Arial" w:hAnsi="Arial" w:cs="Arial"/>
                <w:b/>
                <w:color w:val="000000" w:themeColor="text1"/>
              </w:rPr>
            </w:pPr>
            <w:r>
              <w:rPr>
                <w:rFonts w:ascii="Arial" w:hAnsi="Arial" w:cs="Arial"/>
                <w:b/>
                <w:color w:val="000000" w:themeColor="text1"/>
              </w:rPr>
              <w:t xml:space="preserve">                     </w:t>
            </w:r>
          </w:p>
        </w:tc>
      </w:tr>
    </w:tbl>
    <w:p w14:paraId="22B8DA49" w14:textId="77777777" w:rsidR="004702FB" w:rsidRDefault="004702FB" w:rsidP="006975C6">
      <w:pPr>
        <w:pStyle w:val="Paragraf"/>
        <w:rPr>
          <w:rFonts w:ascii="Arial" w:hAnsi="Arial" w:cs="Arial"/>
        </w:rPr>
      </w:pPr>
    </w:p>
    <w:p w14:paraId="2C6345AC" w14:textId="77777777" w:rsidR="003F25F0" w:rsidRPr="00A17BFF" w:rsidRDefault="003F25F0" w:rsidP="003F25F0">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p>
    <w:p w14:paraId="7774A196" w14:textId="77777777" w:rsidR="003F25F0" w:rsidRPr="00A17BFF" w:rsidRDefault="003F25F0" w:rsidP="003F25F0">
      <w:pPr>
        <w:pStyle w:val="Paragraf"/>
        <w:rPr>
          <w:rFonts w:ascii="Arial" w:hAnsi="Arial" w:cs="Arial"/>
        </w:rPr>
      </w:pPr>
    </w:p>
    <w:p w14:paraId="5067E9FB" w14:textId="77777777" w:rsidR="003F25F0" w:rsidRDefault="003F25F0" w:rsidP="003F25F0">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D883101" w14:textId="77777777" w:rsidR="003F25F0" w:rsidRDefault="003F25F0" w:rsidP="003F25F0">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2CCCBFA4" w14:textId="77777777" w:rsidR="003F25F0" w:rsidRDefault="003F25F0" w:rsidP="003F25F0">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45E0CCF8" w14:textId="77777777" w:rsidR="003F25F0" w:rsidRPr="00A17BFF" w:rsidRDefault="003F25F0" w:rsidP="003F25F0">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3F25F0" w14:paraId="3AB2D03B" w14:textId="77777777" w:rsidTr="64CFD484">
        <w:tc>
          <w:tcPr>
            <w:tcW w:w="556" w:type="pct"/>
            <w:tcBorders>
              <w:top w:val="inset" w:sz="7" w:space="0" w:color="000000" w:themeColor="text1"/>
              <w:left w:val="inset" w:sz="7" w:space="0" w:color="000000" w:themeColor="text1"/>
              <w:bottom w:val="inset" w:sz="7" w:space="0" w:color="000000" w:themeColor="text1"/>
              <w:right w:val="inset" w:sz="7" w:space="0" w:color="000000" w:themeColor="text1"/>
            </w:tcBorders>
            <w:shd w:val="clear" w:color="auto" w:fill="AAAAAA"/>
            <w:tcMar>
              <w:top w:w="150" w:type="dxa"/>
              <w:bottom w:w="150" w:type="dxa"/>
            </w:tcMar>
            <w:vAlign w:val="center"/>
          </w:tcPr>
          <w:p w14:paraId="5C24307E" w14:textId="77777777" w:rsidR="003F25F0" w:rsidRDefault="003F25F0" w:rsidP="00BA795B">
            <w:pPr>
              <w:jc w:val="center"/>
            </w:pPr>
            <w:r>
              <w:rPr>
                <w:rFonts w:ascii="Arial" w:hAnsi="Arial" w:cs="Arial"/>
                <w:b/>
                <w:bCs/>
                <w:color w:val="000000"/>
                <w:position w:val="-3"/>
                <w:sz w:val="20"/>
                <w:szCs w:val="20"/>
                <w:shd w:val="clear" w:color="auto" w:fill="AAAAAA"/>
              </w:rPr>
              <w:t>Obrazec</w:t>
            </w:r>
          </w:p>
        </w:tc>
        <w:tc>
          <w:tcPr>
            <w:tcW w:w="2597" w:type="pct"/>
            <w:tcBorders>
              <w:top w:val="inset" w:sz="7" w:space="0" w:color="000000" w:themeColor="text1"/>
              <w:left w:val="inset" w:sz="7" w:space="0" w:color="000000" w:themeColor="text1"/>
              <w:bottom w:val="inset" w:sz="7" w:space="0" w:color="000000" w:themeColor="text1"/>
              <w:right w:val="inset" w:sz="7" w:space="0" w:color="000000" w:themeColor="text1"/>
            </w:tcBorders>
            <w:shd w:val="clear" w:color="auto" w:fill="AAAAAA"/>
            <w:tcMar>
              <w:top w:w="150" w:type="dxa"/>
              <w:bottom w:w="150" w:type="dxa"/>
            </w:tcMar>
            <w:vAlign w:val="center"/>
          </w:tcPr>
          <w:p w14:paraId="736528EA" w14:textId="77777777" w:rsidR="003F25F0" w:rsidRDefault="003F25F0" w:rsidP="00BA795B">
            <w:pPr>
              <w:jc w:val="center"/>
            </w:pPr>
            <w:r>
              <w:rPr>
                <w:rFonts w:ascii="Arial" w:hAnsi="Arial" w:cs="Arial"/>
                <w:b/>
                <w:bCs/>
                <w:color w:val="000000"/>
                <w:position w:val="-3"/>
                <w:sz w:val="20"/>
                <w:szCs w:val="20"/>
                <w:shd w:val="clear" w:color="auto" w:fill="AAAAAA"/>
              </w:rPr>
              <w:t>Naziv</w:t>
            </w:r>
          </w:p>
        </w:tc>
        <w:tc>
          <w:tcPr>
            <w:tcW w:w="1847" w:type="pct"/>
            <w:tcBorders>
              <w:top w:val="inset" w:sz="7" w:space="0" w:color="000000" w:themeColor="text1"/>
              <w:left w:val="inset" w:sz="7" w:space="0" w:color="000000" w:themeColor="text1"/>
              <w:bottom w:val="inset" w:sz="7" w:space="0" w:color="000000" w:themeColor="text1"/>
              <w:right w:val="inset" w:sz="7" w:space="0" w:color="000000" w:themeColor="text1"/>
            </w:tcBorders>
            <w:shd w:val="clear" w:color="auto" w:fill="AAAAAA"/>
            <w:tcMar>
              <w:top w:w="150" w:type="dxa"/>
              <w:bottom w:w="150" w:type="dxa"/>
            </w:tcMar>
            <w:vAlign w:val="center"/>
          </w:tcPr>
          <w:p w14:paraId="0ADF7C5E" w14:textId="77777777" w:rsidR="003F25F0" w:rsidRDefault="003F25F0" w:rsidP="00BA795B">
            <w:pPr>
              <w:jc w:val="center"/>
            </w:pPr>
            <w:r>
              <w:rPr>
                <w:rFonts w:ascii="Arial" w:hAnsi="Arial" w:cs="Arial"/>
                <w:b/>
                <w:bCs/>
                <w:color w:val="000000"/>
                <w:position w:val="-3"/>
                <w:sz w:val="20"/>
                <w:szCs w:val="20"/>
                <w:shd w:val="clear" w:color="auto" w:fill="AAAAAA"/>
              </w:rPr>
              <w:t>Opombe</w:t>
            </w:r>
          </w:p>
        </w:tc>
      </w:tr>
      <w:tr w:rsidR="003F25F0" w14:paraId="04B893D9" w14:textId="77777777" w:rsidTr="64CFD484">
        <w:tc>
          <w:tcPr>
            <w:tcW w:w="0" w:type="auto"/>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78EB361B" w14:textId="77777777" w:rsidR="003F25F0" w:rsidRDefault="003F25F0" w:rsidP="00BA795B">
            <w:r>
              <w:rPr>
                <w:rFonts w:ascii="Arial" w:hAnsi="Arial" w:cs="Arial"/>
                <w:color w:val="000000"/>
                <w:position w:val="-2"/>
                <w:sz w:val="18"/>
                <w:szCs w:val="18"/>
              </w:rPr>
              <w:t>1</w:t>
            </w:r>
          </w:p>
        </w:tc>
        <w:tc>
          <w:tcPr>
            <w:tcW w:w="0" w:type="auto"/>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72879F5E" w14:textId="77777777" w:rsidR="003F25F0" w:rsidRDefault="003F25F0" w:rsidP="00BA795B">
            <w:r>
              <w:rPr>
                <w:rFonts w:ascii="Arial" w:hAnsi="Arial" w:cs="Arial"/>
                <w:color w:val="000000"/>
                <w:position w:val="-2"/>
                <w:sz w:val="18"/>
                <w:szCs w:val="18"/>
              </w:rPr>
              <w:t>Ponudba</w:t>
            </w:r>
          </w:p>
          <w:p w14:paraId="57F9D933" w14:textId="77777777" w:rsidR="003F25F0" w:rsidRDefault="003F25F0" w:rsidP="00BA795B"/>
        </w:tc>
        <w:tc>
          <w:tcPr>
            <w:tcW w:w="0" w:type="auto"/>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270E63B4" w14:textId="77777777" w:rsidR="003F25F0" w:rsidRDefault="003F25F0" w:rsidP="00BA795B">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p w14:paraId="6E13B2A0" w14:textId="77777777" w:rsidR="003F25F0" w:rsidRDefault="003F25F0" w:rsidP="00BA795B">
            <w:pPr>
              <w:spacing w:before="135" w:after="135"/>
              <w:jc w:val="both"/>
              <w:textAlignment w:val="center"/>
            </w:pPr>
            <w:r>
              <w:rPr>
                <w:rFonts w:ascii="Arial" w:hAnsi="Arial" w:cs="Arial"/>
                <w:color w:val="000000"/>
                <w:position w:val="-2"/>
                <w:sz w:val="18"/>
                <w:szCs w:val="18"/>
              </w:rPr>
              <w:t>Prvo stran obrazca Ponudba iz katere je razvidna ponudbena cena, ponudnik pripne v razdelek »Predračun« v aplikaciji eOddaja.</w:t>
            </w:r>
          </w:p>
        </w:tc>
      </w:tr>
      <w:tr w:rsidR="003F25F0" w14:paraId="28D11EB9" w14:textId="77777777" w:rsidTr="64CFD484">
        <w:tc>
          <w:tcPr>
            <w:tcW w:w="0" w:type="auto"/>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380C98B7" w14:textId="77777777" w:rsidR="003F25F0" w:rsidRDefault="003F25F0" w:rsidP="00BA795B">
            <w:r>
              <w:rPr>
                <w:rFonts w:ascii="Arial" w:hAnsi="Arial" w:cs="Arial"/>
                <w:color w:val="000000"/>
                <w:position w:val="-2"/>
                <w:sz w:val="18"/>
                <w:szCs w:val="18"/>
              </w:rPr>
              <w:t>2</w:t>
            </w:r>
          </w:p>
        </w:tc>
        <w:tc>
          <w:tcPr>
            <w:tcW w:w="0" w:type="auto"/>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564B76C0" w14:textId="77777777" w:rsidR="003F25F0" w:rsidRDefault="003F25F0" w:rsidP="00BA795B">
            <w:r>
              <w:rPr>
                <w:rFonts w:ascii="Arial" w:hAnsi="Arial" w:cs="Arial"/>
                <w:color w:val="000000"/>
                <w:position w:val="-2"/>
                <w:sz w:val="18"/>
                <w:szCs w:val="18"/>
              </w:rPr>
              <w:t>Krovna izjava</w:t>
            </w:r>
          </w:p>
          <w:p w14:paraId="28178E86" w14:textId="77777777" w:rsidR="003F25F0" w:rsidRDefault="003F25F0" w:rsidP="00BA795B"/>
        </w:tc>
        <w:tc>
          <w:tcPr>
            <w:tcW w:w="0" w:type="auto"/>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2AC37E4D" w14:textId="77777777" w:rsidR="003F25F0" w:rsidRDefault="003F25F0" w:rsidP="00BA795B">
            <w:pPr>
              <w:spacing w:before="135" w:after="135"/>
              <w:jc w:val="both"/>
              <w:textAlignment w:val="center"/>
            </w:pPr>
            <w:r>
              <w:rPr>
                <w:rFonts w:ascii="Arial" w:hAnsi="Arial" w:cs="Arial"/>
                <w:color w:val="000000"/>
                <w:position w:val="-2"/>
                <w:sz w:val="18"/>
                <w:szCs w:val="18"/>
              </w:rPr>
              <w:t>Izpolnjen, podpisan in žigosan.</w:t>
            </w:r>
          </w:p>
        </w:tc>
      </w:tr>
      <w:tr w:rsidR="003F25F0" w14:paraId="103C264F" w14:textId="77777777" w:rsidTr="64CFD484">
        <w:tc>
          <w:tcPr>
            <w:tcW w:w="0" w:type="auto"/>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7994755F" w14:textId="77777777" w:rsidR="003F25F0" w:rsidRDefault="003F25F0" w:rsidP="00BA795B">
            <w:r>
              <w:rPr>
                <w:rFonts w:ascii="Arial" w:hAnsi="Arial" w:cs="Arial"/>
                <w:color w:val="000000"/>
                <w:position w:val="-2"/>
                <w:sz w:val="18"/>
                <w:szCs w:val="18"/>
              </w:rPr>
              <w:t>3</w:t>
            </w:r>
          </w:p>
        </w:tc>
        <w:tc>
          <w:tcPr>
            <w:tcW w:w="0" w:type="auto"/>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4F67B95E" w14:textId="77777777" w:rsidR="003F25F0" w:rsidRDefault="003F25F0" w:rsidP="00BA795B">
            <w:r>
              <w:rPr>
                <w:rFonts w:ascii="Arial" w:hAnsi="Arial" w:cs="Arial"/>
                <w:color w:val="000000"/>
                <w:position w:val="-2"/>
                <w:sz w:val="18"/>
                <w:szCs w:val="18"/>
              </w:rPr>
              <w:t>ESPD</w:t>
            </w:r>
          </w:p>
          <w:p w14:paraId="593F2EBA" w14:textId="77777777" w:rsidR="003F25F0" w:rsidRDefault="003F25F0" w:rsidP="00BA795B"/>
        </w:tc>
        <w:tc>
          <w:tcPr>
            <w:tcW w:w="0" w:type="auto"/>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67F07EC4" w14:textId="77777777" w:rsidR="003F25F0" w:rsidRDefault="003F25F0" w:rsidP="00BA795B">
            <w:pPr>
              <w:spacing w:before="135" w:after="135"/>
              <w:jc w:val="both"/>
              <w:textAlignment w:val="center"/>
            </w:pPr>
            <w:r>
              <w:rPr>
                <w:rFonts w:ascii="Arial" w:hAnsi="Arial" w:cs="Arial"/>
                <w:color w:val="000000"/>
                <w:position w:val="-2"/>
                <w:sz w:val="18"/>
                <w:szCs w:val="18"/>
              </w:rPr>
              <w:t>Izpolnjen .xml, uvoziti v e-Oddajo oziroma izpolnjen, podpisan in žigosan pdf</w:t>
            </w:r>
          </w:p>
        </w:tc>
      </w:tr>
      <w:tr w:rsidR="003F25F0" w14:paraId="3844830E" w14:textId="77777777" w:rsidTr="64CFD484">
        <w:tc>
          <w:tcPr>
            <w:tcW w:w="0" w:type="auto"/>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6E9656E6" w14:textId="77777777" w:rsidR="003F25F0" w:rsidRDefault="003F25F0" w:rsidP="00BA795B">
            <w:r>
              <w:rPr>
                <w:rFonts w:ascii="Arial" w:hAnsi="Arial" w:cs="Arial"/>
                <w:color w:val="000000"/>
                <w:position w:val="-2"/>
                <w:sz w:val="18"/>
                <w:szCs w:val="18"/>
              </w:rPr>
              <w:t>4</w:t>
            </w:r>
          </w:p>
        </w:tc>
        <w:tc>
          <w:tcPr>
            <w:tcW w:w="0" w:type="auto"/>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1890AA39" w14:textId="77777777" w:rsidR="003F25F0" w:rsidRDefault="003F25F0" w:rsidP="00BA795B">
            <w:r>
              <w:rPr>
                <w:rFonts w:ascii="Arial" w:hAnsi="Arial" w:cs="Arial"/>
                <w:color w:val="000000"/>
                <w:position w:val="-2"/>
                <w:sz w:val="18"/>
                <w:szCs w:val="18"/>
              </w:rPr>
              <w:t>Izjava gospodarskega subjekta in pooblastilo za pridobitev podatkov iz kazenske evidence</w:t>
            </w:r>
          </w:p>
          <w:p w14:paraId="00DEF925" w14:textId="77777777" w:rsidR="003F25F0" w:rsidRDefault="003F25F0" w:rsidP="00BA795B"/>
        </w:tc>
        <w:tc>
          <w:tcPr>
            <w:tcW w:w="0" w:type="auto"/>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0508A8E8" w14:textId="77777777" w:rsidR="003F25F0" w:rsidRDefault="003F25F0" w:rsidP="00BA795B">
            <w:pPr>
              <w:spacing w:before="135" w:after="135"/>
              <w:jc w:val="both"/>
              <w:textAlignment w:val="center"/>
            </w:pPr>
            <w:r>
              <w:rPr>
                <w:rFonts w:ascii="Arial" w:hAnsi="Arial" w:cs="Arial"/>
                <w:color w:val="000000"/>
                <w:position w:val="-2"/>
                <w:sz w:val="18"/>
                <w:szCs w:val="18"/>
              </w:rPr>
              <w:t>Izpolnjen, podpisan in žigosan.</w:t>
            </w:r>
          </w:p>
        </w:tc>
      </w:tr>
      <w:tr w:rsidR="003F25F0" w14:paraId="78893D3F" w14:textId="77777777" w:rsidTr="64CFD484">
        <w:tc>
          <w:tcPr>
            <w:tcW w:w="0" w:type="auto"/>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37648CF5" w14:textId="77777777" w:rsidR="003F25F0" w:rsidRDefault="003F25F0" w:rsidP="00BA795B">
            <w:r>
              <w:rPr>
                <w:rFonts w:ascii="Arial" w:hAnsi="Arial" w:cs="Arial"/>
                <w:color w:val="000000"/>
                <w:position w:val="-2"/>
                <w:sz w:val="18"/>
                <w:szCs w:val="18"/>
              </w:rPr>
              <w:t>5</w:t>
            </w:r>
          </w:p>
        </w:tc>
        <w:tc>
          <w:tcPr>
            <w:tcW w:w="0" w:type="auto"/>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27805791" w14:textId="77777777" w:rsidR="003F25F0" w:rsidRDefault="003F25F0" w:rsidP="00BA795B">
            <w:r>
              <w:rPr>
                <w:rFonts w:ascii="Arial" w:hAnsi="Arial" w:cs="Arial"/>
                <w:color w:val="000000"/>
                <w:position w:val="-2"/>
                <w:sz w:val="18"/>
                <w:szCs w:val="18"/>
              </w:rPr>
              <w:t>Izjava članov organov in zastopnikov gospodarskega subjekta in pooblastilo za pridobitev podatkov iz kazenske evidence</w:t>
            </w:r>
          </w:p>
          <w:p w14:paraId="01AC10E0" w14:textId="77777777" w:rsidR="003F25F0" w:rsidRDefault="003F25F0" w:rsidP="00BA795B"/>
        </w:tc>
        <w:tc>
          <w:tcPr>
            <w:tcW w:w="0" w:type="auto"/>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41100185" w14:textId="77777777" w:rsidR="003F25F0" w:rsidRDefault="003F25F0" w:rsidP="00BA795B">
            <w:pPr>
              <w:spacing w:before="135" w:after="135"/>
              <w:jc w:val="both"/>
              <w:textAlignment w:val="center"/>
            </w:pPr>
            <w:r>
              <w:rPr>
                <w:rFonts w:ascii="Arial" w:hAnsi="Arial" w:cs="Arial"/>
                <w:color w:val="000000"/>
                <w:position w:val="-2"/>
                <w:sz w:val="18"/>
                <w:szCs w:val="18"/>
              </w:rPr>
              <w:t>Izpolnjen, podpisan in žigosan. </w:t>
            </w:r>
          </w:p>
          <w:p w14:paraId="1E17223D" w14:textId="77777777" w:rsidR="003F25F0" w:rsidRDefault="003F25F0" w:rsidP="00BA795B">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3F25F0" w14:paraId="2DD36FAF" w14:textId="77777777" w:rsidTr="64CFD484">
        <w:tc>
          <w:tcPr>
            <w:tcW w:w="0" w:type="auto"/>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43FF97D7" w14:textId="77777777" w:rsidR="003F25F0" w:rsidRDefault="003F25F0" w:rsidP="00BA795B">
            <w:r>
              <w:rPr>
                <w:rFonts w:ascii="Arial" w:hAnsi="Arial" w:cs="Arial"/>
                <w:color w:val="000000"/>
                <w:position w:val="-2"/>
                <w:sz w:val="18"/>
                <w:szCs w:val="18"/>
              </w:rPr>
              <w:t>6</w:t>
            </w:r>
          </w:p>
        </w:tc>
        <w:tc>
          <w:tcPr>
            <w:tcW w:w="0" w:type="auto"/>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3F70F9FB" w14:textId="77777777" w:rsidR="003F25F0" w:rsidRDefault="003F25F0" w:rsidP="00BA795B">
            <w:r>
              <w:rPr>
                <w:rFonts w:ascii="Arial" w:hAnsi="Arial" w:cs="Arial"/>
                <w:color w:val="000000"/>
                <w:position w:val="-2"/>
                <w:sz w:val="18"/>
                <w:szCs w:val="18"/>
              </w:rPr>
              <w:t>Referenčna lista gospodarskega subjekta</w:t>
            </w:r>
          </w:p>
          <w:p w14:paraId="6C32FB15" w14:textId="77777777" w:rsidR="003F25F0" w:rsidRDefault="003F25F0" w:rsidP="00BA795B"/>
        </w:tc>
        <w:tc>
          <w:tcPr>
            <w:tcW w:w="0" w:type="auto"/>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7AD739DB" w14:textId="77777777" w:rsidR="003F25F0" w:rsidRDefault="003F25F0" w:rsidP="00BA795B">
            <w:pPr>
              <w:spacing w:before="135" w:after="135"/>
              <w:jc w:val="both"/>
              <w:textAlignment w:val="center"/>
            </w:pPr>
            <w:r>
              <w:rPr>
                <w:rFonts w:ascii="Arial" w:hAnsi="Arial" w:cs="Arial"/>
                <w:color w:val="000000"/>
                <w:position w:val="-2"/>
                <w:sz w:val="18"/>
                <w:szCs w:val="18"/>
              </w:rPr>
              <w:t>Izpolnjen, podpisan in žigosan.</w:t>
            </w:r>
          </w:p>
        </w:tc>
      </w:tr>
      <w:tr w:rsidR="003F25F0" w14:paraId="284943B8" w14:textId="77777777" w:rsidTr="64CFD484">
        <w:tc>
          <w:tcPr>
            <w:tcW w:w="0" w:type="auto"/>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2370606C" w14:textId="77777777" w:rsidR="003F25F0" w:rsidRDefault="003F25F0" w:rsidP="00BA795B">
            <w:r>
              <w:rPr>
                <w:rFonts w:ascii="Arial" w:hAnsi="Arial" w:cs="Arial"/>
                <w:color w:val="000000"/>
                <w:position w:val="-2"/>
                <w:sz w:val="18"/>
                <w:szCs w:val="18"/>
              </w:rPr>
              <w:t>7</w:t>
            </w:r>
          </w:p>
        </w:tc>
        <w:tc>
          <w:tcPr>
            <w:tcW w:w="0" w:type="auto"/>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292FCC87" w14:textId="77777777" w:rsidR="003F25F0" w:rsidRDefault="003F25F0" w:rsidP="00BA795B">
            <w:r>
              <w:rPr>
                <w:rFonts w:ascii="Arial" w:hAnsi="Arial" w:cs="Arial"/>
                <w:color w:val="000000"/>
                <w:position w:val="-2"/>
                <w:sz w:val="18"/>
                <w:szCs w:val="18"/>
              </w:rPr>
              <w:t>Potrdilo o dobro opravljenem delu</w:t>
            </w:r>
          </w:p>
          <w:p w14:paraId="29C620D9" w14:textId="77777777" w:rsidR="003F25F0" w:rsidRDefault="003F25F0" w:rsidP="00BA795B"/>
        </w:tc>
        <w:tc>
          <w:tcPr>
            <w:tcW w:w="0" w:type="auto"/>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30E6FB73" w14:textId="77777777" w:rsidR="003F25F0" w:rsidRDefault="003F25F0" w:rsidP="00BA795B">
            <w:pPr>
              <w:spacing w:before="135" w:after="135"/>
              <w:jc w:val="both"/>
              <w:textAlignment w:val="center"/>
            </w:pPr>
            <w:r>
              <w:rPr>
                <w:rFonts w:ascii="Arial" w:hAnsi="Arial" w:cs="Arial"/>
                <w:color w:val="000000"/>
                <w:position w:val="-2"/>
                <w:sz w:val="18"/>
                <w:szCs w:val="18"/>
              </w:rPr>
              <w:t>Izpolnjen, potrjen s strani naročnika posla.</w:t>
            </w:r>
          </w:p>
        </w:tc>
      </w:tr>
      <w:tr w:rsidR="003F25F0" w14:paraId="61F6CD43" w14:textId="77777777" w:rsidTr="64CFD484">
        <w:tc>
          <w:tcPr>
            <w:tcW w:w="0" w:type="auto"/>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1DB7B4A0" w14:textId="77777777" w:rsidR="003F25F0" w:rsidRDefault="003F25F0" w:rsidP="00BA795B">
            <w:r>
              <w:rPr>
                <w:rFonts w:ascii="Arial" w:hAnsi="Arial" w:cs="Arial"/>
                <w:color w:val="000000"/>
                <w:position w:val="-2"/>
                <w:sz w:val="18"/>
                <w:szCs w:val="18"/>
              </w:rPr>
              <w:lastRenderedPageBreak/>
              <w:t>8</w:t>
            </w:r>
          </w:p>
        </w:tc>
        <w:tc>
          <w:tcPr>
            <w:tcW w:w="0" w:type="auto"/>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2B991C3E" w14:textId="77777777" w:rsidR="003F25F0" w:rsidRDefault="003F25F0" w:rsidP="00BA795B">
            <w:r w:rsidRPr="00715348">
              <w:rPr>
                <w:rFonts w:ascii="Arial" w:hAnsi="Arial" w:cs="Arial"/>
                <w:color w:val="000000"/>
                <w:position w:val="-2"/>
                <w:sz w:val="18"/>
                <w:szCs w:val="18"/>
              </w:rPr>
              <w:t>Izjava o kadrovski usposobljenosti</w:t>
            </w:r>
            <w:r>
              <w:rPr>
                <w:rFonts w:ascii="Arial" w:hAnsi="Arial" w:cs="Arial"/>
                <w:color w:val="000000"/>
                <w:position w:val="-2"/>
                <w:sz w:val="18"/>
                <w:szCs w:val="18"/>
              </w:rPr>
              <w:t xml:space="preserve"> </w:t>
            </w:r>
            <w:r w:rsidRPr="00715348">
              <w:rPr>
                <w:rFonts w:ascii="Arial" w:hAnsi="Arial" w:cs="Arial"/>
                <w:color w:val="000000"/>
                <w:position w:val="-2"/>
                <w:sz w:val="18"/>
                <w:szCs w:val="18"/>
              </w:rPr>
              <w:t>gospodarskega subjekta</w:t>
            </w:r>
          </w:p>
        </w:tc>
        <w:tc>
          <w:tcPr>
            <w:tcW w:w="0" w:type="auto"/>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2BDD4041" w14:textId="77777777" w:rsidR="003F25F0" w:rsidRDefault="003F25F0" w:rsidP="00BA795B">
            <w:pPr>
              <w:spacing w:before="135" w:after="135"/>
              <w:jc w:val="both"/>
              <w:textAlignment w:val="center"/>
            </w:pPr>
            <w:r>
              <w:rPr>
                <w:rFonts w:ascii="Arial" w:hAnsi="Arial" w:cs="Arial"/>
                <w:color w:val="000000"/>
                <w:position w:val="-2"/>
                <w:sz w:val="18"/>
                <w:szCs w:val="18"/>
              </w:rPr>
              <w:t>Izpolnjen, podpisan in žigosan.</w:t>
            </w:r>
          </w:p>
        </w:tc>
      </w:tr>
      <w:tr w:rsidR="003F25F0" w14:paraId="6E977637" w14:textId="77777777" w:rsidTr="64CFD484">
        <w:tc>
          <w:tcPr>
            <w:tcW w:w="0" w:type="auto"/>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542D6066" w14:textId="77777777" w:rsidR="003F25F0" w:rsidRDefault="00357B19" w:rsidP="00BA795B">
            <w:pPr>
              <w:rPr>
                <w:rFonts w:ascii="Arial" w:hAnsi="Arial" w:cs="Arial"/>
                <w:color w:val="000000"/>
                <w:position w:val="-2"/>
                <w:sz w:val="18"/>
                <w:szCs w:val="18"/>
              </w:rPr>
            </w:pPr>
            <w:r>
              <w:rPr>
                <w:rFonts w:ascii="Arial" w:hAnsi="Arial" w:cs="Arial"/>
                <w:color w:val="000000"/>
                <w:position w:val="-2"/>
                <w:sz w:val="18"/>
                <w:szCs w:val="18"/>
              </w:rPr>
              <w:t>9</w:t>
            </w:r>
          </w:p>
        </w:tc>
        <w:tc>
          <w:tcPr>
            <w:tcW w:w="0" w:type="auto"/>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6BD819D2" w14:textId="77777777" w:rsidR="003F25F0" w:rsidRDefault="003F25F0" w:rsidP="003F25F0">
            <w:pPr>
              <w:rPr>
                <w:rFonts w:ascii="Arial" w:hAnsi="Arial" w:cs="Arial"/>
                <w:color w:val="000000"/>
                <w:position w:val="-2"/>
                <w:sz w:val="18"/>
                <w:szCs w:val="18"/>
              </w:rPr>
            </w:pPr>
            <w:r>
              <w:rPr>
                <w:rFonts w:ascii="Arial" w:hAnsi="Arial" w:cs="Arial"/>
                <w:color w:val="000000"/>
                <w:position w:val="-2"/>
                <w:sz w:val="18"/>
                <w:szCs w:val="18"/>
              </w:rPr>
              <w:t>Potrdila o dobro opravljen</w:t>
            </w:r>
            <w:r w:rsidR="00357B19">
              <w:rPr>
                <w:rFonts w:ascii="Arial" w:hAnsi="Arial" w:cs="Arial"/>
                <w:color w:val="000000"/>
                <w:position w:val="-2"/>
                <w:sz w:val="18"/>
                <w:szCs w:val="18"/>
              </w:rPr>
              <w:t>e</w:t>
            </w:r>
            <w:r>
              <w:rPr>
                <w:rFonts w:ascii="Arial" w:hAnsi="Arial" w:cs="Arial"/>
                <w:color w:val="000000"/>
                <w:position w:val="-2"/>
                <w:sz w:val="18"/>
                <w:szCs w:val="18"/>
              </w:rPr>
              <w:t>m delu nominiranega kadra</w:t>
            </w:r>
          </w:p>
        </w:tc>
        <w:tc>
          <w:tcPr>
            <w:tcW w:w="0" w:type="auto"/>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5C63754A" w14:textId="77777777" w:rsidR="003F25F0" w:rsidRDefault="003F25F0" w:rsidP="00BA795B">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potrjen s strani naročnika posla.</w:t>
            </w:r>
          </w:p>
        </w:tc>
      </w:tr>
      <w:tr w:rsidR="003F25F0" w14:paraId="3A626824" w14:textId="77777777" w:rsidTr="64CFD484">
        <w:tc>
          <w:tcPr>
            <w:tcW w:w="0" w:type="auto"/>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439F101F" w14:textId="77777777" w:rsidR="003F25F0" w:rsidRPr="00715348" w:rsidRDefault="00357B19" w:rsidP="00BA795B">
            <w:pPr>
              <w:rPr>
                <w:rFonts w:ascii="Arial" w:hAnsi="Arial" w:cs="Arial"/>
                <w:sz w:val="18"/>
                <w:szCs w:val="18"/>
              </w:rPr>
            </w:pPr>
            <w:r>
              <w:rPr>
                <w:rFonts w:ascii="Arial" w:hAnsi="Arial" w:cs="Arial"/>
                <w:sz w:val="18"/>
                <w:szCs w:val="18"/>
              </w:rPr>
              <w:t>10</w:t>
            </w:r>
          </w:p>
        </w:tc>
        <w:tc>
          <w:tcPr>
            <w:tcW w:w="0" w:type="auto"/>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483A3DB8" w14:textId="77777777" w:rsidR="003F25F0" w:rsidRDefault="003F25F0" w:rsidP="00BA795B">
            <w:r>
              <w:rPr>
                <w:rFonts w:ascii="Arial" w:hAnsi="Arial" w:cs="Arial"/>
                <w:color w:val="000000"/>
                <w:position w:val="-2"/>
                <w:sz w:val="18"/>
                <w:szCs w:val="18"/>
              </w:rPr>
              <w:t>Vzorec zavarovanja za resnost ponudbe</w:t>
            </w:r>
          </w:p>
          <w:p w14:paraId="7D5E881E" w14:textId="77777777" w:rsidR="003F25F0" w:rsidRDefault="003F25F0" w:rsidP="00BA795B"/>
        </w:tc>
        <w:tc>
          <w:tcPr>
            <w:tcW w:w="0" w:type="auto"/>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2E98E3A8" w14:textId="77777777" w:rsidR="003F25F0" w:rsidRPr="003F25F0" w:rsidRDefault="003F25F0" w:rsidP="00BA795B">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w:t>
            </w:r>
            <w:r w:rsidR="00F70B42">
              <w:rPr>
                <w:rFonts w:ascii="Arial" w:hAnsi="Arial" w:cs="Arial"/>
                <w:color w:val="000000"/>
                <w:position w:val="-2"/>
                <w:sz w:val="18"/>
                <w:szCs w:val="18"/>
              </w:rPr>
              <w:t xml:space="preserve"> in izdan s strani banke ali zavarovalnice</w:t>
            </w:r>
          </w:p>
        </w:tc>
      </w:tr>
      <w:tr w:rsidR="003F25F0" w14:paraId="55FADF7A" w14:textId="77777777" w:rsidTr="64CFD484">
        <w:tc>
          <w:tcPr>
            <w:tcW w:w="0" w:type="auto"/>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6C420B30" w14:textId="77777777" w:rsidR="003F25F0" w:rsidRDefault="003F25F0" w:rsidP="00BA795B">
            <w:r>
              <w:rPr>
                <w:rFonts w:ascii="Arial" w:hAnsi="Arial" w:cs="Arial"/>
                <w:color w:val="000000"/>
                <w:position w:val="-2"/>
                <w:sz w:val="18"/>
                <w:szCs w:val="18"/>
              </w:rPr>
              <w:t>1</w:t>
            </w:r>
            <w:r w:rsidR="00357B19">
              <w:rPr>
                <w:rFonts w:ascii="Arial" w:hAnsi="Arial" w:cs="Arial"/>
                <w:color w:val="000000"/>
                <w:position w:val="-2"/>
                <w:sz w:val="18"/>
                <w:szCs w:val="18"/>
              </w:rPr>
              <w:t>1</w:t>
            </w:r>
          </w:p>
        </w:tc>
        <w:tc>
          <w:tcPr>
            <w:tcW w:w="0" w:type="auto"/>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3CB40FAC" w14:textId="77777777" w:rsidR="003F25F0" w:rsidRDefault="003F25F0" w:rsidP="00BA795B">
            <w:r>
              <w:rPr>
                <w:rFonts w:ascii="Arial" w:hAnsi="Arial" w:cs="Arial"/>
                <w:color w:val="000000"/>
                <w:position w:val="-2"/>
                <w:sz w:val="18"/>
                <w:szCs w:val="18"/>
              </w:rPr>
              <w:t>Vzorec bančne garancije / kavcijskega zavarovanja za dobro izvedbo</w:t>
            </w:r>
          </w:p>
          <w:p w14:paraId="62CA0E3A" w14:textId="77777777" w:rsidR="003F25F0" w:rsidRDefault="003F25F0" w:rsidP="00BA795B"/>
        </w:tc>
        <w:tc>
          <w:tcPr>
            <w:tcW w:w="0" w:type="auto"/>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7C90B19D" w14:textId="77777777" w:rsidR="003F25F0" w:rsidRDefault="003F25F0" w:rsidP="00BA795B">
            <w:pPr>
              <w:spacing w:before="135" w:after="135"/>
              <w:jc w:val="both"/>
              <w:textAlignment w:val="center"/>
            </w:pPr>
            <w:r>
              <w:rPr>
                <w:rFonts w:ascii="Arial" w:hAnsi="Arial" w:cs="Arial"/>
                <w:color w:val="000000"/>
                <w:position w:val="-2"/>
                <w:sz w:val="18"/>
                <w:szCs w:val="18"/>
              </w:rPr>
              <w:t>Parafiran.</w:t>
            </w:r>
          </w:p>
        </w:tc>
      </w:tr>
      <w:tr w:rsidR="003F25F0" w14:paraId="5B7148D0" w14:textId="77777777" w:rsidTr="64CFD484">
        <w:tc>
          <w:tcPr>
            <w:tcW w:w="0" w:type="auto"/>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145C2683" w14:textId="77777777" w:rsidR="003F25F0" w:rsidRDefault="003F25F0" w:rsidP="00BA795B">
            <w:r>
              <w:rPr>
                <w:rFonts w:ascii="Arial" w:hAnsi="Arial" w:cs="Arial"/>
                <w:color w:val="000000"/>
                <w:position w:val="-2"/>
                <w:sz w:val="18"/>
                <w:szCs w:val="18"/>
              </w:rPr>
              <w:t>1</w:t>
            </w:r>
            <w:r w:rsidR="00357B19">
              <w:rPr>
                <w:rFonts w:ascii="Arial" w:hAnsi="Arial" w:cs="Arial"/>
                <w:color w:val="000000"/>
                <w:position w:val="-2"/>
                <w:sz w:val="18"/>
                <w:szCs w:val="18"/>
              </w:rPr>
              <w:t>2</w:t>
            </w:r>
          </w:p>
        </w:tc>
        <w:tc>
          <w:tcPr>
            <w:tcW w:w="0" w:type="auto"/>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2E3E253D" w14:textId="77777777" w:rsidR="003F25F0" w:rsidRDefault="003F25F0" w:rsidP="00BA795B">
            <w:r>
              <w:rPr>
                <w:rFonts w:ascii="Arial" w:hAnsi="Arial" w:cs="Arial"/>
                <w:color w:val="000000"/>
                <w:position w:val="-2"/>
                <w:sz w:val="18"/>
                <w:szCs w:val="18"/>
              </w:rPr>
              <w:t>Izjava zastopnika podizvajalca v zvezi z izpolnjevanjem obveznih pogojev za podizvajalce</w:t>
            </w:r>
          </w:p>
          <w:p w14:paraId="21277119" w14:textId="77777777" w:rsidR="003F25F0" w:rsidRDefault="003F25F0" w:rsidP="00BA795B"/>
        </w:tc>
        <w:tc>
          <w:tcPr>
            <w:tcW w:w="0" w:type="auto"/>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012AA10E" w14:textId="77777777" w:rsidR="003F25F0" w:rsidRDefault="003F25F0" w:rsidP="00BA795B">
            <w:pPr>
              <w:spacing w:before="135" w:after="135"/>
              <w:jc w:val="both"/>
              <w:textAlignment w:val="center"/>
            </w:pPr>
            <w:r>
              <w:rPr>
                <w:rFonts w:ascii="Arial" w:hAnsi="Arial" w:cs="Arial"/>
                <w:color w:val="000000"/>
                <w:position w:val="-2"/>
                <w:sz w:val="18"/>
                <w:szCs w:val="18"/>
              </w:rPr>
              <w:t>Izpolnjen, podpisan in žigosan.</w:t>
            </w:r>
          </w:p>
        </w:tc>
      </w:tr>
      <w:tr w:rsidR="003F25F0" w14:paraId="6BC02146" w14:textId="77777777" w:rsidTr="64CFD484">
        <w:tc>
          <w:tcPr>
            <w:tcW w:w="0" w:type="auto"/>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24032C48" w14:textId="77777777" w:rsidR="003F25F0" w:rsidRDefault="003F25F0" w:rsidP="00BA795B">
            <w:r>
              <w:rPr>
                <w:rFonts w:ascii="Arial" w:hAnsi="Arial" w:cs="Arial"/>
                <w:color w:val="000000"/>
                <w:position w:val="-2"/>
                <w:sz w:val="18"/>
                <w:szCs w:val="18"/>
              </w:rPr>
              <w:t>1</w:t>
            </w:r>
            <w:r w:rsidR="00357B19">
              <w:rPr>
                <w:rFonts w:ascii="Arial" w:hAnsi="Arial" w:cs="Arial"/>
                <w:color w:val="000000"/>
                <w:position w:val="-2"/>
                <w:sz w:val="18"/>
                <w:szCs w:val="18"/>
              </w:rPr>
              <w:t>3</w:t>
            </w:r>
          </w:p>
        </w:tc>
        <w:tc>
          <w:tcPr>
            <w:tcW w:w="0" w:type="auto"/>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28C6877F" w14:textId="77777777" w:rsidR="003F25F0" w:rsidRDefault="003F25F0" w:rsidP="00BA795B">
            <w:r>
              <w:rPr>
                <w:rFonts w:ascii="Arial" w:hAnsi="Arial" w:cs="Arial"/>
                <w:color w:val="000000"/>
                <w:position w:val="-2"/>
                <w:sz w:val="18"/>
                <w:szCs w:val="18"/>
              </w:rPr>
              <w:t>Izjava podizvajalca</w:t>
            </w:r>
          </w:p>
          <w:p w14:paraId="6348D599" w14:textId="77777777" w:rsidR="003F25F0" w:rsidRDefault="003F25F0" w:rsidP="00BA795B"/>
        </w:tc>
        <w:tc>
          <w:tcPr>
            <w:tcW w:w="0" w:type="auto"/>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7C372CD7" w14:textId="77777777" w:rsidR="003F25F0" w:rsidRDefault="003F25F0" w:rsidP="00BA795B">
            <w:pPr>
              <w:spacing w:before="135" w:after="135"/>
              <w:jc w:val="both"/>
              <w:textAlignment w:val="center"/>
            </w:pPr>
            <w:r>
              <w:rPr>
                <w:rFonts w:ascii="Arial" w:hAnsi="Arial" w:cs="Arial"/>
                <w:color w:val="000000"/>
                <w:position w:val="-2"/>
                <w:sz w:val="18"/>
                <w:szCs w:val="18"/>
              </w:rPr>
              <w:t>Izpolnjen, podpisan in žigosan.</w:t>
            </w:r>
          </w:p>
        </w:tc>
      </w:tr>
      <w:tr w:rsidR="003F25F0" w14:paraId="15DF2B7B" w14:textId="77777777" w:rsidTr="64CFD484">
        <w:tc>
          <w:tcPr>
            <w:tcW w:w="0" w:type="auto"/>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44C96D4B" w14:textId="77777777" w:rsidR="003F25F0" w:rsidRDefault="003F25F0" w:rsidP="00BA795B">
            <w:r>
              <w:rPr>
                <w:rFonts w:ascii="Arial" w:hAnsi="Arial" w:cs="Arial"/>
                <w:color w:val="000000"/>
                <w:position w:val="-2"/>
                <w:sz w:val="18"/>
                <w:szCs w:val="18"/>
              </w:rPr>
              <w:t>1</w:t>
            </w:r>
            <w:r w:rsidR="00357B19">
              <w:rPr>
                <w:rFonts w:ascii="Arial" w:hAnsi="Arial" w:cs="Arial"/>
                <w:color w:val="000000"/>
                <w:position w:val="-2"/>
                <w:sz w:val="18"/>
                <w:szCs w:val="18"/>
              </w:rPr>
              <w:t>4</w:t>
            </w:r>
          </w:p>
        </w:tc>
        <w:tc>
          <w:tcPr>
            <w:tcW w:w="0" w:type="auto"/>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7E72C19D" w14:textId="77777777" w:rsidR="003F25F0" w:rsidRDefault="003F25F0" w:rsidP="00BA795B">
            <w:r>
              <w:rPr>
                <w:rFonts w:ascii="Arial" w:hAnsi="Arial" w:cs="Arial"/>
                <w:color w:val="000000"/>
                <w:position w:val="-2"/>
                <w:sz w:val="18"/>
                <w:szCs w:val="18"/>
              </w:rPr>
              <w:t>Izjava o nastopu s podizvajalci</w:t>
            </w:r>
          </w:p>
          <w:p w14:paraId="137AAF68" w14:textId="77777777" w:rsidR="003F25F0" w:rsidRDefault="003F25F0" w:rsidP="00BA795B"/>
        </w:tc>
        <w:tc>
          <w:tcPr>
            <w:tcW w:w="0" w:type="auto"/>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64A7D68F" w14:textId="77777777" w:rsidR="003F25F0" w:rsidRDefault="003F25F0" w:rsidP="00BA795B">
            <w:pPr>
              <w:spacing w:before="135" w:after="135"/>
              <w:jc w:val="both"/>
              <w:textAlignment w:val="center"/>
            </w:pPr>
            <w:r>
              <w:rPr>
                <w:rFonts w:ascii="Arial" w:hAnsi="Arial" w:cs="Arial"/>
                <w:color w:val="000000"/>
                <w:position w:val="-2"/>
                <w:sz w:val="18"/>
                <w:szCs w:val="18"/>
              </w:rPr>
              <w:t>Izpolnjen, podpisan in žigosan. Priložen izpolnjen ESPD obrazec za vsakega podizvajalca (79. člen ZJN-3). </w:t>
            </w:r>
          </w:p>
        </w:tc>
      </w:tr>
      <w:tr w:rsidR="00A40921" w14:paraId="4B037937" w14:textId="77777777" w:rsidTr="64CFD484">
        <w:tc>
          <w:tcPr>
            <w:tcW w:w="0" w:type="auto"/>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2D93C701" w14:textId="77777777" w:rsidR="00A40921" w:rsidRDefault="00A40921" w:rsidP="00A40921">
            <w:pPr>
              <w:rPr>
                <w:rFonts w:ascii="Arial" w:hAnsi="Arial" w:cs="Arial"/>
                <w:color w:val="000000"/>
                <w:position w:val="-2"/>
                <w:sz w:val="18"/>
                <w:szCs w:val="18"/>
              </w:rPr>
            </w:pPr>
            <w:r>
              <w:rPr>
                <w:rFonts w:ascii="Arial" w:hAnsi="Arial" w:cs="Arial"/>
                <w:color w:val="000000"/>
                <w:position w:val="-2"/>
                <w:sz w:val="18"/>
                <w:szCs w:val="18"/>
              </w:rPr>
              <w:t>15</w:t>
            </w:r>
          </w:p>
        </w:tc>
        <w:tc>
          <w:tcPr>
            <w:tcW w:w="0" w:type="auto"/>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1946497B" w14:textId="77777777" w:rsidR="00A40921" w:rsidRDefault="00A40921" w:rsidP="00A40921">
            <w:pPr>
              <w:rPr>
                <w:rFonts w:ascii="Arial" w:hAnsi="Arial" w:cs="Arial"/>
                <w:color w:val="000000"/>
                <w:position w:val="-2"/>
                <w:sz w:val="18"/>
                <w:szCs w:val="18"/>
              </w:rPr>
            </w:pPr>
            <w:r>
              <w:rPr>
                <w:rFonts w:ascii="Arial" w:hAnsi="Arial" w:cs="Arial"/>
                <w:color w:val="000000"/>
                <w:position w:val="-2"/>
                <w:sz w:val="18"/>
                <w:szCs w:val="18"/>
              </w:rPr>
              <w:t xml:space="preserve">Izjava – 35. člen </w:t>
            </w:r>
            <w:r w:rsidRPr="001116F9">
              <w:rPr>
                <w:rFonts w:ascii="Arial" w:hAnsi="Arial" w:cs="Arial"/>
                <w:color w:val="000000"/>
                <w:position w:val="-2"/>
                <w:sz w:val="18"/>
                <w:szCs w:val="18"/>
              </w:rPr>
              <w:t>ZIntPK</w:t>
            </w:r>
          </w:p>
        </w:tc>
        <w:tc>
          <w:tcPr>
            <w:tcW w:w="0" w:type="auto"/>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387DBE8A" w14:textId="77777777" w:rsidR="00A40921" w:rsidRDefault="00A40921" w:rsidP="00A40921">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3F25F0" w14:paraId="33F15CC6" w14:textId="77777777" w:rsidTr="64CFD484">
        <w:tc>
          <w:tcPr>
            <w:tcW w:w="0" w:type="auto"/>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5F4E1EF3" w14:textId="77777777" w:rsidR="003F25F0" w:rsidRDefault="003F25F0" w:rsidP="00BA795B">
            <w:r>
              <w:rPr>
                <w:rFonts w:ascii="Arial" w:hAnsi="Arial" w:cs="Arial"/>
                <w:color w:val="000000"/>
                <w:position w:val="-2"/>
                <w:sz w:val="18"/>
                <w:szCs w:val="18"/>
              </w:rPr>
              <w:t>Dokazila</w:t>
            </w:r>
          </w:p>
        </w:tc>
        <w:tc>
          <w:tcPr>
            <w:tcW w:w="0" w:type="auto"/>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530646AA" w14:textId="77777777" w:rsidR="003F25F0" w:rsidRDefault="00F70B42" w:rsidP="00BA795B">
            <w:r>
              <w:rPr>
                <w:rFonts w:ascii="Arial" w:eastAsia="Arial" w:hAnsi="Arial" w:cs="Arial"/>
                <w:sz w:val="18"/>
                <w:szCs w:val="18"/>
              </w:rPr>
              <w:t xml:space="preserve">(Opcijsko) </w:t>
            </w:r>
            <w:r w:rsidR="003F25F0">
              <w:rPr>
                <w:rFonts w:ascii="Arial" w:eastAsia="Arial" w:hAnsi="Arial" w:cs="Arial"/>
                <w:sz w:val="18"/>
                <w:szCs w:val="18"/>
              </w:rPr>
              <w:t xml:space="preserve">Potrdila o nekaznovanosti izdana s strani Ministrstva za pravosodje (ki niso starejša od </w:t>
            </w:r>
            <w:r>
              <w:rPr>
                <w:rFonts w:ascii="Arial" w:eastAsia="Arial" w:hAnsi="Arial" w:cs="Arial"/>
                <w:sz w:val="18"/>
                <w:szCs w:val="18"/>
              </w:rPr>
              <w:t>4</w:t>
            </w:r>
            <w:r w:rsidR="003F25F0">
              <w:rPr>
                <w:rFonts w:ascii="Arial" w:eastAsia="Arial" w:hAnsi="Arial" w:cs="Arial"/>
                <w:sz w:val="18"/>
                <w:szCs w:val="18"/>
              </w:rPr>
              <w:t xml:space="preserve"> mesecev od roka za oddajo ponudb)</w:t>
            </w:r>
          </w:p>
        </w:tc>
        <w:tc>
          <w:tcPr>
            <w:tcW w:w="0" w:type="auto"/>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32D1C14C" w14:textId="77777777" w:rsidR="003F25F0" w:rsidRDefault="003F25F0" w:rsidP="00BA795B">
            <w:r>
              <w:rPr>
                <w:rFonts w:ascii="Arial" w:eastAsia="Arial" w:hAnsi="Arial" w:cs="Arial"/>
                <w:sz w:val="18"/>
                <w:szCs w:val="18"/>
              </w:rPr>
              <w:t>Priložena dokazila.</w:t>
            </w:r>
          </w:p>
        </w:tc>
      </w:tr>
      <w:tr w:rsidR="003F25F0" w14:paraId="23C53F92" w14:textId="77777777" w:rsidTr="64CFD484">
        <w:tc>
          <w:tcPr>
            <w:tcW w:w="0" w:type="auto"/>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4D80DB71" w14:textId="77777777" w:rsidR="003F25F0" w:rsidRDefault="003F25F0" w:rsidP="00BA795B">
            <w:r>
              <w:rPr>
                <w:rFonts w:ascii="Arial" w:hAnsi="Arial" w:cs="Arial"/>
                <w:color w:val="000000"/>
                <w:position w:val="-2"/>
                <w:sz w:val="18"/>
                <w:szCs w:val="18"/>
              </w:rPr>
              <w:t>Dokazila</w:t>
            </w:r>
          </w:p>
        </w:tc>
        <w:tc>
          <w:tcPr>
            <w:tcW w:w="0" w:type="auto"/>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636F4AC7" w14:textId="77777777" w:rsidR="003F25F0" w:rsidRDefault="003F25F0" w:rsidP="00BA795B">
            <w:r>
              <w:rPr>
                <w:rFonts w:ascii="Arial" w:hAnsi="Arial" w:cs="Arial"/>
                <w:color w:val="000000"/>
                <w:position w:val="-2"/>
                <w:sz w:val="18"/>
                <w:szCs w:val="18"/>
              </w:rPr>
              <w:t>Letni promet oziroma čisti prihodki od prodaje</w:t>
            </w:r>
          </w:p>
          <w:p w14:paraId="3F948E22" w14:textId="77777777" w:rsidR="003F25F0" w:rsidRDefault="003F25F0" w:rsidP="00BA795B"/>
        </w:tc>
        <w:tc>
          <w:tcPr>
            <w:tcW w:w="0" w:type="auto"/>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411D8006" w14:textId="77777777" w:rsidR="003F25F0" w:rsidRDefault="003F25F0" w:rsidP="00BA795B">
            <w:r>
              <w:rPr>
                <w:rFonts w:ascii="Arial" w:eastAsia="Arial" w:hAnsi="Arial" w:cs="Arial"/>
                <w:sz w:val="18"/>
                <w:szCs w:val="18"/>
              </w:rPr>
              <w:t>Priložena dokazila.</w:t>
            </w:r>
          </w:p>
        </w:tc>
      </w:tr>
      <w:tr w:rsidR="003F25F0" w14:paraId="6BFC5431" w14:textId="77777777" w:rsidTr="64CFD484">
        <w:tc>
          <w:tcPr>
            <w:tcW w:w="0" w:type="auto"/>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61249243" w14:textId="77777777" w:rsidR="003F25F0" w:rsidRDefault="003F25F0" w:rsidP="00BA795B">
            <w:r>
              <w:rPr>
                <w:rFonts w:ascii="Arial" w:hAnsi="Arial" w:cs="Arial"/>
                <w:color w:val="000000"/>
                <w:position w:val="-2"/>
                <w:sz w:val="18"/>
                <w:szCs w:val="18"/>
              </w:rPr>
              <w:t>Dokazila</w:t>
            </w:r>
          </w:p>
        </w:tc>
        <w:tc>
          <w:tcPr>
            <w:tcW w:w="0" w:type="auto"/>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530C0674" w14:textId="77777777" w:rsidR="003F25F0" w:rsidRDefault="003F25F0" w:rsidP="00BA795B">
            <w:r>
              <w:rPr>
                <w:rFonts w:ascii="Arial" w:hAnsi="Arial" w:cs="Arial"/>
                <w:color w:val="000000"/>
                <w:position w:val="-2"/>
                <w:sz w:val="18"/>
                <w:szCs w:val="18"/>
              </w:rPr>
              <w:t>Bonitetna ocena</w:t>
            </w:r>
          </w:p>
          <w:p w14:paraId="0F60827C" w14:textId="77777777" w:rsidR="003F25F0" w:rsidRDefault="003F25F0" w:rsidP="00BA795B"/>
        </w:tc>
        <w:tc>
          <w:tcPr>
            <w:tcW w:w="0" w:type="auto"/>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047A8992" w14:textId="77777777" w:rsidR="003F25F0" w:rsidRDefault="003F25F0" w:rsidP="00BA795B">
            <w:r>
              <w:rPr>
                <w:rFonts w:ascii="Arial" w:eastAsia="Arial" w:hAnsi="Arial" w:cs="Arial"/>
                <w:sz w:val="18"/>
                <w:szCs w:val="18"/>
              </w:rPr>
              <w:t>Priložena dokazila.</w:t>
            </w:r>
          </w:p>
        </w:tc>
      </w:tr>
      <w:tr w:rsidR="003F25F0" w14:paraId="3B882E28" w14:textId="77777777" w:rsidTr="64CFD484">
        <w:tc>
          <w:tcPr>
            <w:tcW w:w="0" w:type="auto"/>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4A36D7CF" w14:textId="77777777" w:rsidR="003F25F0" w:rsidRDefault="003F25F0" w:rsidP="00BA795B">
            <w:r>
              <w:rPr>
                <w:rFonts w:ascii="Arial" w:hAnsi="Arial" w:cs="Arial"/>
                <w:color w:val="000000"/>
                <w:position w:val="-2"/>
                <w:sz w:val="18"/>
                <w:szCs w:val="18"/>
              </w:rPr>
              <w:t>Priloga</w:t>
            </w:r>
          </w:p>
        </w:tc>
        <w:tc>
          <w:tcPr>
            <w:tcW w:w="0" w:type="auto"/>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3501EB5A" w14:textId="77777777" w:rsidR="003F25F0" w:rsidRDefault="003F25F0" w:rsidP="00BA795B">
            <w:r>
              <w:rPr>
                <w:rFonts w:ascii="Arial" w:hAnsi="Arial" w:cs="Arial"/>
                <w:color w:val="000000"/>
                <w:position w:val="-2"/>
                <w:sz w:val="18"/>
                <w:szCs w:val="18"/>
              </w:rPr>
              <w:t xml:space="preserve">Vzorec pogodbe: </w:t>
            </w:r>
            <w:r w:rsidR="00F70B42">
              <w:rPr>
                <w:rFonts w:ascii="Arial" w:hAnsi="Arial" w:cs="Arial"/>
                <w:color w:val="000000"/>
                <w:position w:val="-2"/>
                <w:sz w:val="18"/>
                <w:szCs w:val="18"/>
              </w:rPr>
              <w:t xml:space="preserve">Pogodba o izdelavi </w:t>
            </w:r>
            <w:r w:rsidR="00F70B42" w:rsidRPr="00F70B42">
              <w:rPr>
                <w:rFonts w:ascii="Arial" w:hAnsi="Arial" w:cs="Arial"/>
                <w:color w:val="000000"/>
                <w:position w:val="-2"/>
                <w:sz w:val="18"/>
                <w:szCs w:val="18"/>
              </w:rPr>
              <w:t>poslovne analize za projekt »Posodobitev organizacije vodenja in upravljanja s podatki v inovativnih učnih okoljih«</w:t>
            </w:r>
          </w:p>
        </w:tc>
        <w:tc>
          <w:tcPr>
            <w:tcW w:w="0" w:type="auto"/>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25AEBCA8" w14:textId="77777777" w:rsidR="003F25F0" w:rsidRDefault="003F25F0" w:rsidP="00BA795B">
            <w:pPr>
              <w:spacing w:before="135" w:after="135"/>
              <w:jc w:val="both"/>
              <w:textAlignment w:val="center"/>
            </w:pPr>
            <w:r>
              <w:rPr>
                <w:rFonts w:ascii="Arial" w:hAnsi="Arial" w:cs="Arial"/>
                <w:color w:val="000000"/>
                <w:position w:val="-2"/>
                <w:sz w:val="18"/>
                <w:szCs w:val="18"/>
              </w:rPr>
              <w:t>Parafiran.</w:t>
            </w:r>
          </w:p>
        </w:tc>
      </w:tr>
    </w:tbl>
    <w:p w14:paraId="725F860D" w14:textId="77777777" w:rsidR="003F25F0" w:rsidRDefault="003F25F0" w:rsidP="003F25F0">
      <w:pPr>
        <w:sectPr w:rsidR="003F25F0" w:rsidSect="00D931BF">
          <w:headerReference w:type="even" r:id="rId8"/>
          <w:headerReference w:type="default" r:id="rId9"/>
          <w:footerReference w:type="default" r:id="rId10"/>
          <w:headerReference w:type="first" r:id="rId11"/>
          <w:pgSz w:w="11906" w:h="16838"/>
          <w:pgMar w:top="1418" w:right="1418" w:bottom="1418" w:left="1418" w:header="567" w:footer="680" w:gutter="0"/>
          <w:cols w:space="708"/>
          <w:docGrid w:linePitch="360"/>
        </w:sectPr>
      </w:pPr>
    </w:p>
    <w:p w14:paraId="55A6928A" w14:textId="77777777" w:rsidR="003F25F0" w:rsidRPr="00590863" w:rsidRDefault="003F25F0" w:rsidP="003F25F0">
      <w:pPr>
        <w:spacing w:after="0"/>
        <w:jc w:val="right"/>
        <w:rPr>
          <w:rFonts w:ascii="Arial" w:hAnsi="Arial" w:cs="Arial"/>
          <w:sz w:val="18"/>
          <w:szCs w:val="18"/>
        </w:rPr>
      </w:pPr>
      <w:r w:rsidRPr="00590863">
        <w:rPr>
          <w:rFonts w:ascii="Arial" w:hAnsi="Arial" w:cs="Arial"/>
          <w:sz w:val="18"/>
          <w:szCs w:val="18"/>
        </w:rPr>
        <w:lastRenderedPageBreak/>
        <w:t>Obrazec št: 1</w:t>
      </w:r>
    </w:p>
    <w:p w14:paraId="72508EAC" w14:textId="77777777" w:rsidR="003F25F0" w:rsidRPr="00252358" w:rsidRDefault="003F25F0" w:rsidP="003F25F0"/>
    <w:p w14:paraId="177E54D2" w14:textId="77777777" w:rsidR="003F25F0" w:rsidRDefault="003F25F0" w:rsidP="003F25F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488CB56" w14:textId="77777777" w:rsidR="003F25F0" w:rsidRDefault="003F25F0" w:rsidP="00660185">
      <w:pPr>
        <w:spacing w:before="225" w:after="0" w:line="240" w:lineRule="auto"/>
        <w:jc w:val="both"/>
      </w:pPr>
      <w:r>
        <w:rPr>
          <w:rFonts w:ascii="Arial" w:hAnsi="Arial" w:cs="Arial"/>
          <w:color w:val="000000"/>
          <w:sz w:val="18"/>
          <w:szCs w:val="18"/>
        </w:rPr>
        <w:t xml:space="preserve">Na osnovi povabila za naročilo </w:t>
      </w:r>
      <w:r w:rsidR="001777F1" w:rsidRPr="001777F1">
        <w:rPr>
          <w:rFonts w:ascii="Arial" w:hAnsi="Arial" w:cs="Arial"/>
          <w:b/>
          <w:bCs/>
          <w:color w:val="000000"/>
          <w:sz w:val="18"/>
          <w:szCs w:val="18"/>
        </w:rPr>
        <w:t>Izdelava poslovne analize za projekt »Posodobitev organizacije vodenja in upravljanja s podatki v inovativnih učnih okoljih«</w:t>
      </w:r>
      <w:r>
        <w:rPr>
          <w:rFonts w:ascii="Arial" w:hAnsi="Arial" w:cs="Arial"/>
          <w:color w:val="000000"/>
          <w:sz w:val="18"/>
          <w:szCs w:val="18"/>
        </w:rPr>
        <w:t xml:space="preserve"> dajemo ponudbo, kot sledi:</w:t>
      </w:r>
    </w:p>
    <w:p w14:paraId="6EED9448" w14:textId="77777777" w:rsidR="00660185" w:rsidRDefault="00660185" w:rsidP="00660185">
      <w:pPr>
        <w:spacing w:after="0" w:line="240" w:lineRule="auto"/>
        <w:jc w:val="both"/>
        <w:rPr>
          <w:rFonts w:ascii="Arial" w:hAnsi="Arial" w:cs="Arial"/>
          <w:b/>
          <w:bCs/>
          <w:color w:val="000000"/>
          <w:sz w:val="18"/>
          <w:szCs w:val="18"/>
        </w:rPr>
      </w:pPr>
    </w:p>
    <w:p w14:paraId="2B5E7988" w14:textId="77777777" w:rsidR="003F25F0" w:rsidRDefault="003F25F0" w:rsidP="001360F5">
      <w:pPr>
        <w:pStyle w:val="Odstavekseznama"/>
        <w:numPr>
          <w:ilvl w:val="0"/>
          <w:numId w:val="20"/>
        </w:numPr>
        <w:spacing w:before="225" w:after="225" w:line="240" w:lineRule="auto"/>
        <w:jc w:val="both"/>
      </w:pPr>
      <w:r w:rsidRPr="001360F5">
        <w:rPr>
          <w:rFonts w:ascii="Arial" w:hAnsi="Arial" w:cs="Arial"/>
          <w:b/>
          <w:bCs/>
          <w:color w:val="000000"/>
          <w:sz w:val="18"/>
          <w:szCs w:val="18"/>
        </w:rPr>
        <w:t>Ponudba številka:</w:t>
      </w:r>
      <w:r w:rsidRPr="001360F5">
        <w:rPr>
          <w:rFonts w:ascii="Arial" w:hAnsi="Arial" w:cs="Arial"/>
          <w:color w:val="000000"/>
          <w:sz w:val="18"/>
          <w:szCs w:val="18"/>
        </w:rPr>
        <w:t xml:space="preserve"> </w:t>
      </w:r>
      <w:r w:rsidRPr="001360F5">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3F25F0" w14:paraId="0D7934EC" w14:textId="77777777" w:rsidTr="00BA795B">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269151F" w14:textId="77777777" w:rsidR="003F25F0" w:rsidRDefault="003F25F0" w:rsidP="00BA795B">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5C215F" w14:textId="77777777" w:rsidR="003F25F0" w:rsidRDefault="003F25F0" w:rsidP="00BA795B">
            <w:r>
              <w:rPr>
                <w:rFonts w:ascii="Arial" w:hAnsi="Arial" w:cs="Arial"/>
                <w:color w:val="000000"/>
                <w:position w:val="-2"/>
                <w:sz w:val="18"/>
                <w:szCs w:val="18"/>
              </w:rPr>
              <w:t> </w:t>
            </w:r>
          </w:p>
        </w:tc>
      </w:tr>
      <w:tr w:rsidR="003F25F0" w14:paraId="0FA9B13E" w14:textId="77777777" w:rsidTr="00BA795B">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DEFFB80" w14:textId="77777777" w:rsidR="003F25F0" w:rsidRDefault="003F25F0" w:rsidP="00BA795B">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905F6C" w14:textId="77777777" w:rsidR="003F25F0" w:rsidRDefault="003F25F0" w:rsidP="00BA795B">
            <w:r>
              <w:rPr>
                <w:rFonts w:ascii="Arial" w:hAnsi="Arial" w:cs="Arial"/>
                <w:color w:val="000000"/>
                <w:position w:val="-2"/>
                <w:sz w:val="18"/>
                <w:szCs w:val="18"/>
              </w:rPr>
              <w:t> </w:t>
            </w:r>
          </w:p>
        </w:tc>
      </w:tr>
    </w:tbl>
    <w:p w14:paraId="7C014680" w14:textId="77777777" w:rsidR="003F25F0" w:rsidRDefault="003F25F0" w:rsidP="003F25F0">
      <w:pPr>
        <w:spacing w:before="225" w:after="225" w:line="240" w:lineRule="auto"/>
        <w:jc w:val="both"/>
      </w:pPr>
      <w:r>
        <w:rPr>
          <w:rFonts w:ascii="Arial" w:hAnsi="Arial" w:cs="Arial"/>
          <w:color w:val="000000"/>
          <w:sz w:val="18"/>
          <w:szCs w:val="18"/>
        </w:rPr>
        <w:t>Ponudbo oddajamo (ustrezno označite):</w:t>
      </w:r>
    </w:p>
    <w:p w14:paraId="57FA986E" w14:textId="77777777" w:rsidR="003F25F0" w:rsidRDefault="003F25F0" w:rsidP="003F25F0">
      <w:pPr>
        <w:spacing w:before="225" w:after="225" w:line="240" w:lineRule="auto"/>
        <w:jc w:val="both"/>
      </w:pPr>
      <w:r>
        <w:fldChar w:fldCharType="begin">
          <w:ffData>
            <w:name w:val="cbox1617a64a36eb6f"/>
            <w:enabled/>
            <w:calcOnExit w:val="0"/>
            <w:checkBox>
              <w:sizeAuto/>
              <w:default w:val="0"/>
            </w:checkBox>
          </w:ffData>
        </w:fldChar>
      </w:r>
      <w:bookmarkStart w:id="0" w:name="cbox1617a64a36eb6f"/>
      <w:r>
        <w:instrText xml:space="preserve"> FORMCHECKBOX </w:instrText>
      </w:r>
      <w:r w:rsidR="00BC52BE">
        <w:fldChar w:fldCharType="separate"/>
      </w:r>
      <w:r>
        <w:fldChar w:fldCharType="end"/>
      </w:r>
      <w:bookmarkEnd w:id="0"/>
      <w:r>
        <w:rPr>
          <w:rFonts w:ascii="Arial" w:hAnsi="Arial" w:cs="Arial"/>
          <w:color w:val="000000"/>
          <w:sz w:val="18"/>
          <w:szCs w:val="18"/>
        </w:rPr>
        <w:t> samostojno</w:t>
      </w:r>
    </w:p>
    <w:p w14:paraId="43B69E96" w14:textId="77777777" w:rsidR="003F25F0" w:rsidRDefault="003F25F0" w:rsidP="003F25F0">
      <w:pPr>
        <w:spacing w:before="225" w:after="225" w:line="240" w:lineRule="auto"/>
        <w:jc w:val="both"/>
      </w:pPr>
      <w:r>
        <w:fldChar w:fldCharType="begin">
          <w:ffData>
            <w:name w:val="cbox1617a64a36ee7e"/>
            <w:enabled/>
            <w:calcOnExit w:val="0"/>
            <w:checkBox>
              <w:sizeAuto/>
              <w:default w:val="0"/>
            </w:checkBox>
          </w:ffData>
        </w:fldChar>
      </w:r>
      <w:bookmarkStart w:id="1" w:name="cbox1617a64a36ee7e"/>
      <w:r>
        <w:instrText xml:space="preserve"> FORMCHECKBOX </w:instrText>
      </w:r>
      <w:r w:rsidR="00BC52BE">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4FEEA62D" w14:textId="77777777" w:rsidR="003F25F0" w:rsidRDefault="003F25F0" w:rsidP="003F25F0">
      <w:pPr>
        <w:spacing w:before="225" w:after="225" w:line="240" w:lineRule="auto"/>
        <w:jc w:val="both"/>
      </w:pPr>
      <w:r>
        <w:fldChar w:fldCharType="begin">
          <w:ffData>
            <w:name w:val="cbox1617a64a36f185"/>
            <w:enabled/>
            <w:calcOnExit w:val="0"/>
            <w:checkBox>
              <w:sizeAuto/>
              <w:default w:val="0"/>
            </w:checkBox>
          </w:ffData>
        </w:fldChar>
      </w:r>
      <w:bookmarkStart w:id="2" w:name="cbox1617a64a36f185"/>
      <w:r>
        <w:instrText xml:space="preserve"> FORMCHECKBOX </w:instrText>
      </w:r>
      <w:r w:rsidR="00BC52BE">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1169E358" w14:textId="77777777" w:rsidR="003F25F0" w:rsidRDefault="003F25F0" w:rsidP="003F25F0">
      <w:pPr>
        <w:spacing w:before="225" w:after="225" w:line="240" w:lineRule="auto"/>
        <w:jc w:val="both"/>
      </w:pPr>
      <w:r>
        <w:fldChar w:fldCharType="begin">
          <w:ffData>
            <w:name w:val="cbox1617a64a36f4b1"/>
            <w:enabled/>
            <w:calcOnExit w:val="0"/>
            <w:checkBox>
              <w:sizeAuto/>
              <w:default w:val="0"/>
            </w:checkBox>
          </w:ffData>
        </w:fldChar>
      </w:r>
      <w:bookmarkStart w:id="3" w:name="cbox1617a64a36f4b1"/>
      <w:r>
        <w:instrText xml:space="preserve"> FORMCHECKBOX </w:instrText>
      </w:r>
      <w:r w:rsidR="00BC52BE">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26435607" w14:textId="77777777" w:rsidR="00660185" w:rsidRDefault="003F25F0" w:rsidP="00660185">
      <w:pPr>
        <w:spacing w:after="0" w:line="240" w:lineRule="auto"/>
        <w:jc w:val="both"/>
        <w:rPr>
          <w:rFonts w:ascii="Arial" w:hAnsi="Arial" w:cs="Arial"/>
          <w:color w:val="000000"/>
          <w:sz w:val="18"/>
          <w:szCs w:val="18"/>
        </w:rPr>
      </w:pPr>
      <w:r>
        <w:rPr>
          <w:rFonts w:ascii="Arial" w:hAnsi="Arial" w:cs="Arial"/>
          <w:color w:val="000000"/>
          <w:sz w:val="18"/>
          <w:szCs w:val="18"/>
        </w:rPr>
        <w:t> </w:t>
      </w:r>
    </w:p>
    <w:p w14:paraId="004800B8" w14:textId="77777777" w:rsidR="003F25F0" w:rsidRDefault="003F25F0" w:rsidP="00660185">
      <w:pPr>
        <w:spacing w:after="225" w:line="240" w:lineRule="auto"/>
        <w:jc w:val="both"/>
      </w:pPr>
      <w:r>
        <w:rPr>
          <w:rFonts w:ascii="Arial" w:hAnsi="Arial" w:cs="Arial"/>
          <w:b/>
          <w:bCs/>
          <w:color w:val="000000"/>
          <w:sz w:val="18"/>
          <w:szCs w:val="18"/>
        </w:rPr>
        <w:t>II. Ponudbena cena </w:t>
      </w:r>
    </w:p>
    <w:tbl>
      <w:tblPr>
        <w:tblStyle w:val="NormalTablePHPDOCX"/>
        <w:tblW w:w="5000" w:type="pct"/>
        <w:tblInd w:w="108" w:type="dxa"/>
        <w:tblLook w:val="04A0" w:firstRow="1" w:lastRow="0" w:firstColumn="1" w:lastColumn="0" w:noHBand="0" w:noVBand="1"/>
      </w:tblPr>
      <w:tblGrid>
        <w:gridCol w:w="4982"/>
        <w:gridCol w:w="1877"/>
        <w:gridCol w:w="607"/>
        <w:gridCol w:w="1592"/>
      </w:tblGrid>
      <w:tr w:rsidR="003F25F0" w:rsidRPr="001777F1" w14:paraId="4E249F46" w14:textId="77777777" w:rsidTr="00BA795B">
        <w:tc>
          <w:tcPr>
            <w:tcW w:w="27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55052D5" w14:textId="77777777" w:rsidR="003F25F0" w:rsidRPr="00660185" w:rsidRDefault="003F25F0" w:rsidP="00BA795B">
            <w:pPr>
              <w:jc w:val="center"/>
            </w:pPr>
            <w:r w:rsidRPr="00660185">
              <w:rPr>
                <w:rFonts w:ascii="Arial" w:hAnsi="Arial" w:cs="Arial"/>
                <w:b/>
                <w:bCs/>
                <w:color w:val="000000"/>
                <w:position w:val="-2"/>
                <w:sz w:val="18"/>
                <w:szCs w:val="18"/>
                <w:shd w:val="clear" w:color="auto" w:fill="D1D1D1"/>
              </w:rPr>
              <w:t>Postavka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58693DD" w14:textId="77777777" w:rsidR="003F25F0" w:rsidRPr="00660185" w:rsidRDefault="003F25F0" w:rsidP="00BA795B">
            <w:pPr>
              <w:jc w:val="center"/>
            </w:pPr>
            <w:r w:rsidRPr="00660185">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6E36F63" w14:textId="77777777" w:rsidR="003F25F0" w:rsidRPr="00660185" w:rsidRDefault="003F25F0" w:rsidP="00BA795B">
            <w:pPr>
              <w:jc w:val="center"/>
            </w:pPr>
            <w:r w:rsidRPr="00660185">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E34E43B" w14:textId="77777777" w:rsidR="003F25F0" w:rsidRPr="00660185" w:rsidRDefault="003F25F0" w:rsidP="00BA795B">
            <w:pPr>
              <w:jc w:val="center"/>
            </w:pPr>
            <w:r w:rsidRPr="00660185">
              <w:rPr>
                <w:rFonts w:ascii="Arial" w:hAnsi="Arial" w:cs="Arial"/>
                <w:b/>
                <w:bCs/>
                <w:color w:val="000000"/>
                <w:position w:val="-2"/>
                <w:sz w:val="18"/>
                <w:szCs w:val="18"/>
                <w:shd w:val="clear" w:color="auto" w:fill="D1D1D1"/>
              </w:rPr>
              <w:t>Vrednost z DDV</w:t>
            </w:r>
          </w:p>
        </w:tc>
      </w:tr>
      <w:tr w:rsidR="003F25F0" w:rsidRPr="001777F1" w14:paraId="6F0CD1BB" w14:textId="77777777" w:rsidTr="00BA795B">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FF135F" w14:textId="77777777" w:rsidR="003F25F0" w:rsidRPr="00660185" w:rsidRDefault="00660185" w:rsidP="00660185">
            <w:pPr>
              <w:jc w:val="center"/>
            </w:pPr>
            <w:r w:rsidRPr="00660185">
              <w:rPr>
                <w:rFonts w:ascii="Arial" w:hAnsi="Arial" w:cs="Arial"/>
                <w:color w:val="000000"/>
                <w:position w:val="-2"/>
                <w:sz w:val="18"/>
                <w:szCs w:val="18"/>
              </w:rPr>
              <w:t>Izdelava poslovne analize za projekt »Posodobitev organizacije vodenja in upravljanja s podatki v inovativnih učnih okoljih</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9726A2" w14:textId="77777777" w:rsidR="003F25F0" w:rsidRPr="00660185" w:rsidRDefault="003F25F0" w:rsidP="00BA795B">
            <w:r w:rsidRPr="00660185">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B21042" w14:textId="77777777" w:rsidR="003F25F0" w:rsidRPr="00660185" w:rsidRDefault="003F25F0" w:rsidP="00BA795B">
            <w:r w:rsidRPr="00660185">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26941B" w14:textId="77777777" w:rsidR="003F25F0" w:rsidRPr="00660185" w:rsidRDefault="003F25F0" w:rsidP="00BA795B">
            <w:r w:rsidRPr="00660185">
              <w:rPr>
                <w:rFonts w:ascii="Arial" w:hAnsi="Arial" w:cs="Arial"/>
                <w:color w:val="000000"/>
                <w:position w:val="-2"/>
                <w:sz w:val="18"/>
                <w:szCs w:val="18"/>
              </w:rPr>
              <w:t> </w:t>
            </w:r>
          </w:p>
        </w:tc>
      </w:tr>
    </w:tbl>
    <w:p w14:paraId="59D6F1F0" w14:textId="77777777" w:rsidR="003F25F0" w:rsidRDefault="003F25F0" w:rsidP="00660185">
      <w:pPr>
        <w:spacing w:before="225" w:after="0" w:line="240" w:lineRule="auto"/>
        <w:jc w:val="both"/>
        <w:rPr>
          <w:rFonts w:ascii="Arial" w:hAnsi="Arial" w:cs="Arial"/>
          <w:color w:val="000000"/>
          <w:sz w:val="18"/>
          <w:szCs w:val="18"/>
        </w:rPr>
      </w:pPr>
      <w:r>
        <w:rPr>
          <w:rFonts w:ascii="Arial" w:hAnsi="Arial" w:cs="Arial"/>
          <w:color w:val="000000"/>
          <w:sz w:val="18"/>
          <w:szCs w:val="18"/>
        </w:rPr>
        <w:t>Zavezujemo se, da bomo vsa dela izvršili skladno z zahtevami naročnika, najkasneje v roku določenem v razpisni dokumentaciji.  </w:t>
      </w:r>
    </w:p>
    <w:p w14:paraId="260C5988" w14:textId="77777777" w:rsidR="00660185" w:rsidRDefault="00660185" w:rsidP="00660185">
      <w:pPr>
        <w:spacing w:before="120" w:after="120" w:line="240" w:lineRule="auto"/>
        <w:jc w:val="both"/>
      </w:pPr>
    </w:p>
    <w:p w14:paraId="42D38BF9" w14:textId="77777777" w:rsidR="003F25F0" w:rsidRDefault="003F25F0" w:rsidP="00660185">
      <w:pPr>
        <w:spacing w:after="120" w:line="240" w:lineRule="auto"/>
        <w:jc w:val="both"/>
        <w:rPr>
          <w:rFonts w:ascii="Arial" w:hAnsi="Arial" w:cs="Arial"/>
          <w:color w:val="000000"/>
          <w:sz w:val="18"/>
          <w:szCs w:val="18"/>
        </w:rPr>
      </w:pPr>
      <w:r>
        <w:rPr>
          <w:rFonts w:ascii="Arial" w:hAnsi="Arial" w:cs="Arial"/>
          <w:b/>
          <w:bCs/>
          <w:color w:val="000000"/>
          <w:sz w:val="18"/>
          <w:szCs w:val="18"/>
        </w:rPr>
        <w:t>III. Rok veljavnosti ponudb</w:t>
      </w:r>
      <w:r w:rsidRPr="009C792D">
        <w:rPr>
          <w:rFonts w:ascii="Arial" w:hAnsi="Arial" w:cs="Arial"/>
          <w:b/>
          <w:bCs/>
          <w:color w:val="000000"/>
          <w:sz w:val="18"/>
          <w:szCs w:val="18"/>
        </w:rPr>
        <w:t>e</w:t>
      </w:r>
      <w:r>
        <w:rPr>
          <w:rFonts w:ascii="Arial" w:hAnsi="Arial" w:cs="Arial"/>
          <w:color w:val="000000"/>
          <w:sz w:val="18"/>
          <w:szCs w:val="18"/>
        </w:rPr>
        <w:t> </w:t>
      </w:r>
    </w:p>
    <w:p w14:paraId="48ADB9EE" w14:textId="77777777" w:rsidR="003F25F0" w:rsidRDefault="003F25F0" w:rsidP="003F25F0">
      <w:pPr>
        <w:spacing w:before="225" w:after="225" w:line="240" w:lineRule="auto"/>
        <w:jc w:val="both"/>
      </w:pPr>
      <w:r>
        <w:rPr>
          <w:rFonts w:ascii="Arial" w:hAnsi="Arial" w:cs="Arial"/>
          <w:color w:val="000000"/>
          <w:sz w:val="18"/>
          <w:szCs w:val="18"/>
        </w:rPr>
        <w:t xml:space="preserve">Ponudba velja najmanj </w:t>
      </w:r>
      <w:r w:rsidR="001777F1">
        <w:rPr>
          <w:rFonts w:ascii="Arial" w:hAnsi="Arial" w:cs="Arial"/>
          <w:color w:val="000000"/>
          <w:sz w:val="18"/>
          <w:szCs w:val="18"/>
        </w:rPr>
        <w:t>120</w:t>
      </w:r>
      <w:r>
        <w:rPr>
          <w:rFonts w:ascii="Arial" w:hAnsi="Arial" w:cs="Arial"/>
          <w:color w:val="000000"/>
          <w:sz w:val="18"/>
          <w:szCs w:val="18"/>
        </w:rPr>
        <w:t xml:space="preserve"> dni od roka za predložitev ponudb.</w:t>
      </w:r>
    </w:p>
    <w:p w14:paraId="4BC2BD92" w14:textId="77777777" w:rsidR="003F25F0" w:rsidRDefault="003F25F0" w:rsidP="00660185">
      <w:pPr>
        <w:spacing w:before="120" w:after="0" w:line="240" w:lineRule="auto"/>
        <w:jc w:val="both"/>
        <w:rPr>
          <w:rFonts w:ascii="Arial" w:hAnsi="Arial" w:cs="Arial"/>
          <w:color w:val="000000"/>
          <w:sz w:val="18"/>
          <w:szCs w:val="18"/>
        </w:rPr>
      </w:pPr>
      <w:r>
        <w:rPr>
          <w:rFonts w:ascii="Arial" w:hAnsi="Arial" w:cs="Arial"/>
          <w:color w:val="000000"/>
          <w:sz w:val="18"/>
          <w:szCs w:val="18"/>
        </w:rPr>
        <w:t>Ponudba mora biti veljavna najmanj do navedenega roka. Prekratka veljavnost ponudbe pomeni razlog za zavrnitev ponudbe.</w:t>
      </w:r>
    </w:p>
    <w:p w14:paraId="08EF6947" w14:textId="77777777" w:rsidR="00660185" w:rsidRDefault="00660185" w:rsidP="00660185">
      <w:pPr>
        <w:spacing w:after="0" w:line="240" w:lineRule="auto"/>
        <w:jc w:val="both"/>
      </w:pPr>
    </w:p>
    <w:p w14:paraId="63A67719" w14:textId="77777777" w:rsidR="003F25F0" w:rsidRDefault="003F25F0" w:rsidP="003F25F0">
      <w:pPr>
        <w:spacing w:before="225" w:after="225" w:line="240" w:lineRule="auto"/>
        <w:jc w:val="both"/>
      </w:pPr>
      <w:r>
        <w:rPr>
          <w:rFonts w:ascii="Arial" w:hAnsi="Arial" w:cs="Arial"/>
          <w:b/>
          <w:bCs/>
          <w:color w:val="000000"/>
          <w:sz w:val="18"/>
          <w:szCs w:val="18"/>
        </w:rPr>
        <w:t>IV. Podatki o plačilu </w:t>
      </w:r>
    </w:p>
    <w:p w14:paraId="0433DDAA" w14:textId="77777777" w:rsidR="009122AC" w:rsidRPr="008407DE" w:rsidRDefault="009122AC" w:rsidP="009122AC">
      <w:pPr>
        <w:spacing w:before="120" w:after="120"/>
        <w:jc w:val="both"/>
        <w:rPr>
          <w:rFonts w:ascii="Arial" w:hAnsi="Arial" w:cs="Arial"/>
          <w:color w:val="000000"/>
          <w:sz w:val="18"/>
          <w:szCs w:val="18"/>
        </w:rPr>
      </w:pPr>
      <w:r w:rsidRPr="008407DE">
        <w:rPr>
          <w:rFonts w:ascii="Arial" w:hAnsi="Arial" w:cs="Arial"/>
          <w:color w:val="000000"/>
          <w:sz w:val="18"/>
          <w:szCs w:val="18"/>
        </w:rPr>
        <w:t>Rok za plačilo storitev, ki se financirajo iz integralnih sredstev je 30. (trideseti) dan od prejema pravilnega, popolnega in pravočasno izstavljenega računa. Naročnik se zaveže plačati račun 30. (trideseti) dan od prejema računa na poslovni račun izvajalca. Za zamudo pri plačilu storitev je izvajalec upravičen do zaračunavanja zakonitih zamudnih obresti.</w:t>
      </w:r>
    </w:p>
    <w:p w14:paraId="1ED0F2F6" w14:textId="41248E52" w:rsidR="003F25F0" w:rsidRDefault="003F25F0" w:rsidP="00660185">
      <w:pPr>
        <w:spacing w:after="120" w:line="240" w:lineRule="auto"/>
        <w:jc w:val="both"/>
      </w:pPr>
      <w:r w:rsidRPr="3C654EB7">
        <w:rPr>
          <w:rFonts w:ascii="Arial" w:hAnsi="Arial" w:cs="Arial"/>
          <w:color w:val="000000" w:themeColor="text1"/>
          <w:sz w:val="18"/>
          <w:szCs w:val="18"/>
        </w:rPr>
        <w:t>Roki plačil podizvajalcem so enaki kot za izvajalca.</w:t>
      </w:r>
      <w:r w:rsidR="009F5E73">
        <w:rPr>
          <w:rFonts w:ascii="Arial" w:hAnsi="Arial" w:cs="Arial"/>
          <w:color w:val="000000" w:themeColor="text1"/>
          <w:sz w:val="18"/>
          <w:szCs w:val="18"/>
        </w:rPr>
        <w:t xml:space="preserve"> </w:t>
      </w:r>
      <w:r>
        <w:rPr>
          <w:rFonts w:ascii="Arial" w:hAnsi="Arial" w:cs="Arial"/>
          <w:color w:val="000000"/>
          <w:sz w:val="18"/>
          <w:szCs w:val="18"/>
        </w:rPr>
        <w:t xml:space="preserve">Izvajalec izstavi račun v elektronski obliki (eRačun) preko spletnega portala UJPnet. </w:t>
      </w:r>
    </w:p>
    <w:p w14:paraId="51057992" w14:textId="77777777" w:rsidR="003F25F0" w:rsidRDefault="003F25F0" w:rsidP="003F25F0">
      <w:pPr>
        <w:spacing w:after="0" w:line="240" w:lineRule="auto"/>
        <w:jc w:val="both"/>
        <w:rPr>
          <w:rFonts w:ascii="Arial" w:hAnsi="Arial" w:cs="Arial"/>
          <w:color w:val="000000"/>
          <w:sz w:val="18"/>
          <w:szCs w:val="18"/>
        </w:rPr>
      </w:pPr>
      <w:r>
        <w:rPr>
          <w:rFonts w:ascii="Arial" w:hAnsi="Arial" w:cs="Arial"/>
          <w:color w:val="000000"/>
          <w:sz w:val="18"/>
          <w:szCs w:val="18"/>
        </w:rPr>
        <w:lastRenderedPageBreak/>
        <w:t>Strinjamo se, da naročnik ni zavezan sprejeti nobene od ponudb, ki jih je prejel, ter da v primeru odstopa naročnika od oddaje javnega naročila ne bodo povrnjeni ponudniku nobeni stroški v zvezi z izdelavo ponudb.</w:t>
      </w:r>
    </w:p>
    <w:p w14:paraId="5A15A456" w14:textId="77777777" w:rsidR="001777F1" w:rsidRDefault="001777F1" w:rsidP="003F25F0">
      <w:pPr>
        <w:spacing w:after="0" w:line="240" w:lineRule="auto"/>
        <w:jc w:val="both"/>
      </w:pPr>
    </w:p>
    <w:p w14:paraId="0B4E7054" w14:textId="77777777" w:rsidR="003F25F0" w:rsidRPr="001360F5" w:rsidRDefault="003F25F0" w:rsidP="001360F5">
      <w:pPr>
        <w:pStyle w:val="Odstavekseznama"/>
        <w:numPr>
          <w:ilvl w:val="0"/>
          <w:numId w:val="20"/>
        </w:numPr>
        <w:spacing w:after="0" w:line="240" w:lineRule="auto"/>
        <w:jc w:val="both"/>
        <w:rPr>
          <w:rFonts w:ascii="Arial" w:hAnsi="Arial" w:cs="Arial"/>
          <w:b/>
          <w:bCs/>
          <w:color w:val="000000"/>
          <w:sz w:val="18"/>
          <w:szCs w:val="18"/>
        </w:rPr>
      </w:pPr>
      <w:r w:rsidRPr="001360F5">
        <w:rPr>
          <w:rFonts w:ascii="Arial" w:hAnsi="Arial" w:cs="Arial"/>
          <w:b/>
          <w:bCs/>
          <w:color w:val="000000"/>
          <w:sz w:val="18"/>
          <w:szCs w:val="18"/>
        </w:rPr>
        <w:t>Podatki o gospodarskem subjektu</w:t>
      </w:r>
    </w:p>
    <w:p w14:paraId="5B380E5F" w14:textId="77777777" w:rsidR="003F25F0" w:rsidRDefault="003F25F0" w:rsidP="003F25F0">
      <w:pPr>
        <w:spacing w:after="0" w:line="240" w:lineRule="auto"/>
        <w:jc w:val="both"/>
      </w:pPr>
    </w:p>
    <w:tbl>
      <w:tblPr>
        <w:tblStyle w:val="NormalTablePHPDOCX"/>
        <w:tblW w:w="8745" w:type="dxa"/>
        <w:tblInd w:w="102" w:type="dxa"/>
        <w:shd w:val="clear" w:color="auto" w:fill="CCCCCC"/>
        <w:tblLook w:val="04A0" w:firstRow="1" w:lastRow="0" w:firstColumn="1" w:lastColumn="0" w:noHBand="0" w:noVBand="1"/>
      </w:tblPr>
      <w:tblGrid>
        <w:gridCol w:w="6"/>
        <w:gridCol w:w="3194"/>
        <w:gridCol w:w="880"/>
        <w:gridCol w:w="4281"/>
        <w:gridCol w:w="384"/>
      </w:tblGrid>
      <w:tr w:rsidR="003F25F0" w14:paraId="4F02C4B7" w14:textId="77777777" w:rsidTr="009122AC">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08C33C6" w14:textId="77777777" w:rsidR="003F25F0" w:rsidRDefault="003F25F0" w:rsidP="00BA795B">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AADD90" w14:textId="77777777" w:rsidR="003F25F0" w:rsidRDefault="003F25F0" w:rsidP="00BA795B">
            <w:r>
              <w:rPr>
                <w:rFonts w:ascii="Arial" w:hAnsi="Arial" w:cs="Arial"/>
                <w:color w:val="000000"/>
                <w:position w:val="-2"/>
                <w:sz w:val="18"/>
                <w:szCs w:val="18"/>
              </w:rPr>
              <w:t> </w:t>
            </w:r>
          </w:p>
        </w:tc>
      </w:tr>
      <w:tr w:rsidR="003F25F0" w14:paraId="1E6AFC11" w14:textId="77777777" w:rsidTr="009122AC">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8416D6F" w14:textId="77777777" w:rsidR="003F25F0" w:rsidRDefault="003F25F0" w:rsidP="00BA795B">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1003B5" w14:textId="77777777" w:rsidR="003F25F0" w:rsidRDefault="003F25F0" w:rsidP="00BA795B">
            <w:r>
              <w:rPr>
                <w:rFonts w:ascii="Arial" w:hAnsi="Arial" w:cs="Arial"/>
                <w:color w:val="000000"/>
                <w:position w:val="-2"/>
                <w:sz w:val="18"/>
                <w:szCs w:val="18"/>
              </w:rPr>
              <w:t> </w:t>
            </w:r>
          </w:p>
        </w:tc>
      </w:tr>
      <w:tr w:rsidR="003F25F0" w14:paraId="58D57702" w14:textId="77777777" w:rsidTr="009122AC">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954CC54" w14:textId="77777777" w:rsidR="003F25F0" w:rsidRDefault="003F25F0" w:rsidP="00BA795B">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2F762E" w14:textId="77777777" w:rsidR="003F25F0" w:rsidRDefault="003F25F0" w:rsidP="00BA795B">
            <w:r>
              <w:rPr>
                <w:rFonts w:ascii="Arial" w:hAnsi="Arial" w:cs="Arial"/>
                <w:color w:val="000000"/>
                <w:position w:val="-2"/>
                <w:sz w:val="18"/>
                <w:szCs w:val="18"/>
              </w:rPr>
              <w:t> </w:t>
            </w:r>
          </w:p>
        </w:tc>
      </w:tr>
      <w:tr w:rsidR="003F25F0" w14:paraId="24857CC5" w14:textId="77777777" w:rsidTr="009122AC">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0437FB1" w14:textId="77777777" w:rsidR="003F25F0" w:rsidRDefault="003F25F0" w:rsidP="00BA795B">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86555D" w14:textId="77777777" w:rsidR="003F25F0" w:rsidRDefault="003F25F0" w:rsidP="00BA795B">
            <w:r>
              <w:rPr>
                <w:rFonts w:ascii="Arial" w:hAnsi="Arial" w:cs="Arial"/>
                <w:color w:val="000000"/>
                <w:position w:val="-2"/>
                <w:sz w:val="18"/>
                <w:szCs w:val="18"/>
              </w:rPr>
              <w:t> </w:t>
            </w:r>
          </w:p>
        </w:tc>
      </w:tr>
      <w:tr w:rsidR="003F25F0" w14:paraId="3986D4A2" w14:textId="77777777" w:rsidTr="009122AC">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105CF2" w14:textId="77777777" w:rsidR="003F25F0" w:rsidRDefault="003F25F0" w:rsidP="00BA795B">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CA7F69" w14:textId="77777777" w:rsidR="003F25F0" w:rsidRDefault="003F25F0" w:rsidP="00BA795B">
            <w:r>
              <w:rPr>
                <w:rFonts w:ascii="Arial" w:hAnsi="Arial" w:cs="Arial"/>
                <w:color w:val="000000"/>
                <w:position w:val="-2"/>
                <w:sz w:val="18"/>
                <w:szCs w:val="18"/>
              </w:rPr>
              <w:t> </w:t>
            </w:r>
          </w:p>
        </w:tc>
      </w:tr>
      <w:tr w:rsidR="003F25F0" w14:paraId="3F075358" w14:textId="77777777" w:rsidTr="009122AC">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4981D80" w14:textId="77777777" w:rsidR="003F25F0" w:rsidRDefault="003F25F0" w:rsidP="00BA795B">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B07863" w14:textId="77777777" w:rsidR="003F25F0" w:rsidRDefault="003F25F0" w:rsidP="00BA795B">
            <w:r>
              <w:rPr>
                <w:rFonts w:ascii="Arial" w:hAnsi="Arial" w:cs="Arial"/>
                <w:color w:val="000000"/>
                <w:position w:val="-2"/>
                <w:sz w:val="18"/>
                <w:szCs w:val="18"/>
              </w:rPr>
              <w:t> </w:t>
            </w:r>
          </w:p>
        </w:tc>
      </w:tr>
      <w:tr w:rsidR="003F25F0" w14:paraId="141CD1DA" w14:textId="77777777" w:rsidTr="009122AC">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7152798" w14:textId="77777777" w:rsidR="003F25F0" w:rsidRDefault="003F25F0" w:rsidP="00BA795B">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9CB6C8" w14:textId="77777777" w:rsidR="003F25F0" w:rsidRDefault="003F25F0" w:rsidP="00BA795B">
            <w:r>
              <w:rPr>
                <w:rFonts w:ascii="Arial" w:hAnsi="Arial" w:cs="Arial"/>
                <w:color w:val="000000"/>
                <w:position w:val="-2"/>
                <w:sz w:val="18"/>
                <w:szCs w:val="18"/>
              </w:rPr>
              <w:t> </w:t>
            </w:r>
          </w:p>
        </w:tc>
      </w:tr>
      <w:tr w:rsidR="003F25F0" w14:paraId="3E620326" w14:textId="77777777" w:rsidTr="009122AC">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AB5EB4" w14:textId="77777777" w:rsidR="003F25F0" w:rsidRDefault="003F25F0" w:rsidP="00BA795B">
            <w:pPr>
              <w:jc w:val="right"/>
            </w:pPr>
            <w:r>
              <w:rPr>
                <w:rFonts w:ascii="Arial" w:hAnsi="Arial" w:cs="Arial"/>
                <w:b/>
                <w:bCs/>
                <w:color w:val="000000"/>
                <w:position w:val="-2"/>
                <w:sz w:val="18"/>
                <w:szCs w:val="18"/>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5CF64F" w14:textId="77777777" w:rsidR="003F25F0" w:rsidRDefault="003F25F0" w:rsidP="00BA795B">
            <w:r>
              <w:rPr>
                <w:rFonts w:ascii="Arial" w:hAnsi="Arial" w:cs="Arial"/>
                <w:color w:val="000000"/>
                <w:position w:val="-2"/>
                <w:sz w:val="18"/>
                <w:szCs w:val="18"/>
              </w:rPr>
              <w:t> </w:t>
            </w:r>
          </w:p>
        </w:tc>
      </w:tr>
      <w:tr w:rsidR="003F25F0" w14:paraId="27E1B57A" w14:textId="77777777" w:rsidTr="009122AC">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1FA976" w14:textId="77777777" w:rsidR="003F25F0" w:rsidRDefault="003F25F0" w:rsidP="00BA795B">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B4F9D8" w14:textId="77777777" w:rsidR="003F25F0" w:rsidRDefault="003F25F0" w:rsidP="00BA795B">
            <w:r>
              <w:rPr>
                <w:rFonts w:ascii="Arial" w:hAnsi="Arial" w:cs="Arial"/>
                <w:color w:val="000000"/>
                <w:position w:val="-2"/>
                <w:sz w:val="18"/>
                <w:szCs w:val="18"/>
              </w:rPr>
              <w:t> </w:t>
            </w:r>
          </w:p>
        </w:tc>
      </w:tr>
      <w:tr w:rsidR="003F25F0" w14:paraId="60967C3E" w14:textId="77777777" w:rsidTr="009122AC">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8FBD347" w14:textId="77777777" w:rsidR="003F25F0" w:rsidRDefault="003F25F0" w:rsidP="00BA795B">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E508FD" w14:textId="77777777" w:rsidR="003F25F0" w:rsidRDefault="003F25F0" w:rsidP="00BA795B">
            <w:r>
              <w:rPr>
                <w:rFonts w:ascii="Arial" w:hAnsi="Arial" w:cs="Arial"/>
                <w:color w:val="000000"/>
                <w:position w:val="-2"/>
                <w:sz w:val="18"/>
                <w:szCs w:val="18"/>
              </w:rPr>
              <w:t> </w:t>
            </w:r>
          </w:p>
        </w:tc>
      </w:tr>
      <w:tr w:rsidR="003F25F0" w14:paraId="538DF5CC" w14:textId="77777777" w:rsidTr="009122AC">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829486B" w14:textId="77777777" w:rsidR="003F25F0" w:rsidRDefault="003F25F0" w:rsidP="00BA795B">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CBE7F2" w14:textId="77777777" w:rsidR="003F25F0" w:rsidRDefault="003F25F0" w:rsidP="00BA795B">
            <w:r>
              <w:rPr>
                <w:rFonts w:ascii="Arial" w:hAnsi="Arial" w:cs="Arial"/>
                <w:color w:val="000000"/>
                <w:position w:val="-2"/>
                <w:sz w:val="18"/>
                <w:szCs w:val="18"/>
              </w:rPr>
              <w:t> </w:t>
            </w:r>
          </w:p>
        </w:tc>
      </w:tr>
      <w:tr w:rsidR="003F25F0" w14:paraId="6F71EC11" w14:textId="77777777" w:rsidTr="009122AC">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81B6682" w14:textId="77777777" w:rsidR="003F25F0" w:rsidRDefault="003F25F0" w:rsidP="00BA795B">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384313" w14:textId="77777777" w:rsidR="003F25F0" w:rsidRDefault="003F25F0" w:rsidP="00BA795B">
            <w:r>
              <w:rPr>
                <w:rFonts w:ascii="Arial" w:hAnsi="Arial" w:cs="Arial"/>
                <w:color w:val="000000"/>
                <w:position w:val="-2"/>
                <w:sz w:val="18"/>
                <w:szCs w:val="18"/>
              </w:rPr>
              <w:t> </w:t>
            </w:r>
          </w:p>
        </w:tc>
      </w:tr>
      <w:tr w:rsidR="003F25F0" w14:paraId="70978BC1" w14:textId="77777777" w:rsidTr="009122AC">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07A42EA" w14:textId="77777777" w:rsidR="003F25F0" w:rsidRDefault="003F25F0" w:rsidP="00BA795B">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65AC80" w14:textId="77777777" w:rsidR="003F25F0" w:rsidRDefault="003F25F0" w:rsidP="00BA795B">
            <w:r>
              <w:rPr>
                <w:rFonts w:ascii="Arial" w:hAnsi="Arial" w:cs="Arial"/>
                <w:color w:val="000000"/>
                <w:position w:val="-2"/>
                <w:sz w:val="18"/>
                <w:szCs w:val="18"/>
              </w:rPr>
              <w:t> </w:t>
            </w:r>
          </w:p>
        </w:tc>
      </w:tr>
      <w:tr w:rsidR="003F25F0" w14:paraId="305E4F85" w14:textId="77777777" w:rsidTr="009122AC">
        <w:tblPrEx>
          <w:shd w:val="clear" w:color="auto" w:fill="auto"/>
        </w:tblPrEx>
        <w:tc>
          <w:tcPr>
            <w:tcW w:w="8745" w:type="dxa"/>
            <w:gridSpan w:val="5"/>
            <w:tcMar>
              <w:top w:w="75" w:type="dxa"/>
              <w:bottom w:w="75" w:type="dxa"/>
            </w:tcMar>
            <w:vAlign w:val="center"/>
          </w:tcPr>
          <w:p w14:paraId="00D96E04" w14:textId="77777777" w:rsidR="003F25F0" w:rsidRDefault="003F25F0" w:rsidP="00BA795B">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3F25F0" w14:paraId="6A465876" w14:textId="77777777" w:rsidTr="009122AC">
        <w:tblPrEx>
          <w:shd w:val="clear" w:color="auto" w:fill="auto"/>
        </w:tblPrEx>
        <w:tc>
          <w:tcPr>
            <w:tcW w:w="4080" w:type="dxa"/>
            <w:gridSpan w:val="3"/>
            <w:tcMar>
              <w:top w:w="75" w:type="dxa"/>
              <w:bottom w:w="75" w:type="dxa"/>
            </w:tcMar>
            <w:vAlign w:val="center"/>
          </w:tcPr>
          <w:p w14:paraId="2D1D6069" w14:textId="77777777" w:rsidR="003F25F0" w:rsidRDefault="003F25F0" w:rsidP="00BA795B">
            <w:r>
              <w:rPr>
                <w:rFonts w:ascii="Arial" w:hAnsi="Arial" w:cs="Arial"/>
                <w:color w:val="000000"/>
                <w:position w:val="-2"/>
                <w:sz w:val="18"/>
                <w:szCs w:val="18"/>
              </w:rPr>
              <w:t>Kraj in datum:</w:t>
            </w:r>
          </w:p>
        </w:tc>
        <w:tc>
          <w:tcPr>
            <w:tcW w:w="0" w:type="auto"/>
            <w:gridSpan w:val="2"/>
            <w:tcMar>
              <w:top w:w="75" w:type="dxa"/>
              <w:bottom w:w="75" w:type="dxa"/>
            </w:tcMar>
            <w:vAlign w:val="center"/>
          </w:tcPr>
          <w:p w14:paraId="5B0858DF" w14:textId="77777777" w:rsidR="003F25F0" w:rsidRDefault="003F25F0" w:rsidP="00BA795B">
            <w:pPr>
              <w:jc w:val="center"/>
            </w:pPr>
            <w:r>
              <w:rPr>
                <w:rFonts w:ascii="Arial" w:hAnsi="Arial" w:cs="Arial"/>
                <w:color w:val="000000"/>
                <w:position w:val="-2"/>
                <w:sz w:val="18"/>
                <w:szCs w:val="18"/>
              </w:rPr>
              <w:t>Ime in priimek: _____________________</w:t>
            </w:r>
          </w:p>
        </w:tc>
      </w:tr>
      <w:tr w:rsidR="003F25F0" w14:paraId="67478E0C" w14:textId="77777777" w:rsidTr="009122AC">
        <w:tblPrEx>
          <w:shd w:val="clear" w:color="auto" w:fill="auto"/>
        </w:tblPrEx>
        <w:tc>
          <w:tcPr>
            <w:tcW w:w="4080" w:type="dxa"/>
            <w:gridSpan w:val="3"/>
            <w:tcMar>
              <w:top w:w="75" w:type="dxa"/>
              <w:bottom w:w="75" w:type="dxa"/>
            </w:tcMar>
            <w:vAlign w:val="center"/>
          </w:tcPr>
          <w:p w14:paraId="27BC892D" w14:textId="77777777" w:rsidR="003F25F0" w:rsidRDefault="003F25F0" w:rsidP="00BA795B">
            <w:r>
              <w:rPr>
                <w:rFonts w:ascii="Arial" w:hAnsi="Arial" w:cs="Arial"/>
                <w:color w:val="000000"/>
                <w:position w:val="-2"/>
                <w:sz w:val="18"/>
                <w:szCs w:val="18"/>
              </w:rPr>
              <w:t> </w:t>
            </w:r>
          </w:p>
        </w:tc>
        <w:tc>
          <w:tcPr>
            <w:tcW w:w="0" w:type="auto"/>
            <w:gridSpan w:val="2"/>
            <w:tcMar>
              <w:top w:w="75" w:type="dxa"/>
              <w:bottom w:w="75" w:type="dxa"/>
            </w:tcMar>
            <w:vAlign w:val="center"/>
          </w:tcPr>
          <w:p w14:paraId="06E742D1" w14:textId="77777777" w:rsidR="003F25F0" w:rsidRDefault="003F25F0" w:rsidP="00BA795B"/>
          <w:p w14:paraId="70FAF9A1" w14:textId="77777777" w:rsidR="003F25F0" w:rsidRDefault="003F25F0" w:rsidP="00BA795B">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3F21463D" w14:textId="77777777" w:rsidR="003F25F0" w:rsidRDefault="003F25F0" w:rsidP="003F25F0">
      <w:pPr>
        <w:spacing w:before="225" w:after="225" w:line="240" w:lineRule="auto"/>
        <w:jc w:val="both"/>
        <w:sectPr w:rsidR="003F25F0" w:rsidSect="00BA795B">
          <w:footerReference w:type="default" r:id="rId12"/>
          <w:pgSz w:w="11906" w:h="16838"/>
          <w:pgMar w:top="1418" w:right="1418" w:bottom="1418" w:left="1418" w:header="567" w:footer="596" w:gutter="0"/>
          <w:cols w:space="708"/>
          <w:docGrid w:linePitch="360"/>
        </w:sectPr>
      </w:pPr>
      <w:r>
        <w:rPr>
          <w:rFonts w:ascii="Arial" w:hAnsi="Arial" w:cs="Arial"/>
          <w:color w:val="000000"/>
          <w:sz w:val="18"/>
          <w:szCs w:val="18"/>
        </w:rPr>
        <w:t> </w:t>
      </w:r>
    </w:p>
    <w:p w14:paraId="7A9070DE" w14:textId="77777777" w:rsidR="003F25F0" w:rsidRPr="00590863" w:rsidRDefault="003F25F0" w:rsidP="003F25F0">
      <w:pPr>
        <w:spacing w:after="0"/>
        <w:jc w:val="right"/>
        <w:rPr>
          <w:rFonts w:ascii="Arial" w:hAnsi="Arial" w:cs="Arial"/>
          <w:sz w:val="18"/>
          <w:szCs w:val="18"/>
        </w:rPr>
      </w:pPr>
      <w:r w:rsidRPr="00590863">
        <w:rPr>
          <w:rFonts w:ascii="Arial" w:hAnsi="Arial" w:cs="Arial"/>
          <w:sz w:val="18"/>
          <w:szCs w:val="18"/>
        </w:rPr>
        <w:lastRenderedPageBreak/>
        <w:t>Obrazec št: 2</w:t>
      </w:r>
    </w:p>
    <w:p w14:paraId="1246E545" w14:textId="77777777" w:rsidR="003F25F0" w:rsidRPr="00252358" w:rsidRDefault="003F25F0" w:rsidP="003F25F0"/>
    <w:p w14:paraId="44D63BD8" w14:textId="77777777" w:rsidR="003F25F0" w:rsidRDefault="003F25F0" w:rsidP="003F25F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69C294A6" w14:textId="77777777" w:rsidR="003F25F0" w:rsidRDefault="003F25F0" w:rsidP="003F25F0">
      <w:pPr>
        <w:spacing w:after="120"/>
        <w:rPr>
          <w:rFonts w:ascii="Arial" w:hAnsi="Arial" w:cs="Arial"/>
        </w:rPr>
      </w:pPr>
    </w:p>
    <w:p w14:paraId="68CD9392" w14:textId="77777777" w:rsidR="003F25F0" w:rsidRDefault="003F25F0" w:rsidP="003F25F0">
      <w:pPr>
        <w:spacing w:before="225" w:after="225" w:line="240" w:lineRule="auto"/>
        <w:jc w:val="both"/>
      </w:pPr>
      <w:r>
        <w:rPr>
          <w:rFonts w:ascii="Arial" w:hAnsi="Arial" w:cs="Arial"/>
          <w:color w:val="000000"/>
          <w:sz w:val="18"/>
          <w:szCs w:val="18"/>
        </w:rPr>
        <w:t xml:space="preserve">V zvezi z javnim naročilom </w:t>
      </w:r>
      <w:r w:rsidR="001777F1" w:rsidRPr="001777F1">
        <w:rPr>
          <w:rFonts w:ascii="Arial" w:hAnsi="Arial" w:cs="Arial"/>
          <w:b/>
          <w:bCs/>
          <w:color w:val="000000"/>
          <w:sz w:val="18"/>
          <w:szCs w:val="18"/>
        </w:rPr>
        <w:t>Izdelava poslovne analize za projekt »Posodobitev organizacije vodenja in upravljanja s podatki v inovativnih učnih okoljih«</w:t>
      </w:r>
      <w:r>
        <w:rPr>
          <w:rFonts w:ascii="Arial" w:hAnsi="Arial" w:cs="Arial"/>
          <w:color w:val="000000"/>
          <w:sz w:val="18"/>
          <w:szCs w:val="18"/>
        </w:rPr>
        <w:t>,</w:t>
      </w:r>
    </w:p>
    <w:p w14:paraId="31A33E21" w14:textId="77777777" w:rsidR="003F25F0" w:rsidRDefault="003F25F0" w:rsidP="003F25F0">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5E9335A7" w14:textId="77777777" w:rsidR="003F25F0" w:rsidRDefault="003F25F0" w:rsidP="003F25F0">
      <w:pPr>
        <w:spacing w:before="225" w:after="225" w:line="240" w:lineRule="auto"/>
        <w:jc w:val="both"/>
      </w:pPr>
      <w:r>
        <w:rPr>
          <w:rFonts w:ascii="Arial" w:hAnsi="Arial" w:cs="Arial"/>
          <w:i/>
          <w:iCs/>
          <w:color w:val="000000"/>
          <w:sz w:val="18"/>
          <w:szCs w:val="18"/>
        </w:rPr>
        <w:t>(naziv ponudnika, partnerja v skupni ponudbi)</w:t>
      </w:r>
    </w:p>
    <w:p w14:paraId="507E3450" w14:textId="77777777" w:rsidR="003F25F0" w:rsidRDefault="003F25F0" w:rsidP="003F25F0">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3F25F0" w14:paraId="7BD0A5B3" w14:textId="77777777" w:rsidTr="00BA795B">
        <w:tc>
          <w:tcPr>
            <w:tcW w:w="0" w:type="auto"/>
            <w:tcMar>
              <w:top w:w="0" w:type="auto"/>
              <w:bottom w:w="0" w:type="auto"/>
            </w:tcMar>
          </w:tcPr>
          <w:p w14:paraId="14A9C971" w14:textId="77777777" w:rsidR="003F25F0" w:rsidRDefault="003F25F0" w:rsidP="00A9576E">
            <w:pPr>
              <w:numPr>
                <w:ilvl w:val="0"/>
                <w:numId w:val="12"/>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50A1A880" w14:textId="77777777" w:rsidR="003F25F0" w:rsidRDefault="003F25F0" w:rsidP="00A9576E">
            <w:pPr>
              <w:numPr>
                <w:ilvl w:val="0"/>
                <w:numId w:val="12"/>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64CA1608" w14:textId="77777777" w:rsidR="003F25F0" w:rsidRDefault="003F25F0" w:rsidP="00A9576E">
            <w:pPr>
              <w:numPr>
                <w:ilvl w:val="0"/>
                <w:numId w:val="12"/>
              </w:numPr>
              <w:jc w:val="both"/>
              <w:rPr>
                <w:rFonts w:ascii="Arial" w:hAnsi="Arial" w:cs="Arial"/>
                <w:color w:val="000000"/>
                <w:sz w:val="18"/>
                <w:szCs w:val="18"/>
              </w:rPr>
            </w:pPr>
            <w:r>
              <w:rPr>
                <w:rFonts w:ascii="Arial" w:hAnsi="Arial" w:cs="Arial"/>
                <w:color w:val="000000"/>
                <w:sz w:val="18"/>
                <w:szCs w:val="18"/>
              </w:rPr>
              <w:t xml:space="preserve">vse navedbe iz ponudbe ustrezajo dejanskemu stanju </w:t>
            </w:r>
            <w:r w:rsidR="001360F5">
              <w:rPr>
                <w:rFonts w:ascii="Arial" w:hAnsi="Arial" w:cs="Arial"/>
                <w:color w:val="000000"/>
                <w:sz w:val="18"/>
                <w:szCs w:val="18"/>
              </w:rPr>
              <w:t>–</w:t>
            </w:r>
            <w:r>
              <w:rPr>
                <w:rFonts w:ascii="Arial" w:hAnsi="Arial" w:cs="Arial"/>
                <w:color w:val="000000"/>
                <w:sz w:val="18"/>
                <w:szCs w:val="18"/>
              </w:rPr>
              <w:t xml:space="preserve"> ponudnik naročniku daje pooblastilo, da jih preveri pri pristojnih organih, za kar bomo na naročnikovo zahtevo predložili ustrezna pooblastila, če jih bo ta zahteval;</w:t>
            </w:r>
          </w:p>
          <w:p w14:paraId="37BC2173" w14:textId="77777777" w:rsidR="003F25F0" w:rsidRDefault="003F25F0" w:rsidP="00A9576E">
            <w:pPr>
              <w:numPr>
                <w:ilvl w:val="0"/>
                <w:numId w:val="12"/>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475C0BDF" w14:textId="77777777" w:rsidR="003F25F0" w:rsidRDefault="003F25F0" w:rsidP="00A9576E">
            <w:pPr>
              <w:numPr>
                <w:ilvl w:val="0"/>
                <w:numId w:val="12"/>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314054B6" w14:textId="77777777" w:rsidR="003F25F0" w:rsidRDefault="003F25F0" w:rsidP="00A9576E">
            <w:pPr>
              <w:numPr>
                <w:ilvl w:val="0"/>
                <w:numId w:val="12"/>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0BFE96C6" w14:textId="77777777" w:rsidR="003F25F0" w:rsidRDefault="003F25F0" w:rsidP="00A9576E">
            <w:pPr>
              <w:numPr>
                <w:ilvl w:val="0"/>
                <w:numId w:val="12"/>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40EAD670" w14:textId="77777777" w:rsidR="003F25F0" w:rsidRDefault="003F25F0" w:rsidP="00A9576E">
            <w:pPr>
              <w:numPr>
                <w:ilvl w:val="0"/>
                <w:numId w:val="12"/>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0C315C7C" w14:textId="77777777" w:rsidR="003F25F0" w:rsidRDefault="003F25F0" w:rsidP="00A9576E">
            <w:pPr>
              <w:numPr>
                <w:ilvl w:val="0"/>
                <w:numId w:val="12"/>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5CB5B3B2" w14:textId="77777777" w:rsidR="003F25F0" w:rsidRDefault="003F25F0" w:rsidP="00A9576E">
            <w:pPr>
              <w:numPr>
                <w:ilvl w:val="0"/>
                <w:numId w:val="12"/>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41BBABC6" w14:textId="77777777" w:rsidR="003F25F0" w:rsidRDefault="003F25F0" w:rsidP="00A9576E">
            <w:pPr>
              <w:numPr>
                <w:ilvl w:val="0"/>
                <w:numId w:val="12"/>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57B9AB49" w14:textId="77777777" w:rsidR="003F25F0" w:rsidRDefault="003F25F0" w:rsidP="00A9576E">
            <w:pPr>
              <w:numPr>
                <w:ilvl w:val="0"/>
                <w:numId w:val="12"/>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08ECFFFE" w14:textId="77777777" w:rsidR="003F25F0" w:rsidRDefault="003F25F0" w:rsidP="00A9576E">
            <w:pPr>
              <w:numPr>
                <w:ilvl w:val="0"/>
                <w:numId w:val="12"/>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0725590B" w14:textId="77777777" w:rsidR="003F25F0" w:rsidRDefault="003F25F0" w:rsidP="00A9576E">
            <w:pPr>
              <w:numPr>
                <w:ilvl w:val="0"/>
                <w:numId w:val="12"/>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3ED59D17" w14:textId="77777777" w:rsidR="003F25F0" w:rsidRDefault="003F25F0" w:rsidP="00A9576E">
            <w:pPr>
              <w:numPr>
                <w:ilvl w:val="0"/>
                <w:numId w:val="12"/>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23F847A2" w14:textId="77777777" w:rsidR="003F25F0" w:rsidRDefault="003F25F0" w:rsidP="00A9576E">
            <w:pPr>
              <w:numPr>
                <w:ilvl w:val="0"/>
                <w:numId w:val="12"/>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06E0E83F" w14:textId="77777777" w:rsidR="003F25F0" w:rsidRDefault="003F25F0" w:rsidP="00A9576E">
            <w:pPr>
              <w:numPr>
                <w:ilvl w:val="0"/>
                <w:numId w:val="12"/>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7D3A7CEB" w14:textId="77777777" w:rsidR="003F25F0" w:rsidRDefault="003F25F0" w:rsidP="00A9576E">
            <w:pPr>
              <w:numPr>
                <w:ilvl w:val="0"/>
                <w:numId w:val="12"/>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47D740E0" w14:textId="77777777" w:rsidR="003F25F0" w:rsidRDefault="003F25F0" w:rsidP="00A9576E">
            <w:pPr>
              <w:numPr>
                <w:ilvl w:val="0"/>
                <w:numId w:val="12"/>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27E0B4CE" w14:textId="77777777" w:rsidR="003F25F0" w:rsidRDefault="003F25F0" w:rsidP="00A9576E">
            <w:pPr>
              <w:numPr>
                <w:ilvl w:val="0"/>
                <w:numId w:val="12"/>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72851E19" w14:textId="77777777" w:rsidR="003F25F0" w:rsidRDefault="003F25F0" w:rsidP="00A9576E">
            <w:pPr>
              <w:numPr>
                <w:ilvl w:val="0"/>
                <w:numId w:val="12"/>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77E0880F" w14:textId="77777777" w:rsidR="003F25F0" w:rsidRDefault="003F25F0" w:rsidP="00A9576E">
            <w:pPr>
              <w:numPr>
                <w:ilvl w:val="0"/>
                <w:numId w:val="12"/>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0E71C6C8" w14:textId="77777777" w:rsidR="003F25F0" w:rsidRDefault="003F25F0" w:rsidP="003F25F0">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3F25F0" w14:paraId="16527977" w14:textId="77777777" w:rsidTr="00BA795B">
        <w:tc>
          <w:tcPr>
            <w:tcW w:w="0" w:type="auto"/>
            <w:tcMar>
              <w:top w:w="0" w:type="auto"/>
              <w:bottom w:w="0" w:type="auto"/>
            </w:tcMar>
          </w:tcPr>
          <w:p w14:paraId="3DE398C9" w14:textId="77777777" w:rsidR="003F25F0" w:rsidRDefault="003F25F0" w:rsidP="00A9576E">
            <w:pPr>
              <w:numPr>
                <w:ilvl w:val="0"/>
                <w:numId w:val="13"/>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5F691E5A" w14:textId="77777777" w:rsidR="003F25F0" w:rsidRDefault="003F25F0" w:rsidP="00A9576E">
            <w:pPr>
              <w:numPr>
                <w:ilvl w:val="0"/>
                <w:numId w:val="13"/>
              </w:numPr>
              <w:jc w:val="both"/>
              <w:rPr>
                <w:rFonts w:ascii="Arial" w:hAnsi="Arial" w:cs="Arial"/>
                <w:color w:val="000000"/>
                <w:sz w:val="18"/>
                <w:szCs w:val="18"/>
              </w:rPr>
            </w:pPr>
            <w:r>
              <w:rPr>
                <w:rFonts w:ascii="Arial" w:hAnsi="Arial" w:cs="Arial"/>
                <w:color w:val="000000"/>
                <w:sz w:val="18"/>
                <w:szCs w:val="18"/>
              </w:rPr>
              <w:lastRenderedPageBreak/>
              <w:t>smo vpisani v sodni, poklicni oziroma poslovni register v državi sedeža,</w:t>
            </w:r>
          </w:p>
          <w:p w14:paraId="5EBE3989" w14:textId="77777777" w:rsidR="003F25F0" w:rsidRDefault="003F25F0" w:rsidP="00A9576E">
            <w:pPr>
              <w:numPr>
                <w:ilvl w:val="0"/>
                <w:numId w:val="13"/>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42B22A9D" w14:textId="77777777" w:rsidR="003F25F0" w:rsidRDefault="003F25F0" w:rsidP="00A9576E">
            <w:pPr>
              <w:numPr>
                <w:ilvl w:val="0"/>
                <w:numId w:val="13"/>
              </w:numPr>
              <w:jc w:val="both"/>
              <w:rPr>
                <w:rFonts w:ascii="Arial" w:hAnsi="Arial" w:cs="Arial"/>
                <w:color w:val="000000"/>
                <w:sz w:val="18"/>
                <w:szCs w:val="18"/>
              </w:rPr>
            </w:pPr>
            <w:r>
              <w:rPr>
                <w:rFonts w:ascii="Arial" w:hAnsi="Arial" w:cs="Arial"/>
                <w:color w:val="000000"/>
                <w:sz w:val="18"/>
                <w:szCs w:val="18"/>
              </w:rPr>
              <w:t xml:space="preserve">nismo izločeni iz postopkov javnih naročil zaradi uvrstitve v evidenco </w:t>
            </w:r>
            <w:r w:rsidR="00D953F1">
              <w:rPr>
                <w:rFonts w:ascii="Arial" w:hAnsi="Arial" w:cs="Arial"/>
                <w:color w:val="000000"/>
                <w:sz w:val="18"/>
                <w:szCs w:val="18"/>
              </w:rPr>
              <w:t xml:space="preserve">gospodarskih </w:t>
            </w:r>
            <w:r w:rsidR="00D953F1" w:rsidRPr="00D953F1">
              <w:rPr>
                <w:rFonts w:ascii="Arial" w:hAnsi="Arial" w:cs="Arial"/>
                <w:color w:val="000000"/>
                <w:sz w:val="18"/>
                <w:szCs w:val="18"/>
              </w:rPr>
              <w:t>subjektov z izrečenimi stranskimi sankcijami izločitve iz postopkov javnega naročanja</w:t>
            </w:r>
            <w:r w:rsidR="00D953F1">
              <w:rPr>
                <w:rFonts w:ascii="Arial" w:hAnsi="Arial" w:cs="Arial"/>
                <w:color w:val="000000"/>
                <w:sz w:val="18"/>
                <w:szCs w:val="18"/>
              </w:rPr>
              <w:t>,</w:t>
            </w:r>
          </w:p>
          <w:p w14:paraId="4819ADD0" w14:textId="77777777" w:rsidR="003F25F0" w:rsidRDefault="003F25F0" w:rsidP="00A9576E">
            <w:pPr>
              <w:numPr>
                <w:ilvl w:val="0"/>
                <w:numId w:val="13"/>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C2DEA2B" w14:textId="77777777" w:rsidR="003F25F0" w:rsidRDefault="003F25F0" w:rsidP="00A9576E">
            <w:pPr>
              <w:numPr>
                <w:ilvl w:val="0"/>
                <w:numId w:val="13"/>
              </w:numPr>
              <w:jc w:val="both"/>
              <w:rPr>
                <w:rFonts w:ascii="Arial" w:hAnsi="Arial" w:cs="Arial"/>
                <w:color w:val="000000"/>
                <w:sz w:val="18"/>
                <w:szCs w:val="18"/>
              </w:rPr>
            </w:pPr>
            <w:r>
              <w:rPr>
                <w:rFonts w:ascii="Arial" w:hAnsi="Arial" w:cs="Arial"/>
                <w:color w:val="000000"/>
                <w:sz w:val="18"/>
                <w:szCs w:val="18"/>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87D32CA" w14:textId="77777777" w:rsidR="003F25F0" w:rsidRDefault="003F25F0" w:rsidP="00A9576E">
            <w:pPr>
              <w:numPr>
                <w:ilvl w:val="0"/>
                <w:numId w:val="13"/>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66122794" w14:textId="77777777" w:rsidR="003F25F0" w:rsidRDefault="003F25F0" w:rsidP="00A9576E">
            <w:pPr>
              <w:numPr>
                <w:ilvl w:val="0"/>
                <w:numId w:val="13"/>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61853B72" w14:textId="77777777" w:rsidR="003F25F0" w:rsidRDefault="003F25F0" w:rsidP="00A9576E">
            <w:pPr>
              <w:numPr>
                <w:ilvl w:val="0"/>
                <w:numId w:val="13"/>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4F4666B8" w14:textId="77777777" w:rsidR="003F25F0" w:rsidRDefault="003F25F0" w:rsidP="00A9576E">
            <w:pPr>
              <w:numPr>
                <w:ilvl w:val="0"/>
                <w:numId w:val="13"/>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ADF86AC" w14:textId="77777777" w:rsidR="003F25F0" w:rsidRDefault="003F25F0" w:rsidP="00A9576E">
            <w:pPr>
              <w:numPr>
                <w:ilvl w:val="0"/>
                <w:numId w:val="13"/>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4C3E488E" w14:textId="77777777" w:rsidR="003F25F0" w:rsidRDefault="003F25F0" w:rsidP="00A9576E">
            <w:pPr>
              <w:numPr>
                <w:ilvl w:val="0"/>
                <w:numId w:val="13"/>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0C7241C9" w14:textId="77777777" w:rsidR="003F25F0" w:rsidRDefault="003F25F0" w:rsidP="00A9576E">
            <w:pPr>
              <w:numPr>
                <w:ilvl w:val="0"/>
                <w:numId w:val="13"/>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750A7B9B" w14:textId="77777777" w:rsidR="003F25F0" w:rsidRDefault="003F25F0" w:rsidP="003F25F0">
      <w:pPr>
        <w:spacing w:before="225" w:after="225" w:line="240" w:lineRule="auto"/>
        <w:jc w:val="both"/>
      </w:pPr>
      <w:r>
        <w:rPr>
          <w:rFonts w:ascii="Arial" w:hAnsi="Arial" w:cs="Arial"/>
          <w:color w:val="000000"/>
          <w:sz w:val="18"/>
          <w:szCs w:val="18"/>
          <w:u w:val="single"/>
        </w:rPr>
        <w:lastRenderedPageBreak/>
        <w:t>S podpisom te izjave izjavljamo, da izpolnjujemo vse pogoje iz razpisne dokumentacije, za katere je navedeno, da se izpolnjevanje izkazuje s podpisom te izjave!</w:t>
      </w:r>
    </w:p>
    <w:p w14:paraId="2E34DE0C" w14:textId="77777777" w:rsidR="003F25F0" w:rsidRDefault="003F25F0" w:rsidP="003F25F0">
      <w:pPr>
        <w:spacing w:before="225" w:after="225" w:line="240" w:lineRule="auto"/>
        <w:jc w:val="both"/>
      </w:pPr>
      <w:r>
        <w:rPr>
          <w:rFonts w:ascii="Arial" w:hAnsi="Arial" w:cs="Arial"/>
          <w:color w:val="000000"/>
          <w:sz w:val="18"/>
          <w:szCs w:val="18"/>
        </w:rPr>
        <w:t>Spodaj podpisani dajem/o uradno soglasje, da </w:t>
      </w:r>
      <w:r w:rsidR="00D953F1" w:rsidRPr="00D953F1">
        <w:rPr>
          <w:rFonts w:ascii="Arial" w:hAnsi="Arial" w:cs="Arial"/>
          <w:b/>
          <w:bCs/>
          <w:color w:val="000000"/>
          <w:sz w:val="18"/>
          <w:szCs w:val="18"/>
        </w:rPr>
        <w:t>MINISTRSTVO ZA IZOBRAŽEVANJE, ZNANOST IN ŠPORT, Masarykova cesta 16, 1000 Ljubljana</w:t>
      </w:r>
      <w:r w:rsidR="00D953F1">
        <w:rPr>
          <w:rFonts w:ascii="Arial" w:hAnsi="Arial" w:cs="Arial"/>
          <w:b/>
          <w:bCs/>
          <w:color w:val="000000"/>
          <w:sz w:val="18"/>
          <w:szCs w:val="18"/>
        </w:rPr>
        <w:t xml:space="preserve"> </w:t>
      </w:r>
      <w:r>
        <w:rPr>
          <w:rFonts w:ascii="Arial" w:hAnsi="Arial" w:cs="Arial"/>
          <w:color w:val="000000"/>
          <w:sz w:val="18"/>
          <w:szCs w:val="18"/>
        </w:rPr>
        <w:t>v zvezi z oddajo javnega naročila za namene </w:t>
      </w:r>
      <w:r w:rsidR="00D953F1" w:rsidRPr="00D953F1">
        <w:rPr>
          <w:rFonts w:ascii="Arial" w:hAnsi="Arial" w:cs="Arial"/>
          <w:b/>
          <w:bCs/>
          <w:color w:val="000000"/>
          <w:sz w:val="18"/>
          <w:szCs w:val="18"/>
        </w:rPr>
        <w:t>Izdelav</w:t>
      </w:r>
      <w:r w:rsidR="00095E23">
        <w:rPr>
          <w:rFonts w:ascii="Arial" w:hAnsi="Arial" w:cs="Arial"/>
          <w:b/>
          <w:bCs/>
          <w:color w:val="000000"/>
          <w:sz w:val="18"/>
          <w:szCs w:val="18"/>
        </w:rPr>
        <w:t xml:space="preserve">e </w:t>
      </w:r>
      <w:r w:rsidR="00D953F1" w:rsidRPr="00D953F1">
        <w:rPr>
          <w:rFonts w:ascii="Arial" w:hAnsi="Arial" w:cs="Arial"/>
          <w:b/>
          <w:bCs/>
          <w:color w:val="000000"/>
          <w:sz w:val="18"/>
          <w:szCs w:val="18"/>
        </w:rPr>
        <w:t>poslovne analize za projekt »Posodobitev organizacije vodenja in upravljanja s podatki v inovativnih učnih okoljih</w:t>
      </w:r>
      <w:r>
        <w:rPr>
          <w:rFonts w:ascii="Arial" w:hAnsi="Arial" w:cs="Arial"/>
          <w:b/>
          <w:bCs/>
          <w:color w:val="000000"/>
          <w:sz w:val="18"/>
          <w:szCs w:val="18"/>
        </w:rPr>
        <w:t>,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3D374C33" w14:textId="77777777" w:rsidR="003F25F0" w:rsidRDefault="003F25F0" w:rsidP="003F25F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3F25F0" w14:paraId="6DD29098" w14:textId="77777777" w:rsidTr="00BA795B">
        <w:tc>
          <w:tcPr>
            <w:tcW w:w="2500" w:type="pct"/>
            <w:tcMar>
              <w:top w:w="75" w:type="dxa"/>
              <w:bottom w:w="75" w:type="dxa"/>
            </w:tcMar>
            <w:vAlign w:val="center"/>
          </w:tcPr>
          <w:p w14:paraId="0D731234" w14:textId="77777777" w:rsidR="003F25F0" w:rsidRDefault="003F25F0" w:rsidP="00BA795B">
            <w:r>
              <w:rPr>
                <w:rFonts w:ascii="Arial" w:hAnsi="Arial" w:cs="Arial"/>
                <w:color w:val="000000"/>
                <w:position w:val="-2"/>
                <w:sz w:val="18"/>
                <w:szCs w:val="18"/>
              </w:rPr>
              <w:t>Kraj in datum:</w:t>
            </w:r>
          </w:p>
        </w:tc>
        <w:tc>
          <w:tcPr>
            <w:tcW w:w="0" w:type="auto"/>
            <w:tcMar>
              <w:top w:w="75" w:type="dxa"/>
              <w:bottom w:w="75" w:type="dxa"/>
            </w:tcMar>
            <w:vAlign w:val="center"/>
          </w:tcPr>
          <w:p w14:paraId="128E07EB" w14:textId="77777777" w:rsidR="003F25F0" w:rsidRDefault="003F25F0" w:rsidP="00BA795B">
            <w:r>
              <w:rPr>
                <w:rFonts w:ascii="Arial" w:hAnsi="Arial" w:cs="Arial"/>
                <w:color w:val="000000"/>
                <w:position w:val="-2"/>
                <w:sz w:val="18"/>
                <w:szCs w:val="18"/>
              </w:rPr>
              <w:t>Ime in priimek: _____________________</w:t>
            </w:r>
          </w:p>
        </w:tc>
      </w:tr>
      <w:tr w:rsidR="003F25F0" w14:paraId="22C3947B" w14:textId="77777777" w:rsidTr="00BA795B">
        <w:tc>
          <w:tcPr>
            <w:tcW w:w="2500" w:type="pct"/>
            <w:tcMar>
              <w:top w:w="75" w:type="dxa"/>
              <w:bottom w:w="75" w:type="dxa"/>
            </w:tcMar>
            <w:vAlign w:val="center"/>
          </w:tcPr>
          <w:p w14:paraId="42020956" w14:textId="77777777" w:rsidR="003F25F0" w:rsidRDefault="003F25F0" w:rsidP="00BA795B">
            <w:r>
              <w:rPr>
                <w:rFonts w:ascii="Arial" w:hAnsi="Arial" w:cs="Arial"/>
                <w:color w:val="000000"/>
                <w:position w:val="-2"/>
                <w:sz w:val="18"/>
                <w:szCs w:val="18"/>
              </w:rPr>
              <w:t> </w:t>
            </w:r>
          </w:p>
        </w:tc>
        <w:tc>
          <w:tcPr>
            <w:tcW w:w="0" w:type="auto"/>
            <w:tcMar>
              <w:top w:w="75" w:type="dxa"/>
              <w:bottom w:w="75" w:type="dxa"/>
            </w:tcMar>
            <w:vAlign w:val="center"/>
          </w:tcPr>
          <w:p w14:paraId="632CF44B" w14:textId="77777777" w:rsidR="003F25F0" w:rsidRDefault="003F25F0" w:rsidP="00BA795B"/>
          <w:p w14:paraId="4EA4C919" w14:textId="77777777" w:rsidR="003F25F0" w:rsidRDefault="003F25F0" w:rsidP="00BA795B">
            <w:pPr>
              <w:jc w:val="center"/>
            </w:pPr>
            <w:r>
              <w:rPr>
                <w:rFonts w:ascii="Arial" w:hAnsi="Arial" w:cs="Arial"/>
                <w:color w:val="A9A9A9"/>
                <w:position w:val="-2"/>
                <w:sz w:val="18"/>
                <w:szCs w:val="18"/>
              </w:rPr>
              <w:t>(žig in podpis)</w:t>
            </w:r>
          </w:p>
        </w:tc>
      </w:tr>
    </w:tbl>
    <w:p w14:paraId="442408B4" w14:textId="77777777" w:rsidR="003F25F0" w:rsidRDefault="003F25F0" w:rsidP="003F25F0">
      <w:pPr>
        <w:spacing w:before="225" w:after="225" w:line="240" w:lineRule="auto"/>
        <w:jc w:val="both"/>
      </w:pPr>
      <w:r>
        <w:rPr>
          <w:rFonts w:ascii="Arial" w:hAnsi="Arial" w:cs="Arial"/>
          <w:color w:val="000000"/>
          <w:sz w:val="18"/>
          <w:szCs w:val="18"/>
        </w:rPr>
        <w:t> </w:t>
      </w:r>
    </w:p>
    <w:p w14:paraId="356EA8F3" w14:textId="77777777" w:rsidR="003F25F0" w:rsidRDefault="003F25F0" w:rsidP="003F25F0">
      <w:pPr>
        <w:sectPr w:rsidR="003F25F0" w:rsidSect="00BA795B">
          <w:footerReference w:type="default" r:id="rId13"/>
          <w:pgSz w:w="11906" w:h="16838"/>
          <w:pgMar w:top="1418" w:right="1418" w:bottom="1418" w:left="1418" w:header="567" w:footer="596" w:gutter="0"/>
          <w:cols w:space="708"/>
          <w:docGrid w:linePitch="360"/>
        </w:sectPr>
      </w:pPr>
    </w:p>
    <w:p w14:paraId="715437A9" w14:textId="77777777" w:rsidR="003F25F0" w:rsidRPr="00590863" w:rsidRDefault="003F25F0" w:rsidP="003F25F0">
      <w:pPr>
        <w:spacing w:after="0"/>
        <w:jc w:val="right"/>
        <w:rPr>
          <w:rFonts w:ascii="Arial" w:hAnsi="Arial" w:cs="Arial"/>
          <w:sz w:val="18"/>
          <w:szCs w:val="18"/>
        </w:rPr>
      </w:pPr>
      <w:r w:rsidRPr="00590863">
        <w:rPr>
          <w:rFonts w:ascii="Arial" w:hAnsi="Arial" w:cs="Arial"/>
          <w:sz w:val="18"/>
          <w:szCs w:val="18"/>
        </w:rPr>
        <w:lastRenderedPageBreak/>
        <w:t>Obrazec št: 3</w:t>
      </w:r>
    </w:p>
    <w:p w14:paraId="46E82FE0" w14:textId="77777777" w:rsidR="003F25F0" w:rsidRPr="00252358" w:rsidRDefault="003F25F0" w:rsidP="003F25F0"/>
    <w:p w14:paraId="54818A5A" w14:textId="77777777" w:rsidR="003F25F0" w:rsidRDefault="003F25F0" w:rsidP="003F25F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08A580B5" w14:textId="77777777" w:rsidR="003F25F0" w:rsidRDefault="003F25F0" w:rsidP="003F25F0">
      <w:pPr>
        <w:spacing w:after="120"/>
        <w:rPr>
          <w:rFonts w:ascii="Arial" w:hAnsi="Arial" w:cs="Arial"/>
        </w:rPr>
      </w:pPr>
    </w:p>
    <w:p w14:paraId="50474358" w14:textId="77777777" w:rsidR="003F25F0" w:rsidRDefault="003F25F0" w:rsidP="003F25F0">
      <w:pPr>
        <w:spacing w:after="0" w:line="240" w:lineRule="auto"/>
      </w:pPr>
      <w:r>
        <w:rPr>
          <w:rFonts w:ascii="Arial" w:hAnsi="Arial" w:cs="Arial"/>
          <w:color w:val="000000"/>
          <w:sz w:val="18"/>
          <w:szCs w:val="18"/>
        </w:rPr>
        <w:t>Ponudnik pri elektronski oddaji ponudbe v razdelek »ESPD – ponudnik« uvozi *.xml obliko datoteke obrazca ESPD, ki je priložen razpisni dokumentaciji.</w:t>
      </w:r>
    </w:p>
    <w:p w14:paraId="58EF6B85" w14:textId="77777777" w:rsidR="003F25F0" w:rsidRDefault="003F25F0" w:rsidP="003F25F0">
      <w:pPr>
        <w:spacing w:before="225" w:after="225" w:line="240" w:lineRule="auto"/>
        <w:jc w:val="both"/>
      </w:pPr>
      <w:r>
        <w:rPr>
          <w:rFonts w:ascii="Arial" w:hAnsi="Arial" w:cs="Arial"/>
          <w:color w:val="000000"/>
          <w:sz w:val="18"/>
          <w:szCs w:val="18"/>
        </w:rPr>
        <w:t xml:space="preserve">Na portalu javnih naročil je na spletni povezavi </w:t>
      </w:r>
      <w:hyperlink r:id="rId14" w:history="1">
        <w:r w:rsidR="001360F5" w:rsidRPr="002066BF">
          <w:rPr>
            <w:rStyle w:val="Hiperpovezava"/>
            <w:rFonts w:ascii="Arial" w:hAnsi="Arial" w:cs="Arial"/>
            <w:sz w:val="18"/>
            <w:szCs w:val="18"/>
          </w:rPr>
          <w:t>http://www</w:t>
        </w:r>
      </w:hyperlink>
      <w:r>
        <w:rPr>
          <w:rFonts w:ascii="Arial" w:hAnsi="Arial" w:cs="Arial"/>
          <w:color w:val="000000"/>
          <w:sz w:val="18"/>
          <w:szCs w:val="18"/>
        </w:rPr>
        <w:t>.enarocanje.si/_ESPD/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73FCC460" w14:textId="77777777" w:rsidR="003F25F0" w:rsidRDefault="003F25F0" w:rsidP="003F25F0">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14:paraId="430688C4" w14:textId="77777777" w:rsidR="003F25F0" w:rsidRDefault="003F25F0" w:rsidP="003F25F0">
      <w:pPr>
        <w:sectPr w:rsidR="003F25F0" w:rsidSect="00BA795B">
          <w:footerReference w:type="default" r:id="rId15"/>
          <w:pgSz w:w="11906" w:h="16838"/>
          <w:pgMar w:top="1418" w:right="1418" w:bottom="1418" w:left="1418" w:header="567" w:footer="596" w:gutter="0"/>
          <w:cols w:space="708"/>
          <w:docGrid w:linePitch="360"/>
        </w:sectPr>
      </w:pPr>
    </w:p>
    <w:p w14:paraId="6CB9A4A3" w14:textId="77777777" w:rsidR="003F25F0" w:rsidRPr="00590863" w:rsidRDefault="003F25F0" w:rsidP="003F25F0">
      <w:pPr>
        <w:spacing w:after="0"/>
        <w:jc w:val="right"/>
        <w:rPr>
          <w:rFonts w:ascii="Arial" w:hAnsi="Arial" w:cs="Arial"/>
          <w:sz w:val="18"/>
          <w:szCs w:val="18"/>
        </w:rPr>
      </w:pPr>
      <w:r w:rsidRPr="00590863">
        <w:rPr>
          <w:rFonts w:ascii="Arial" w:hAnsi="Arial" w:cs="Arial"/>
          <w:sz w:val="18"/>
          <w:szCs w:val="18"/>
        </w:rPr>
        <w:lastRenderedPageBreak/>
        <w:t>Obrazec št: 4</w:t>
      </w:r>
    </w:p>
    <w:p w14:paraId="28EDEE76" w14:textId="77777777" w:rsidR="003F25F0" w:rsidRPr="00252358" w:rsidRDefault="003F25F0" w:rsidP="003F25F0"/>
    <w:p w14:paraId="4AE1F869" w14:textId="77777777" w:rsidR="003F25F0" w:rsidRDefault="003F25F0" w:rsidP="003F25F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5A03C24A" w14:textId="77777777" w:rsidR="003F25F0" w:rsidRDefault="003F25F0" w:rsidP="003F25F0">
      <w:pPr>
        <w:spacing w:after="120"/>
        <w:rPr>
          <w:rFonts w:ascii="Arial" w:hAnsi="Arial" w:cs="Arial"/>
        </w:rPr>
      </w:pPr>
    </w:p>
    <w:p w14:paraId="5D416B2C" w14:textId="77777777" w:rsidR="003F25F0" w:rsidRDefault="003F25F0" w:rsidP="003F25F0">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3F25F0" w14:paraId="4811EAF2" w14:textId="77777777" w:rsidTr="00BA795B">
        <w:tc>
          <w:tcPr>
            <w:tcW w:w="0" w:type="auto"/>
            <w:tcMar>
              <w:top w:w="0" w:type="auto"/>
              <w:bottom w:w="0" w:type="auto"/>
            </w:tcMar>
          </w:tcPr>
          <w:p w14:paraId="31B94C1B" w14:textId="77777777" w:rsidR="003F25F0" w:rsidRDefault="003F25F0" w:rsidP="00A9576E">
            <w:pPr>
              <w:numPr>
                <w:ilvl w:val="0"/>
                <w:numId w:val="14"/>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2CA96879" w14:textId="77777777" w:rsidR="003F25F0" w:rsidRDefault="003F25F0" w:rsidP="00A9576E">
            <w:pPr>
              <w:numPr>
                <w:ilvl w:val="0"/>
                <w:numId w:val="14"/>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7A19BA6D" w14:textId="77777777" w:rsidR="003F25F0" w:rsidRDefault="003F25F0" w:rsidP="00A9576E">
            <w:pPr>
              <w:numPr>
                <w:ilvl w:val="0"/>
                <w:numId w:val="14"/>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726F2FC9" w14:textId="77777777" w:rsidR="003F25F0" w:rsidRDefault="003F25F0" w:rsidP="003F25F0">
      <w:pPr>
        <w:spacing w:before="225" w:after="225" w:line="240" w:lineRule="auto"/>
        <w:jc w:val="center"/>
      </w:pPr>
      <w:r>
        <w:rPr>
          <w:rFonts w:ascii="Arial" w:hAnsi="Arial" w:cs="Arial"/>
          <w:b/>
          <w:bCs/>
          <w:color w:val="000000"/>
          <w:sz w:val="21"/>
          <w:szCs w:val="21"/>
        </w:rPr>
        <w:t>POOBLASTILO</w:t>
      </w:r>
    </w:p>
    <w:p w14:paraId="2E89251C" w14:textId="77777777" w:rsidR="003F25F0" w:rsidRDefault="003F25F0" w:rsidP="64CFD484">
      <w:pPr>
        <w:spacing w:before="225" w:after="225" w:line="240" w:lineRule="auto"/>
        <w:jc w:val="both"/>
      </w:pPr>
      <w:r w:rsidRPr="64CFD484">
        <w:rPr>
          <w:rFonts w:ascii="Arial" w:hAnsi="Arial" w:cs="Arial"/>
          <w:color w:val="000000" w:themeColor="text1"/>
          <w:sz w:val="18"/>
          <w:szCs w:val="18"/>
        </w:rPr>
        <w:t xml:space="preserve">Pooblaščamo naročnika </w:t>
      </w:r>
      <w:r w:rsidR="00D953F1" w:rsidRPr="64CFD484">
        <w:rPr>
          <w:rFonts w:ascii="Arial" w:hAnsi="Arial" w:cs="Arial"/>
          <w:color w:val="000000" w:themeColor="text1"/>
          <w:sz w:val="18"/>
          <w:szCs w:val="18"/>
        </w:rPr>
        <w:t>Ministrstvo za izobraževanje, znanost in šport, Masarykova cesta 16, 1000 Ljubljana</w:t>
      </w:r>
      <w:r w:rsidRPr="64CFD484">
        <w:rPr>
          <w:rFonts w:ascii="Arial" w:hAnsi="Arial" w:cs="Arial"/>
          <w:color w:val="000000" w:themeColor="text1"/>
          <w:sz w:val="18"/>
          <w:szCs w:val="18"/>
        </w:rPr>
        <w:t xml:space="preserve">, da za potrebe preverjanja izpolnjevanja pogojev v postopku javnega naročila </w:t>
      </w:r>
      <w:r w:rsidR="001777F1" w:rsidRPr="64CFD484">
        <w:rPr>
          <w:rFonts w:ascii="Arial" w:hAnsi="Arial" w:cs="Arial"/>
          <w:b/>
          <w:bCs/>
          <w:color w:val="000000" w:themeColor="text1"/>
          <w:sz w:val="18"/>
          <w:szCs w:val="18"/>
        </w:rPr>
        <w:t>Izdelava poslovne analize za projekt »Posodobitev organizacije vodenja in upravljanja s podatki v inovativnih učnih okoljih«</w:t>
      </w:r>
      <w:r w:rsidRPr="64CFD484">
        <w:rPr>
          <w:rFonts w:ascii="Arial" w:hAnsi="Arial" w:cs="Arial"/>
          <w:color w:val="000000" w:themeColor="text1"/>
          <w:sz w:val="18"/>
          <w:szCs w:val="18"/>
        </w:rPr>
        <w:t xml:space="preserve">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3F25F0" w14:paraId="3DE7EB3B" w14:textId="77777777" w:rsidTr="00BA795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617D02" w14:textId="77777777" w:rsidR="003F25F0" w:rsidRDefault="003F25F0" w:rsidP="00BA795B">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05ADC3" w14:textId="77777777" w:rsidR="003F25F0" w:rsidRDefault="003F25F0" w:rsidP="00BA795B">
            <w:r>
              <w:rPr>
                <w:rFonts w:ascii="Arial" w:hAnsi="Arial" w:cs="Arial"/>
                <w:color w:val="000000"/>
                <w:position w:val="-2"/>
                <w:sz w:val="18"/>
                <w:szCs w:val="18"/>
              </w:rPr>
              <w:t> </w:t>
            </w:r>
          </w:p>
        </w:tc>
      </w:tr>
      <w:tr w:rsidR="003F25F0" w14:paraId="1074E4C9" w14:textId="77777777" w:rsidTr="00BA795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3804AA" w14:textId="77777777" w:rsidR="003F25F0" w:rsidRDefault="003F25F0" w:rsidP="00BA795B">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179325" w14:textId="77777777" w:rsidR="003F25F0" w:rsidRDefault="003F25F0" w:rsidP="00BA795B">
            <w:r>
              <w:rPr>
                <w:rFonts w:ascii="Arial" w:hAnsi="Arial" w:cs="Arial"/>
                <w:color w:val="000000"/>
                <w:position w:val="-2"/>
                <w:sz w:val="18"/>
                <w:szCs w:val="18"/>
              </w:rPr>
              <w:t> </w:t>
            </w:r>
          </w:p>
        </w:tc>
      </w:tr>
      <w:tr w:rsidR="003F25F0" w14:paraId="5DDFEB4F" w14:textId="77777777" w:rsidTr="00BA795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79AD89" w14:textId="77777777" w:rsidR="003F25F0" w:rsidRDefault="003F25F0" w:rsidP="00BA795B">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035BA7" w14:textId="77777777" w:rsidR="003F25F0" w:rsidRDefault="003F25F0" w:rsidP="00BA795B">
            <w:r>
              <w:rPr>
                <w:rFonts w:ascii="Arial" w:hAnsi="Arial" w:cs="Arial"/>
                <w:color w:val="000000"/>
                <w:position w:val="-2"/>
                <w:sz w:val="18"/>
                <w:szCs w:val="18"/>
              </w:rPr>
              <w:t> </w:t>
            </w:r>
          </w:p>
        </w:tc>
      </w:tr>
      <w:tr w:rsidR="003F25F0" w14:paraId="661EEDDB" w14:textId="77777777" w:rsidTr="00BA795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532723" w14:textId="77777777" w:rsidR="003F25F0" w:rsidRDefault="003F25F0" w:rsidP="00BA795B">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116A10" w14:textId="77777777" w:rsidR="003F25F0" w:rsidRDefault="003F25F0" w:rsidP="00BA795B">
            <w:r>
              <w:rPr>
                <w:rFonts w:ascii="Arial" w:hAnsi="Arial" w:cs="Arial"/>
                <w:color w:val="000000"/>
                <w:position w:val="-2"/>
                <w:sz w:val="18"/>
                <w:szCs w:val="18"/>
              </w:rPr>
              <w:t> </w:t>
            </w:r>
          </w:p>
        </w:tc>
      </w:tr>
      <w:tr w:rsidR="003F25F0" w14:paraId="54DDBD62" w14:textId="77777777" w:rsidTr="00BA795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97E91D" w14:textId="77777777" w:rsidR="003F25F0" w:rsidRDefault="003F25F0" w:rsidP="00BA795B">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D6CF5C" w14:textId="77777777" w:rsidR="003F25F0" w:rsidRDefault="003F25F0" w:rsidP="00BA795B">
            <w:r>
              <w:rPr>
                <w:rFonts w:ascii="Arial" w:hAnsi="Arial" w:cs="Arial"/>
                <w:color w:val="000000"/>
                <w:position w:val="-2"/>
                <w:sz w:val="18"/>
                <w:szCs w:val="18"/>
              </w:rPr>
              <w:t> </w:t>
            </w:r>
          </w:p>
        </w:tc>
      </w:tr>
    </w:tbl>
    <w:p w14:paraId="59B744F2" w14:textId="77777777" w:rsidR="003F25F0" w:rsidRDefault="003F25F0" w:rsidP="003F25F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3F25F0" w14:paraId="43EDE1E4" w14:textId="77777777" w:rsidTr="00BA795B">
        <w:tc>
          <w:tcPr>
            <w:tcW w:w="2500" w:type="pct"/>
            <w:tcMar>
              <w:top w:w="75" w:type="dxa"/>
              <w:bottom w:w="75" w:type="dxa"/>
            </w:tcMar>
            <w:vAlign w:val="center"/>
          </w:tcPr>
          <w:p w14:paraId="66DCEAC7" w14:textId="77777777" w:rsidR="003F25F0" w:rsidRDefault="003F25F0" w:rsidP="00BA795B">
            <w:r>
              <w:rPr>
                <w:rFonts w:ascii="Arial" w:hAnsi="Arial" w:cs="Arial"/>
                <w:color w:val="000000"/>
                <w:position w:val="-2"/>
                <w:sz w:val="18"/>
                <w:szCs w:val="18"/>
              </w:rPr>
              <w:t>Kraj in datum:</w:t>
            </w:r>
          </w:p>
        </w:tc>
        <w:tc>
          <w:tcPr>
            <w:tcW w:w="0" w:type="auto"/>
            <w:tcMar>
              <w:top w:w="75" w:type="dxa"/>
              <w:bottom w:w="75" w:type="dxa"/>
            </w:tcMar>
            <w:vAlign w:val="center"/>
          </w:tcPr>
          <w:p w14:paraId="4427BF97" w14:textId="77777777" w:rsidR="003F25F0" w:rsidRDefault="003F25F0" w:rsidP="00BA795B">
            <w:r>
              <w:rPr>
                <w:rFonts w:ascii="Arial" w:hAnsi="Arial" w:cs="Arial"/>
                <w:color w:val="000000"/>
                <w:position w:val="-2"/>
                <w:sz w:val="18"/>
                <w:szCs w:val="18"/>
              </w:rPr>
              <w:t>Ime in priimek: _____________________</w:t>
            </w:r>
          </w:p>
        </w:tc>
      </w:tr>
      <w:tr w:rsidR="003F25F0" w14:paraId="7C2807AE" w14:textId="77777777" w:rsidTr="00BA795B">
        <w:tc>
          <w:tcPr>
            <w:tcW w:w="2500" w:type="pct"/>
            <w:tcMar>
              <w:top w:w="75" w:type="dxa"/>
              <w:bottom w:w="75" w:type="dxa"/>
            </w:tcMar>
            <w:vAlign w:val="center"/>
          </w:tcPr>
          <w:p w14:paraId="17FFC019" w14:textId="77777777" w:rsidR="003F25F0" w:rsidRDefault="003F25F0" w:rsidP="00BA795B">
            <w:r>
              <w:rPr>
                <w:rFonts w:ascii="Arial" w:hAnsi="Arial" w:cs="Arial"/>
                <w:color w:val="000000"/>
                <w:position w:val="-2"/>
                <w:sz w:val="18"/>
                <w:szCs w:val="18"/>
              </w:rPr>
              <w:t> </w:t>
            </w:r>
          </w:p>
        </w:tc>
        <w:tc>
          <w:tcPr>
            <w:tcW w:w="0" w:type="auto"/>
            <w:tcMar>
              <w:top w:w="75" w:type="dxa"/>
              <w:bottom w:w="75" w:type="dxa"/>
            </w:tcMar>
            <w:vAlign w:val="center"/>
          </w:tcPr>
          <w:p w14:paraId="49793182" w14:textId="77777777" w:rsidR="003F25F0" w:rsidRDefault="003F25F0" w:rsidP="00BA795B"/>
          <w:p w14:paraId="496D2B6E" w14:textId="77777777" w:rsidR="003F25F0" w:rsidRDefault="003F25F0" w:rsidP="00BA795B">
            <w:pPr>
              <w:jc w:val="center"/>
            </w:pPr>
            <w:r>
              <w:rPr>
                <w:rFonts w:ascii="Arial" w:hAnsi="Arial" w:cs="Arial"/>
                <w:color w:val="A9A9A9"/>
                <w:position w:val="-2"/>
                <w:sz w:val="18"/>
                <w:szCs w:val="18"/>
              </w:rPr>
              <w:t>(žig in podpis)</w:t>
            </w:r>
          </w:p>
        </w:tc>
      </w:tr>
    </w:tbl>
    <w:p w14:paraId="26BB8D8E" w14:textId="77777777" w:rsidR="003F25F0" w:rsidRDefault="003F25F0" w:rsidP="003F25F0">
      <w:pPr>
        <w:spacing w:before="225" w:after="225" w:line="240" w:lineRule="auto"/>
        <w:jc w:val="both"/>
      </w:pPr>
      <w:r>
        <w:rPr>
          <w:rFonts w:ascii="Arial" w:hAnsi="Arial" w:cs="Arial"/>
          <w:color w:val="000000"/>
          <w:sz w:val="18"/>
          <w:szCs w:val="18"/>
        </w:rPr>
        <w:t> </w:t>
      </w:r>
    </w:p>
    <w:p w14:paraId="0432576F" w14:textId="77777777" w:rsidR="003F25F0" w:rsidRDefault="003F25F0" w:rsidP="003F25F0">
      <w:pPr>
        <w:spacing w:before="225" w:after="225" w:line="240" w:lineRule="auto"/>
        <w:jc w:val="both"/>
      </w:pPr>
      <w:r>
        <w:rPr>
          <w:rFonts w:ascii="Arial" w:hAnsi="Arial" w:cs="Arial"/>
          <w:color w:val="000000"/>
          <w:sz w:val="18"/>
          <w:szCs w:val="18"/>
        </w:rPr>
        <w:t> </w:t>
      </w:r>
    </w:p>
    <w:p w14:paraId="1A50DE72" w14:textId="77777777" w:rsidR="003F25F0" w:rsidRDefault="003F25F0" w:rsidP="003F25F0">
      <w:pPr>
        <w:spacing w:before="225" w:after="225" w:line="240" w:lineRule="auto"/>
        <w:jc w:val="both"/>
      </w:pPr>
      <w:r>
        <w:rPr>
          <w:rFonts w:ascii="Arial" w:hAnsi="Arial" w:cs="Arial"/>
          <w:color w:val="000000"/>
          <w:sz w:val="18"/>
          <w:szCs w:val="18"/>
        </w:rPr>
        <w:t> </w:t>
      </w:r>
    </w:p>
    <w:p w14:paraId="2B7279D5" w14:textId="77777777" w:rsidR="003F25F0" w:rsidRDefault="003F25F0" w:rsidP="003F25F0">
      <w:pPr>
        <w:sectPr w:rsidR="003F25F0" w:rsidSect="00BA795B">
          <w:footerReference w:type="default" r:id="rId16"/>
          <w:pgSz w:w="11906" w:h="16838"/>
          <w:pgMar w:top="1418" w:right="1418" w:bottom="1418" w:left="1418" w:header="567" w:footer="596" w:gutter="0"/>
          <w:cols w:space="708"/>
          <w:docGrid w:linePitch="360"/>
        </w:sectPr>
      </w:pPr>
    </w:p>
    <w:p w14:paraId="61B89F9E" w14:textId="77777777" w:rsidR="003F25F0" w:rsidRPr="00590863" w:rsidRDefault="003F25F0" w:rsidP="003F25F0">
      <w:pPr>
        <w:spacing w:after="0"/>
        <w:jc w:val="right"/>
        <w:rPr>
          <w:rFonts w:ascii="Arial" w:hAnsi="Arial" w:cs="Arial"/>
          <w:sz w:val="18"/>
          <w:szCs w:val="18"/>
        </w:rPr>
      </w:pPr>
      <w:r w:rsidRPr="00590863">
        <w:rPr>
          <w:rFonts w:ascii="Arial" w:hAnsi="Arial" w:cs="Arial"/>
          <w:sz w:val="18"/>
          <w:szCs w:val="18"/>
        </w:rPr>
        <w:lastRenderedPageBreak/>
        <w:t>Obrazec št: 5</w:t>
      </w:r>
    </w:p>
    <w:p w14:paraId="02D055EE" w14:textId="77777777" w:rsidR="003F25F0" w:rsidRPr="00252358" w:rsidRDefault="003F25F0" w:rsidP="003F25F0"/>
    <w:p w14:paraId="0D7D43A9" w14:textId="77777777" w:rsidR="003F25F0" w:rsidRDefault="003F25F0" w:rsidP="003F25F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14:paraId="199966B8" w14:textId="77777777" w:rsidR="003F25F0" w:rsidRDefault="003F25F0" w:rsidP="003F25F0">
      <w:pPr>
        <w:spacing w:after="120"/>
        <w:rPr>
          <w:rFonts w:ascii="Arial" w:hAnsi="Arial" w:cs="Arial"/>
        </w:rPr>
      </w:pPr>
    </w:p>
    <w:p w14:paraId="2D064D6D" w14:textId="77777777" w:rsidR="003F25F0" w:rsidRDefault="003F25F0" w:rsidP="003F25F0">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3F25F0" w14:paraId="51561E8C" w14:textId="77777777" w:rsidTr="00BA795B">
        <w:tc>
          <w:tcPr>
            <w:tcW w:w="0" w:type="auto"/>
            <w:tcMar>
              <w:top w:w="0" w:type="auto"/>
              <w:bottom w:w="0" w:type="auto"/>
            </w:tcMar>
          </w:tcPr>
          <w:p w14:paraId="65D52B5B" w14:textId="77777777" w:rsidR="003F25F0" w:rsidRDefault="003F25F0" w:rsidP="00A9576E">
            <w:pPr>
              <w:numPr>
                <w:ilvl w:val="0"/>
                <w:numId w:val="15"/>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3DED3D51" w14:textId="77777777" w:rsidR="003F25F0" w:rsidRDefault="003F25F0" w:rsidP="00A9576E">
            <w:pPr>
              <w:numPr>
                <w:ilvl w:val="0"/>
                <w:numId w:val="15"/>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6FDEBDB1" w14:textId="77777777" w:rsidR="003F25F0" w:rsidRDefault="003F25F0" w:rsidP="003F25F0">
      <w:pPr>
        <w:spacing w:before="225" w:after="225" w:line="240" w:lineRule="auto"/>
        <w:jc w:val="center"/>
      </w:pPr>
      <w:r>
        <w:rPr>
          <w:rFonts w:ascii="Arial" w:hAnsi="Arial" w:cs="Arial"/>
          <w:b/>
          <w:bCs/>
          <w:color w:val="000000"/>
          <w:sz w:val="21"/>
          <w:szCs w:val="21"/>
        </w:rPr>
        <w:t>POOBLASTILO</w:t>
      </w:r>
    </w:p>
    <w:p w14:paraId="4F203187" w14:textId="77777777" w:rsidR="003F25F0" w:rsidRDefault="003F25F0" w:rsidP="64CFD484">
      <w:pPr>
        <w:spacing w:before="225" w:after="225" w:line="240" w:lineRule="auto"/>
        <w:jc w:val="both"/>
      </w:pPr>
      <w:r w:rsidRPr="64CFD484">
        <w:rPr>
          <w:rFonts w:ascii="Arial" w:hAnsi="Arial" w:cs="Arial"/>
          <w:color w:val="000000" w:themeColor="text1"/>
          <w:sz w:val="18"/>
          <w:szCs w:val="18"/>
        </w:rPr>
        <w:t xml:space="preserve">Spodaj podpisani pooblaščam naročnika </w:t>
      </w:r>
      <w:r w:rsidR="00D953F1" w:rsidRPr="64CFD484">
        <w:rPr>
          <w:rFonts w:ascii="Arial" w:hAnsi="Arial" w:cs="Arial"/>
          <w:color w:val="000000" w:themeColor="text1"/>
          <w:sz w:val="18"/>
          <w:szCs w:val="18"/>
        </w:rPr>
        <w:t>Ministrstvo za izobraževanje, znanost in šport, Masarykova cesta 16, 1000 Ljubljana</w:t>
      </w:r>
      <w:r w:rsidRPr="64CFD484">
        <w:rPr>
          <w:rFonts w:ascii="Arial" w:hAnsi="Arial" w:cs="Arial"/>
          <w:color w:val="000000" w:themeColor="text1"/>
          <w:sz w:val="18"/>
          <w:szCs w:val="18"/>
        </w:rPr>
        <w:t xml:space="preserve">, da za potrebe preverjanja izpolnjevanja pogojev v postopku javnega naročila </w:t>
      </w:r>
      <w:r w:rsidR="001777F1" w:rsidRPr="64CFD484">
        <w:rPr>
          <w:rFonts w:ascii="Arial" w:hAnsi="Arial" w:cs="Arial"/>
          <w:b/>
          <w:bCs/>
          <w:color w:val="000000" w:themeColor="text1"/>
          <w:sz w:val="18"/>
          <w:szCs w:val="18"/>
        </w:rPr>
        <w:t>Izdelava poslovne analize za projekt »Posodobitev organizacije vodenja in upravljanja s podatki v inovativnih učnih okoljih«</w:t>
      </w:r>
      <w:r w:rsidRPr="64CFD484">
        <w:rPr>
          <w:rFonts w:ascii="Arial" w:hAnsi="Arial" w:cs="Arial"/>
          <w:color w:val="000000" w:themeColor="text1"/>
          <w:sz w:val="18"/>
          <w:szCs w:val="18"/>
        </w:rPr>
        <w:t xml:space="preserve">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3F25F0" w14:paraId="6FD73A60" w14:textId="77777777" w:rsidTr="00BA795B">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18D632" w14:textId="77777777" w:rsidR="003F25F0" w:rsidRDefault="003F25F0" w:rsidP="00BA795B">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DE00F3" w14:textId="77777777" w:rsidR="003F25F0" w:rsidRDefault="003F25F0" w:rsidP="00BA795B">
            <w:r>
              <w:rPr>
                <w:rFonts w:ascii="Arial" w:hAnsi="Arial" w:cs="Arial"/>
                <w:color w:val="000000"/>
                <w:position w:val="-2"/>
                <w:sz w:val="18"/>
                <w:szCs w:val="18"/>
              </w:rPr>
              <w:t> </w:t>
            </w:r>
          </w:p>
        </w:tc>
      </w:tr>
      <w:tr w:rsidR="003F25F0" w14:paraId="129245D4" w14:textId="77777777" w:rsidTr="00BA795B">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E75562" w14:textId="77777777" w:rsidR="003F25F0" w:rsidRDefault="003F25F0" w:rsidP="00BA795B">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C368A4" w14:textId="77777777" w:rsidR="003F25F0" w:rsidRDefault="003F25F0" w:rsidP="00BA795B">
            <w:r>
              <w:rPr>
                <w:rFonts w:ascii="Arial" w:hAnsi="Arial" w:cs="Arial"/>
                <w:color w:val="000000"/>
                <w:position w:val="-2"/>
                <w:sz w:val="18"/>
                <w:szCs w:val="18"/>
              </w:rPr>
              <w:t> </w:t>
            </w:r>
          </w:p>
        </w:tc>
      </w:tr>
      <w:tr w:rsidR="003F25F0" w14:paraId="26CA4EE1" w14:textId="77777777" w:rsidTr="00BA795B">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8D9F60" w14:textId="77777777" w:rsidR="003F25F0" w:rsidRDefault="003F25F0" w:rsidP="00BA795B">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27D2AF" w14:textId="77777777" w:rsidR="003F25F0" w:rsidRDefault="003F25F0" w:rsidP="00BA795B">
            <w:r>
              <w:rPr>
                <w:rFonts w:ascii="Arial" w:hAnsi="Arial" w:cs="Arial"/>
                <w:color w:val="000000"/>
                <w:position w:val="-2"/>
                <w:sz w:val="18"/>
                <w:szCs w:val="18"/>
              </w:rPr>
              <w:t> </w:t>
            </w:r>
          </w:p>
        </w:tc>
      </w:tr>
      <w:tr w:rsidR="003F25F0" w14:paraId="27A51756" w14:textId="77777777" w:rsidTr="00BA795B">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40D645" w14:textId="77777777" w:rsidR="003F25F0" w:rsidRDefault="003F25F0" w:rsidP="00BA795B">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68E84F" w14:textId="77777777" w:rsidR="003F25F0" w:rsidRDefault="003F25F0" w:rsidP="00BA795B">
            <w:r>
              <w:rPr>
                <w:rFonts w:ascii="Arial" w:hAnsi="Arial" w:cs="Arial"/>
                <w:color w:val="000000"/>
                <w:position w:val="-2"/>
                <w:sz w:val="18"/>
                <w:szCs w:val="18"/>
              </w:rPr>
              <w:t> </w:t>
            </w:r>
          </w:p>
        </w:tc>
      </w:tr>
      <w:tr w:rsidR="003F25F0" w14:paraId="1BD4A9A3" w14:textId="77777777" w:rsidTr="00BA795B">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7D02A8" w14:textId="77777777" w:rsidR="003F25F0" w:rsidRDefault="003F25F0" w:rsidP="00BA795B">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DB9449" w14:textId="77777777" w:rsidR="003F25F0" w:rsidRDefault="003F25F0" w:rsidP="00BA795B">
            <w:r>
              <w:rPr>
                <w:rFonts w:ascii="Arial" w:hAnsi="Arial" w:cs="Arial"/>
                <w:color w:val="000000"/>
                <w:position w:val="-2"/>
                <w:sz w:val="18"/>
                <w:szCs w:val="18"/>
              </w:rPr>
              <w:t> </w:t>
            </w:r>
          </w:p>
        </w:tc>
      </w:tr>
      <w:tr w:rsidR="003F25F0" w14:paraId="35285718" w14:textId="77777777" w:rsidTr="00BA795B">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7C8218" w14:textId="77777777" w:rsidR="003F25F0" w:rsidRDefault="003F25F0" w:rsidP="00BA795B">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97AF2E" w14:textId="77777777" w:rsidR="003F25F0" w:rsidRDefault="003F25F0" w:rsidP="00BA795B">
            <w:r>
              <w:rPr>
                <w:rFonts w:ascii="Arial" w:hAnsi="Arial" w:cs="Arial"/>
                <w:color w:val="000000"/>
                <w:position w:val="-2"/>
                <w:sz w:val="18"/>
                <w:szCs w:val="18"/>
              </w:rPr>
              <w:t> </w:t>
            </w:r>
          </w:p>
        </w:tc>
      </w:tr>
      <w:tr w:rsidR="003F25F0" w14:paraId="15399441" w14:textId="77777777" w:rsidTr="00BA795B">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A21666" w14:textId="77777777" w:rsidR="003F25F0" w:rsidRDefault="003F25F0" w:rsidP="00BA795B">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42295C" w14:textId="77777777" w:rsidR="003F25F0" w:rsidRDefault="003F25F0" w:rsidP="00BA795B">
            <w:r>
              <w:rPr>
                <w:rFonts w:ascii="Arial" w:hAnsi="Arial" w:cs="Arial"/>
                <w:color w:val="000000"/>
                <w:position w:val="-2"/>
                <w:sz w:val="18"/>
                <w:szCs w:val="18"/>
              </w:rPr>
              <w:t> </w:t>
            </w:r>
          </w:p>
        </w:tc>
      </w:tr>
      <w:tr w:rsidR="003F25F0" w14:paraId="35AC5D5A" w14:textId="77777777" w:rsidTr="00BA795B">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F92F51" w14:textId="77777777" w:rsidR="003F25F0" w:rsidRDefault="003F25F0" w:rsidP="00BA795B">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992EFC" w14:textId="77777777" w:rsidR="003F25F0" w:rsidRDefault="003F25F0" w:rsidP="00BA795B">
            <w:r>
              <w:rPr>
                <w:rFonts w:ascii="Arial" w:hAnsi="Arial" w:cs="Arial"/>
                <w:color w:val="000000"/>
                <w:position w:val="-2"/>
                <w:sz w:val="18"/>
                <w:szCs w:val="18"/>
              </w:rPr>
              <w:t> </w:t>
            </w:r>
          </w:p>
        </w:tc>
      </w:tr>
    </w:tbl>
    <w:p w14:paraId="30861D70" w14:textId="77777777" w:rsidR="003F25F0" w:rsidRDefault="003F25F0" w:rsidP="003F25F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3F25F0" w14:paraId="1F011B9A" w14:textId="77777777" w:rsidTr="64CFD484">
        <w:tc>
          <w:tcPr>
            <w:tcW w:w="2500" w:type="pct"/>
            <w:tcMar>
              <w:top w:w="75" w:type="dxa"/>
              <w:bottom w:w="75" w:type="dxa"/>
            </w:tcMar>
            <w:vAlign w:val="center"/>
          </w:tcPr>
          <w:p w14:paraId="24242011" w14:textId="77777777" w:rsidR="003F25F0" w:rsidRDefault="003F25F0" w:rsidP="00BA795B">
            <w:r>
              <w:rPr>
                <w:rFonts w:ascii="Arial" w:hAnsi="Arial" w:cs="Arial"/>
                <w:color w:val="000000"/>
                <w:position w:val="-2"/>
                <w:sz w:val="18"/>
                <w:szCs w:val="18"/>
              </w:rPr>
              <w:t>Kraj in datum:</w:t>
            </w:r>
          </w:p>
        </w:tc>
        <w:tc>
          <w:tcPr>
            <w:tcW w:w="0" w:type="auto"/>
            <w:tcMar>
              <w:top w:w="75" w:type="dxa"/>
              <w:bottom w:w="75" w:type="dxa"/>
            </w:tcMar>
            <w:vAlign w:val="center"/>
          </w:tcPr>
          <w:p w14:paraId="18EEDF81" w14:textId="77777777" w:rsidR="003F25F0" w:rsidRDefault="003F25F0" w:rsidP="00BA795B">
            <w:r>
              <w:rPr>
                <w:rFonts w:ascii="Arial" w:hAnsi="Arial" w:cs="Arial"/>
                <w:color w:val="000000"/>
                <w:position w:val="-2"/>
                <w:sz w:val="18"/>
                <w:szCs w:val="18"/>
              </w:rPr>
              <w:t>Ime in priimek: _____________________</w:t>
            </w:r>
          </w:p>
        </w:tc>
      </w:tr>
      <w:tr w:rsidR="003F25F0" w14:paraId="7A73684C" w14:textId="77777777" w:rsidTr="64CFD484">
        <w:tc>
          <w:tcPr>
            <w:tcW w:w="2500" w:type="pct"/>
            <w:tcMar>
              <w:top w:w="75" w:type="dxa"/>
              <w:bottom w:w="75" w:type="dxa"/>
            </w:tcMar>
            <w:vAlign w:val="center"/>
          </w:tcPr>
          <w:p w14:paraId="088C9E38" w14:textId="77777777" w:rsidR="003F25F0" w:rsidRDefault="003F25F0" w:rsidP="00BA795B">
            <w:r>
              <w:rPr>
                <w:rFonts w:ascii="Arial" w:hAnsi="Arial" w:cs="Arial"/>
                <w:color w:val="000000"/>
                <w:position w:val="-2"/>
                <w:sz w:val="18"/>
                <w:szCs w:val="18"/>
              </w:rPr>
              <w:t> </w:t>
            </w:r>
          </w:p>
        </w:tc>
        <w:tc>
          <w:tcPr>
            <w:tcW w:w="0" w:type="auto"/>
            <w:tcMar>
              <w:top w:w="75" w:type="dxa"/>
              <w:bottom w:w="75" w:type="dxa"/>
            </w:tcMar>
            <w:vAlign w:val="center"/>
          </w:tcPr>
          <w:p w14:paraId="159E7176" w14:textId="77777777" w:rsidR="003F25F0" w:rsidRDefault="003F25F0" w:rsidP="00BA795B">
            <w:pPr>
              <w:jc w:val="center"/>
            </w:pPr>
            <w:r>
              <w:rPr>
                <w:rFonts w:ascii="Arial" w:hAnsi="Arial" w:cs="Arial"/>
                <w:color w:val="A9A9A9"/>
                <w:position w:val="-2"/>
                <w:sz w:val="18"/>
                <w:szCs w:val="18"/>
              </w:rPr>
              <w:t>(žig in podpis)</w:t>
            </w:r>
          </w:p>
        </w:tc>
      </w:tr>
    </w:tbl>
    <w:p w14:paraId="387520CC" w14:textId="77777777" w:rsidR="003F25F0" w:rsidRDefault="003F25F0" w:rsidP="003F25F0">
      <w:pPr>
        <w:spacing w:before="225" w:after="225" w:line="240" w:lineRule="auto"/>
        <w:jc w:val="both"/>
      </w:pPr>
      <w:r>
        <w:rPr>
          <w:rFonts w:ascii="Arial" w:hAnsi="Arial" w:cs="Arial"/>
          <w:color w:val="000000"/>
          <w:sz w:val="18"/>
          <w:szCs w:val="18"/>
        </w:rPr>
        <w:t> </w:t>
      </w:r>
    </w:p>
    <w:p w14:paraId="00780F40" w14:textId="77777777" w:rsidR="003F25F0" w:rsidRDefault="003F25F0" w:rsidP="003F25F0">
      <w:pPr>
        <w:spacing w:before="225" w:after="225" w:line="240" w:lineRule="auto"/>
        <w:jc w:val="both"/>
        <w:rPr>
          <w:rFonts w:ascii="Arial" w:hAnsi="Arial" w:cs="Arial"/>
          <w:b/>
          <w:bCs/>
          <w:i/>
          <w:iCs/>
          <w:color w:val="000000"/>
          <w:sz w:val="18"/>
          <w:szCs w:val="18"/>
          <w:u w:val="single"/>
        </w:rPr>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14:paraId="18EDB543" w14:textId="77777777" w:rsidR="00FC1596" w:rsidRDefault="00FC1596" w:rsidP="003F25F0">
      <w:pPr>
        <w:spacing w:before="225" w:after="225" w:line="240" w:lineRule="auto"/>
        <w:jc w:val="both"/>
        <w:sectPr w:rsidR="00FC1596" w:rsidSect="00BA795B">
          <w:footerReference w:type="default" r:id="rId17"/>
          <w:pgSz w:w="11906" w:h="16838"/>
          <w:pgMar w:top="1418" w:right="1418" w:bottom="1418" w:left="1418" w:header="567" w:footer="596" w:gutter="0"/>
          <w:cols w:space="708"/>
          <w:docGrid w:linePitch="360"/>
        </w:sectPr>
      </w:pPr>
    </w:p>
    <w:p w14:paraId="724F88DB" w14:textId="77777777" w:rsidR="00FC1596" w:rsidRDefault="00FC1596" w:rsidP="003F25F0">
      <w:pPr>
        <w:spacing w:before="225" w:after="225" w:line="240" w:lineRule="auto"/>
        <w:jc w:val="both"/>
      </w:pPr>
    </w:p>
    <w:p w14:paraId="704223C4" w14:textId="77777777" w:rsidR="00FC1596" w:rsidRPr="00590863" w:rsidRDefault="00FC1596" w:rsidP="00FC1596">
      <w:pPr>
        <w:spacing w:after="0"/>
        <w:jc w:val="right"/>
        <w:rPr>
          <w:rFonts w:ascii="Arial" w:hAnsi="Arial" w:cs="Arial"/>
          <w:sz w:val="18"/>
          <w:szCs w:val="18"/>
        </w:rPr>
      </w:pPr>
      <w:r w:rsidRPr="00590863">
        <w:rPr>
          <w:rFonts w:ascii="Arial" w:hAnsi="Arial" w:cs="Arial"/>
          <w:sz w:val="18"/>
          <w:szCs w:val="18"/>
        </w:rPr>
        <w:t>Obrazec št: 6</w:t>
      </w:r>
    </w:p>
    <w:p w14:paraId="34631582" w14:textId="77777777" w:rsidR="00FC1596" w:rsidRPr="00252358" w:rsidRDefault="00FC1596" w:rsidP="00FC1596"/>
    <w:p w14:paraId="583CE714" w14:textId="77777777" w:rsidR="00FC1596" w:rsidRDefault="00FC1596" w:rsidP="00FC159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3379D5B7" w14:textId="77777777" w:rsidR="00FC1596" w:rsidRDefault="00FC1596" w:rsidP="00FC1596">
      <w:pPr>
        <w:spacing w:after="120"/>
        <w:rPr>
          <w:rFonts w:ascii="Arial" w:hAnsi="Arial" w:cs="Arial"/>
        </w:rPr>
      </w:pPr>
    </w:p>
    <w:p w14:paraId="64089316" w14:textId="77777777" w:rsidR="007C4FE1" w:rsidRDefault="007C4FE1" w:rsidP="007C4FE1">
      <w:pPr>
        <w:spacing w:before="225" w:after="225" w:line="240" w:lineRule="auto"/>
        <w:jc w:val="both"/>
      </w:pPr>
      <w:r>
        <w:rPr>
          <w:rFonts w:ascii="Arial" w:hAnsi="Arial" w:cs="Arial"/>
          <w:color w:val="000000"/>
          <w:sz w:val="18"/>
          <w:szCs w:val="18"/>
        </w:rPr>
        <w:t xml:space="preserve">Spodaj podpisani zastopnik gospodarskega subjekta _______________________ (navedba naziva gospodarskega subjekta) pod kazensko in materialno odgovornostjo izjavljam, da je gospodarski subjekt v zahtevanem referenčnem obdobju izvedel sledeče referenčne storitve: </w:t>
      </w:r>
    </w:p>
    <w:p w14:paraId="37FFA961" w14:textId="77777777" w:rsidR="007C4FE1" w:rsidRDefault="007C4FE1" w:rsidP="007C4FE1">
      <w:pPr>
        <w:spacing w:before="225" w:after="225" w:line="240" w:lineRule="auto"/>
        <w:jc w:val="both"/>
      </w:pPr>
      <w:r>
        <w:rPr>
          <w:rFonts w:ascii="Arial" w:hAnsi="Arial" w:cs="Arial"/>
          <w:color w:val="000000"/>
          <w:sz w:val="18"/>
          <w:szCs w:val="18"/>
        </w:rPr>
        <w:t>  </w:t>
      </w:r>
    </w:p>
    <w:tbl>
      <w:tblPr>
        <w:tblStyle w:val="TableGridPHPDOCX"/>
        <w:tblW w:w="5000" w:type="pct"/>
        <w:tblInd w:w="-293"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87"/>
        <w:gridCol w:w="1347"/>
        <w:gridCol w:w="1939"/>
        <w:gridCol w:w="4750"/>
        <w:gridCol w:w="1992"/>
        <w:gridCol w:w="1992"/>
        <w:gridCol w:w="1377"/>
      </w:tblGrid>
      <w:tr w:rsidR="00261D96" w:rsidRPr="001F3424" w14:paraId="1617B598" w14:textId="77777777" w:rsidTr="005747E7">
        <w:trPr>
          <w:trHeight w:val="1334"/>
        </w:trPr>
        <w:tc>
          <w:tcPr>
            <w:tcW w:w="254"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611C7C7" w14:textId="77777777" w:rsidR="005747E7" w:rsidRPr="001F3424" w:rsidRDefault="005747E7" w:rsidP="00A038BA">
            <w:pPr>
              <w:jc w:val="center"/>
              <w:rPr>
                <w:rFonts w:ascii="Arial" w:hAnsi="Arial" w:cs="Arial"/>
              </w:rPr>
            </w:pPr>
            <w:r w:rsidRPr="001F3424">
              <w:rPr>
                <w:rFonts w:ascii="Arial" w:hAnsi="Arial" w:cs="Arial"/>
                <w:b/>
                <w:bCs/>
                <w:position w:val="-2"/>
                <w:sz w:val="18"/>
                <w:szCs w:val="18"/>
                <w:shd w:val="clear" w:color="auto" w:fill="CCCCCC"/>
              </w:rPr>
              <w:t>Zap. št</w:t>
            </w:r>
          </w:p>
        </w:tc>
        <w:tc>
          <w:tcPr>
            <w:tcW w:w="203" w:type="pct"/>
            <w:tcBorders>
              <w:top w:val="inset" w:sz="7" w:space="0" w:color="000000"/>
              <w:left w:val="inset" w:sz="7" w:space="0" w:color="000000"/>
              <w:bottom w:val="inset" w:sz="7" w:space="0" w:color="000000"/>
              <w:right w:val="inset" w:sz="7" w:space="0" w:color="000000"/>
            </w:tcBorders>
            <w:shd w:val="clear" w:color="auto" w:fill="CCCCCC"/>
            <w:vAlign w:val="center"/>
          </w:tcPr>
          <w:p w14:paraId="5329F974" w14:textId="77777777" w:rsidR="00261D96" w:rsidRPr="00261D96" w:rsidRDefault="00261D96" w:rsidP="00261D96">
            <w:pPr>
              <w:jc w:val="center"/>
              <w:rPr>
                <w:rFonts w:ascii="Arial" w:hAnsi="Arial" w:cs="Arial"/>
                <w:b/>
                <w:bCs/>
                <w:sz w:val="18"/>
                <w:szCs w:val="18"/>
              </w:rPr>
            </w:pPr>
            <w:r w:rsidRPr="00261D96">
              <w:rPr>
                <w:rFonts w:ascii="Arial" w:hAnsi="Arial" w:cs="Arial"/>
                <w:b/>
                <w:bCs/>
                <w:sz w:val="18"/>
                <w:szCs w:val="18"/>
              </w:rPr>
              <w:t>Izpolnjevanje pogoja</w:t>
            </w:r>
            <w:r>
              <w:rPr>
                <w:rFonts w:ascii="Arial" w:hAnsi="Arial" w:cs="Arial"/>
                <w:b/>
                <w:bCs/>
                <w:sz w:val="18"/>
                <w:szCs w:val="18"/>
              </w:rPr>
              <w:t>*</w:t>
            </w:r>
          </w:p>
        </w:tc>
        <w:tc>
          <w:tcPr>
            <w:tcW w:w="761"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C53C105" w14:textId="77777777" w:rsidR="005747E7" w:rsidRPr="001F3424" w:rsidRDefault="005747E7" w:rsidP="00A038BA">
            <w:pPr>
              <w:jc w:val="center"/>
              <w:rPr>
                <w:rFonts w:ascii="Arial" w:hAnsi="Arial" w:cs="Arial"/>
              </w:rPr>
            </w:pPr>
            <w:r w:rsidRPr="001F3424">
              <w:rPr>
                <w:rFonts w:ascii="Arial" w:hAnsi="Arial" w:cs="Arial"/>
                <w:b/>
                <w:bCs/>
                <w:position w:val="-2"/>
                <w:sz w:val="18"/>
                <w:szCs w:val="18"/>
                <w:shd w:val="clear" w:color="auto" w:fill="CCCCCC"/>
              </w:rPr>
              <w:t>Referenčni naročni</w:t>
            </w:r>
            <w:r>
              <w:rPr>
                <w:rFonts w:ascii="Arial" w:hAnsi="Arial" w:cs="Arial"/>
                <w:b/>
                <w:bCs/>
                <w:position w:val="-2"/>
                <w:sz w:val="18"/>
                <w:szCs w:val="18"/>
                <w:shd w:val="clear" w:color="auto" w:fill="CCCCCC"/>
              </w:rPr>
              <w:t>k</w:t>
            </w:r>
            <w:r w:rsidRPr="001F3424">
              <w:rPr>
                <w:rFonts w:ascii="Arial" w:hAnsi="Arial" w:cs="Arial"/>
                <w:b/>
                <w:bCs/>
                <w:position w:val="-2"/>
                <w:sz w:val="18"/>
                <w:szCs w:val="18"/>
                <w:shd w:val="clear" w:color="auto" w:fill="CCCCCC"/>
              </w:rPr>
              <w:t xml:space="preserve"> </w:t>
            </w:r>
            <w:r w:rsidRPr="001F3424">
              <w:rPr>
                <w:rFonts w:ascii="Arial" w:hAnsi="Arial" w:cs="Arial"/>
                <w:b/>
                <w:bCs/>
                <w:position w:val="-2"/>
                <w:sz w:val="18"/>
                <w:szCs w:val="18"/>
                <w:shd w:val="clear" w:color="auto" w:fill="CCCCCC"/>
              </w:rPr>
              <w:br/>
              <w:t>(naziv, naslov)</w:t>
            </w:r>
          </w:p>
        </w:tc>
        <w:tc>
          <w:tcPr>
            <w:tcW w:w="1754"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420832F" w14:textId="77777777" w:rsidR="005747E7" w:rsidRPr="001F3424" w:rsidRDefault="005747E7" w:rsidP="00A038BA">
            <w:pPr>
              <w:jc w:val="center"/>
              <w:rPr>
                <w:rFonts w:ascii="Arial" w:hAnsi="Arial" w:cs="Arial"/>
                <w:b/>
                <w:bCs/>
                <w:position w:val="-2"/>
                <w:sz w:val="18"/>
                <w:szCs w:val="18"/>
                <w:shd w:val="clear" w:color="auto" w:fill="CCCCCC"/>
              </w:rPr>
            </w:pPr>
            <w:r w:rsidRPr="001F3424">
              <w:rPr>
                <w:rFonts w:ascii="Arial" w:hAnsi="Arial" w:cs="Arial"/>
                <w:b/>
                <w:bCs/>
                <w:position w:val="-2"/>
                <w:sz w:val="18"/>
                <w:szCs w:val="18"/>
                <w:shd w:val="clear" w:color="auto" w:fill="CCCCCC"/>
              </w:rPr>
              <w:t xml:space="preserve">Naziv </w:t>
            </w:r>
            <w:r>
              <w:rPr>
                <w:rFonts w:ascii="Arial" w:hAnsi="Arial" w:cs="Arial"/>
                <w:b/>
                <w:bCs/>
                <w:position w:val="-2"/>
                <w:sz w:val="18"/>
                <w:szCs w:val="18"/>
                <w:shd w:val="clear" w:color="auto" w:fill="CCCCCC"/>
              </w:rPr>
              <w:t>referenčnega posla in opis izvedenih aktivnosti, iz katere bo izhaja istovrstnost referenčnega projekta, kot to izhaja iz pogoja 1 »Reference ponudnika storitev I« oziroma pogoja 2 »Reference ponudnika storitev II«</w:t>
            </w:r>
          </w:p>
        </w:tc>
        <w:tc>
          <w:tcPr>
            <w:tcW w:w="768" w:type="pct"/>
            <w:tcBorders>
              <w:top w:val="inset" w:sz="7" w:space="0" w:color="000000"/>
              <w:left w:val="inset" w:sz="7" w:space="0" w:color="000000"/>
              <w:bottom w:val="inset" w:sz="7" w:space="0" w:color="000000"/>
              <w:right w:val="inset" w:sz="7" w:space="0" w:color="000000"/>
            </w:tcBorders>
            <w:shd w:val="clear" w:color="auto" w:fill="CCCCCC"/>
            <w:vAlign w:val="center"/>
          </w:tcPr>
          <w:p w14:paraId="6E55558C" w14:textId="77777777" w:rsidR="005747E7" w:rsidRPr="001F3424" w:rsidRDefault="005747E7" w:rsidP="00A038BA">
            <w:pPr>
              <w:jc w:val="center"/>
              <w:rPr>
                <w:rFonts w:ascii="Arial" w:hAnsi="Arial" w:cs="Arial"/>
                <w:b/>
                <w:bCs/>
                <w:position w:val="-2"/>
                <w:sz w:val="18"/>
                <w:szCs w:val="18"/>
                <w:shd w:val="clear" w:color="auto" w:fill="CCCCCC"/>
              </w:rPr>
            </w:pPr>
          </w:p>
          <w:p w14:paraId="5ABFD3E5" w14:textId="77777777" w:rsidR="005747E7" w:rsidRPr="001F3424" w:rsidRDefault="005747E7" w:rsidP="00A038BA">
            <w:pPr>
              <w:jc w:val="center"/>
              <w:rPr>
                <w:rFonts w:ascii="Arial" w:hAnsi="Arial" w:cs="Arial"/>
                <w:b/>
                <w:bCs/>
                <w:position w:val="-2"/>
                <w:sz w:val="18"/>
                <w:szCs w:val="18"/>
                <w:shd w:val="clear" w:color="auto" w:fill="CCCCCC"/>
              </w:rPr>
            </w:pPr>
            <w:r w:rsidRPr="001F3424">
              <w:rPr>
                <w:rFonts w:ascii="Arial" w:hAnsi="Arial" w:cs="Arial"/>
                <w:b/>
                <w:bCs/>
                <w:position w:val="-2"/>
                <w:sz w:val="18"/>
                <w:szCs w:val="18"/>
                <w:shd w:val="clear" w:color="auto" w:fill="CCCCCC"/>
              </w:rPr>
              <w:t>Vrednost projekta v EUR brez DDV</w:t>
            </w:r>
          </w:p>
        </w:tc>
        <w:tc>
          <w:tcPr>
            <w:tcW w:w="768"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C30D1BC" w14:textId="77777777" w:rsidR="005747E7" w:rsidRPr="001F3424" w:rsidRDefault="005747E7" w:rsidP="00A038BA">
            <w:pPr>
              <w:jc w:val="center"/>
              <w:rPr>
                <w:rFonts w:ascii="Arial" w:hAnsi="Arial" w:cs="Arial"/>
              </w:rPr>
            </w:pPr>
            <w:r w:rsidRPr="001F3424">
              <w:rPr>
                <w:rFonts w:ascii="Arial" w:hAnsi="Arial" w:cs="Arial"/>
                <w:b/>
                <w:bCs/>
                <w:position w:val="-2"/>
                <w:sz w:val="18"/>
                <w:szCs w:val="18"/>
                <w:shd w:val="clear" w:color="auto" w:fill="CCCCCC"/>
              </w:rPr>
              <w:t xml:space="preserve">Čas izvedbe </w:t>
            </w:r>
            <w:r>
              <w:rPr>
                <w:rFonts w:ascii="Arial" w:hAnsi="Arial" w:cs="Arial"/>
                <w:b/>
                <w:bCs/>
                <w:position w:val="-2"/>
                <w:sz w:val="18"/>
                <w:szCs w:val="18"/>
                <w:shd w:val="clear" w:color="auto" w:fill="CCCCCC"/>
              </w:rPr>
              <w:t>referenčne storitve</w:t>
            </w:r>
          </w:p>
        </w:tc>
        <w:tc>
          <w:tcPr>
            <w:tcW w:w="492"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7EACF18" w14:textId="77777777" w:rsidR="005747E7" w:rsidRPr="001F3424" w:rsidRDefault="005747E7" w:rsidP="00A038BA">
            <w:pPr>
              <w:jc w:val="center"/>
              <w:rPr>
                <w:rFonts w:ascii="Arial" w:hAnsi="Arial" w:cs="Arial"/>
              </w:rPr>
            </w:pPr>
            <w:r>
              <w:rPr>
                <w:rFonts w:ascii="Arial" w:hAnsi="Arial" w:cs="Arial"/>
                <w:b/>
                <w:bCs/>
                <w:color w:val="000000"/>
                <w:position w:val="-2"/>
                <w:sz w:val="18"/>
                <w:szCs w:val="18"/>
                <w:shd w:val="clear" w:color="auto" w:fill="CCCCCC"/>
              </w:rPr>
              <w:t>Navedba ali je informacijska rešitev oziroma spletna aplikacija delujoča</w:t>
            </w:r>
          </w:p>
        </w:tc>
      </w:tr>
      <w:tr w:rsidR="00261D96" w:rsidRPr="001F3424" w14:paraId="03F9A419" w14:textId="77777777" w:rsidTr="005747E7">
        <w:trPr>
          <w:trHeight w:val="504"/>
        </w:trPr>
        <w:tc>
          <w:tcPr>
            <w:tcW w:w="2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9E54F2" w14:textId="77777777" w:rsidR="005747E7" w:rsidRPr="001F3424" w:rsidRDefault="005747E7" w:rsidP="00A038BA">
            <w:pPr>
              <w:jc w:val="center"/>
              <w:rPr>
                <w:rFonts w:ascii="Arial" w:hAnsi="Arial" w:cs="Arial"/>
              </w:rPr>
            </w:pPr>
            <w:r w:rsidRPr="001F3424">
              <w:rPr>
                <w:rFonts w:ascii="Arial" w:hAnsi="Arial" w:cs="Arial"/>
                <w:b/>
                <w:bCs/>
                <w:position w:val="-2"/>
                <w:sz w:val="18"/>
                <w:szCs w:val="18"/>
              </w:rPr>
              <w:t>1</w:t>
            </w:r>
          </w:p>
        </w:tc>
        <w:tc>
          <w:tcPr>
            <w:tcW w:w="203" w:type="pct"/>
            <w:tcBorders>
              <w:top w:val="inset" w:sz="7" w:space="0" w:color="000000"/>
              <w:left w:val="inset" w:sz="7" w:space="0" w:color="000000"/>
              <w:bottom w:val="inset" w:sz="7" w:space="0" w:color="000000"/>
              <w:right w:val="inset" w:sz="7" w:space="0" w:color="000000"/>
            </w:tcBorders>
            <w:vAlign w:val="center"/>
          </w:tcPr>
          <w:p w14:paraId="232DA1C1" w14:textId="77777777" w:rsidR="005747E7" w:rsidRPr="00261D96" w:rsidRDefault="00261D96" w:rsidP="00A038BA">
            <w:pPr>
              <w:jc w:val="center"/>
              <w:rPr>
                <w:rFonts w:ascii="Arial" w:hAnsi="Arial" w:cs="Arial"/>
                <w:b/>
                <w:bCs/>
                <w:sz w:val="18"/>
                <w:szCs w:val="18"/>
              </w:rPr>
            </w:pPr>
            <w:r w:rsidRPr="00261D96">
              <w:rPr>
                <w:rFonts w:ascii="Arial" w:hAnsi="Arial" w:cs="Arial"/>
                <w:b/>
                <w:bCs/>
                <w:sz w:val="18"/>
                <w:szCs w:val="18"/>
              </w:rPr>
              <w:t>I</w:t>
            </w:r>
            <w:r>
              <w:rPr>
                <w:rFonts w:ascii="Arial" w:hAnsi="Arial" w:cs="Arial"/>
                <w:b/>
                <w:bCs/>
                <w:sz w:val="18"/>
                <w:szCs w:val="18"/>
              </w:rPr>
              <w:t xml:space="preserve">  </w:t>
            </w:r>
            <w:r w:rsidRPr="00261D96">
              <w:rPr>
                <w:rFonts w:ascii="Arial" w:hAnsi="Arial" w:cs="Arial"/>
                <w:b/>
                <w:bCs/>
                <w:sz w:val="18"/>
                <w:szCs w:val="18"/>
              </w:rPr>
              <w:t xml:space="preserve"> </w:t>
            </w:r>
            <w:r>
              <w:rPr>
                <w:rFonts w:ascii="Arial" w:hAnsi="Arial" w:cs="Arial"/>
                <w:b/>
                <w:bCs/>
                <w:sz w:val="18"/>
                <w:szCs w:val="18"/>
              </w:rPr>
              <w:t>/</w:t>
            </w:r>
            <w:r w:rsidRPr="00261D96">
              <w:rPr>
                <w:rFonts w:ascii="Arial" w:hAnsi="Arial" w:cs="Arial"/>
                <w:b/>
                <w:bCs/>
                <w:sz w:val="18"/>
                <w:szCs w:val="18"/>
              </w:rPr>
              <w:t xml:space="preserve"> </w:t>
            </w:r>
            <w:r>
              <w:rPr>
                <w:rFonts w:ascii="Arial" w:hAnsi="Arial" w:cs="Arial"/>
                <w:b/>
                <w:bCs/>
                <w:sz w:val="18"/>
                <w:szCs w:val="18"/>
              </w:rPr>
              <w:t xml:space="preserve">  </w:t>
            </w:r>
            <w:r w:rsidRPr="00261D96">
              <w:rPr>
                <w:rFonts w:ascii="Arial" w:hAnsi="Arial" w:cs="Arial"/>
                <w:b/>
                <w:bCs/>
                <w:sz w:val="18"/>
                <w:szCs w:val="18"/>
              </w:rPr>
              <w:t>II</w:t>
            </w:r>
          </w:p>
        </w:tc>
        <w:tc>
          <w:tcPr>
            <w:tcW w:w="76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A33AC9" w14:textId="77777777" w:rsidR="005747E7" w:rsidRPr="001F3424" w:rsidRDefault="005747E7" w:rsidP="00A038BA">
            <w:pPr>
              <w:jc w:val="center"/>
              <w:rPr>
                <w:rFonts w:ascii="Arial" w:hAnsi="Arial" w:cs="Arial"/>
              </w:rPr>
            </w:pPr>
          </w:p>
        </w:tc>
        <w:tc>
          <w:tcPr>
            <w:tcW w:w="17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130A69" w14:textId="77777777" w:rsidR="005747E7" w:rsidRPr="001F3424" w:rsidRDefault="005747E7" w:rsidP="00A038BA">
            <w:pPr>
              <w:jc w:val="center"/>
              <w:rPr>
                <w:rFonts w:ascii="Arial" w:hAnsi="Arial" w:cs="Arial"/>
                <w:position w:val="-2"/>
                <w:sz w:val="18"/>
                <w:szCs w:val="18"/>
              </w:rPr>
            </w:pPr>
          </w:p>
        </w:tc>
        <w:tc>
          <w:tcPr>
            <w:tcW w:w="768" w:type="pct"/>
            <w:tcBorders>
              <w:top w:val="inset" w:sz="7" w:space="0" w:color="000000"/>
              <w:left w:val="inset" w:sz="7" w:space="0" w:color="000000"/>
              <w:bottom w:val="inset" w:sz="7" w:space="0" w:color="000000"/>
              <w:right w:val="inset" w:sz="7" w:space="0" w:color="000000"/>
            </w:tcBorders>
            <w:vAlign w:val="center"/>
          </w:tcPr>
          <w:p w14:paraId="0A832C60" w14:textId="77777777" w:rsidR="005747E7" w:rsidRPr="001F3424" w:rsidRDefault="005747E7" w:rsidP="00A038BA">
            <w:pPr>
              <w:jc w:val="center"/>
              <w:rPr>
                <w:rFonts w:ascii="Arial" w:hAnsi="Arial" w:cs="Arial"/>
                <w:position w:val="-2"/>
                <w:sz w:val="18"/>
                <w:szCs w:val="18"/>
              </w:rPr>
            </w:pPr>
          </w:p>
        </w:tc>
        <w:tc>
          <w:tcPr>
            <w:tcW w:w="76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4A0443" w14:textId="77777777" w:rsidR="005747E7" w:rsidRPr="001F3424" w:rsidRDefault="005747E7" w:rsidP="00A038BA">
            <w:pPr>
              <w:jc w:val="center"/>
              <w:rPr>
                <w:rFonts w:ascii="Arial" w:hAnsi="Arial" w:cs="Arial"/>
              </w:rPr>
            </w:pPr>
          </w:p>
        </w:tc>
        <w:tc>
          <w:tcPr>
            <w:tcW w:w="49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9270AE" w14:textId="77777777" w:rsidR="005747E7" w:rsidRPr="001F3424" w:rsidRDefault="005747E7" w:rsidP="00A038BA">
            <w:pPr>
              <w:jc w:val="center"/>
              <w:rPr>
                <w:rFonts w:ascii="Arial" w:hAnsi="Arial" w:cs="Arial"/>
              </w:rPr>
            </w:pPr>
            <w:r>
              <w:rPr>
                <w:rFonts w:ascii="Arial" w:hAnsi="Arial" w:cs="Arial"/>
                <w:position w:val="-2"/>
                <w:sz w:val="18"/>
                <w:szCs w:val="18"/>
              </w:rPr>
              <w:t>DA/NE</w:t>
            </w:r>
          </w:p>
        </w:tc>
      </w:tr>
      <w:tr w:rsidR="005747E7" w:rsidRPr="001F3424" w14:paraId="292DC278" w14:textId="77777777" w:rsidTr="005747E7">
        <w:trPr>
          <w:trHeight w:val="504"/>
        </w:trPr>
        <w:tc>
          <w:tcPr>
            <w:tcW w:w="2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19013E" w14:textId="77777777" w:rsidR="005747E7" w:rsidRPr="001F3424" w:rsidRDefault="005747E7" w:rsidP="00A038BA">
            <w:pPr>
              <w:jc w:val="center"/>
              <w:rPr>
                <w:rFonts w:ascii="Arial" w:hAnsi="Arial" w:cs="Arial"/>
              </w:rPr>
            </w:pPr>
            <w:r w:rsidRPr="001F3424">
              <w:rPr>
                <w:rFonts w:ascii="Arial" w:hAnsi="Arial" w:cs="Arial"/>
                <w:b/>
                <w:bCs/>
                <w:position w:val="-2"/>
                <w:sz w:val="18"/>
                <w:szCs w:val="18"/>
              </w:rPr>
              <w:t>2</w:t>
            </w:r>
          </w:p>
        </w:tc>
        <w:tc>
          <w:tcPr>
            <w:tcW w:w="203" w:type="pct"/>
            <w:tcBorders>
              <w:top w:val="inset" w:sz="7" w:space="0" w:color="000000"/>
              <w:left w:val="inset" w:sz="7" w:space="0" w:color="000000"/>
              <w:bottom w:val="inset" w:sz="7" w:space="0" w:color="000000"/>
              <w:right w:val="inset" w:sz="7" w:space="0" w:color="000000"/>
            </w:tcBorders>
            <w:vAlign w:val="center"/>
          </w:tcPr>
          <w:p w14:paraId="295156CE" w14:textId="77777777" w:rsidR="005747E7" w:rsidRPr="001F3424" w:rsidRDefault="00261D96" w:rsidP="00A038BA">
            <w:pPr>
              <w:jc w:val="center"/>
              <w:rPr>
                <w:rFonts w:ascii="Arial" w:hAnsi="Arial" w:cs="Arial"/>
              </w:rPr>
            </w:pPr>
            <w:r w:rsidRPr="00261D96">
              <w:rPr>
                <w:rFonts w:ascii="Arial" w:hAnsi="Arial" w:cs="Arial"/>
                <w:b/>
                <w:bCs/>
                <w:sz w:val="18"/>
                <w:szCs w:val="18"/>
              </w:rPr>
              <w:t>I</w:t>
            </w:r>
            <w:r>
              <w:rPr>
                <w:rFonts w:ascii="Arial" w:hAnsi="Arial" w:cs="Arial"/>
                <w:b/>
                <w:bCs/>
                <w:sz w:val="18"/>
                <w:szCs w:val="18"/>
              </w:rPr>
              <w:t xml:space="preserve">  </w:t>
            </w:r>
            <w:r w:rsidRPr="00261D96">
              <w:rPr>
                <w:rFonts w:ascii="Arial" w:hAnsi="Arial" w:cs="Arial"/>
                <w:b/>
                <w:bCs/>
                <w:sz w:val="18"/>
                <w:szCs w:val="18"/>
              </w:rPr>
              <w:t xml:space="preserve"> </w:t>
            </w:r>
            <w:r>
              <w:rPr>
                <w:rFonts w:ascii="Arial" w:hAnsi="Arial" w:cs="Arial"/>
                <w:b/>
                <w:bCs/>
                <w:sz w:val="18"/>
                <w:szCs w:val="18"/>
              </w:rPr>
              <w:t>/</w:t>
            </w:r>
            <w:r w:rsidRPr="00261D96">
              <w:rPr>
                <w:rFonts w:ascii="Arial" w:hAnsi="Arial" w:cs="Arial"/>
                <w:b/>
                <w:bCs/>
                <w:sz w:val="18"/>
                <w:szCs w:val="18"/>
              </w:rPr>
              <w:t xml:space="preserve"> </w:t>
            </w:r>
            <w:r>
              <w:rPr>
                <w:rFonts w:ascii="Arial" w:hAnsi="Arial" w:cs="Arial"/>
                <w:b/>
                <w:bCs/>
                <w:sz w:val="18"/>
                <w:szCs w:val="18"/>
              </w:rPr>
              <w:t xml:space="preserve">  </w:t>
            </w:r>
            <w:r w:rsidRPr="00261D96">
              <w:rPr>
                <w:rFonts w:ascii="Arial" w:hAnsi="Arial" w:cs="Arial"/>
                <w:b/>
                <w:bCs/>
                <w:sz w:val="18"/>
                <w:szCs w:val="18"/>
              </w:rPr>
              <w:t>II</w:t>
            </w:r>
          </w:p>
        </w:tc>
        <w:tc>
          <w:tcPr>
            <w:tcW w:w="76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7BE7EA" w14:textId="77777777" w:rsidR="005747E7" w:rsidRPr="001F3424" w:rsidRDefault="005747E7" w:rsidP="00A038BA">
            <w:pPr>
              <w:jc w:val="center"/>
              <w:rPr>
                <w:rFonts w:ascii="Arial" w:hAnsi="Arial" w:cs="Arial"/>
              </w:rPr>
            </w:pPr>
          </w:p>
        </w:tc>
        <w:tc>
          <w:tcPr>
            <w:tcW w:w="17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7CD600" w14:textId="77777777" w:rsidR="005747E7" w:rsidRPr="001F3424" w:rsidRDefault="005747E7" w:rsidP="00A038BA">
            <w:pPr>
              <w:jc w:val="center"/>
              <w:rPr>
                <w:rFonts w:ascii="Arial" w:hAnsi="Arial" w:cs="Arial"/>
                <w:position w:val="-2"/>
                <w:sz w:val="18"/>
                <w:szCs w:val="18"/>
              </w:rPr>
            </w:pPr>
          </w:p>
        </w:tc>
        <w:tc>
          <w:tcPr>
            <w:tcW w:w="768" w:type="pct"/>
            <w:tcBorders>
              <w:top w:val="inset" w:sz="7" w:space="0" w:color="000000"/>
              <w:left w:val="inset" w:sz="7" w:space="0" w:color="000000"/>
              <w:bottom w:val="inset" w:sz="7" w:space="0" w:color="000000"/>
              <w:right w:val="inset" w:sz="7" w:space="0" w:color="000000"/>
            </w:tcBorders>
            <w:vAlign w:val="center"/>
          </w:tcPr>
          <w:p w14:paraId="7C2A773E" w14:textId="77777777" w:rsidR="005747E7" w:rsidRPr="001F3424" w:rsidRDefault="005747E7" w:rsidP="00A038BA">
            <w:pPr>
              <w:jc w:val="center"/>
              <w:rPr>
                <w:rFonts w:ascii="Arial" w:hAnsi="Arial" w:cs="Arial"/>
                <w:position w:val="-2"/>
                <w:sz w:val="18"/>
                <w:szCs w:val="18"/>
              </w:rPr>
            </w:pPr>
          </w:p>
        </w:tc>
        <w:tc>
          <w:tcPr>
            <w:tcW w:w="76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2D7D0A" w14:textId="77777777" w:rsidR="005747E7" w:rsidRPr="001F3424" w:rsidRDefault="005747E7" w:rsidP="00A038BA">
            <w:pPr>
              <w:jc w:val="center"/>
              <w:rPr>
                <w:rFonts w:ascii="Arial" w:hAnsi="Arial" w:cs="Arial"/>
              </w:rPr>
            </w:pPr>
          </w:p>
        </w:tc>
        <w:tc>
          <w:tcPr>
            <w:tcW w:w="49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229151" w14:textId="77777777" w:rsidR="005747E7" w:rsidRPr="001F3424" w:rsidRDefault="005747E7" w:rsidP="00A038BA">
            <w:pPr>
              <w:jc w:val="center"/>
              <w:rPr>
                <w:rFonts w:ascii="Arial" w:hAnsi="Arial" w:cs="Arial"/>
              </w:rPr>
            </w:pPr>
            <w:r>
              <w:rPr>
                <w:rFonts w:ascii="Arial" w:hAnsi="Arial" w:cs="Arial"/>
                <w:position w:val="-2"/>
                <w:sz w:val="18"/>
                <w:szCs w:val="18"/>
              </w:rPr>
              <w:t>DA/NE</w:t>
            </w:r>
          </w:p>
        </w:tc>
      </w:tr>
      <w:tr w:rsidR="005747E7" w:rsidRPr="001F3424" w14:paraId="6E5B7328" w14:textId="77777777" w:rsidTr="005747E7">
        <w:trPr>
          <w:trHeight w:val="542"/>
        </w:trPr>
        <w:tc>
          <w:tcPr>
            <w:tcW w:w="2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8A3A9A" w14:textId="77777777" w:rsidR="005747E7" w:rsidRPr="001F3424" w:rsidRDefault="005747E7" w:rsidP="00A038BA">
            <w:pPr>
              <w:jc w:val="center"/>
              <w:rPr>
                <w:rFonts w:ascii="Arial" w:hAnsi="Arial" w:cs="Arial"/>
              </w:rPr>
            </w:pPr>
            <w:r w:rsidRPr="001F3424">
              <w:rPr>
                <w:rFonts w:ascii="Arial" w:hAnsi="Arial" w:cs="Arial"/>
                <w:b/>
                <w:bCs/>
                <w:position w:val="-2"/>
                <w:sz w:val="18"/>
                <w:szCs w:val="18"/>
              </w:rPr>
              <w:t>3</w:t>
            </w:r>
          </w:p>
        </w:tc>
        <w:tc>
          <w:tcPr>
            <w:tcW w:w="203" w:type="pct"/>
            <w:tcBorders>
              <w:top w:val="inset" w:sz="7" w:space="0" w:color="000000"/>
              <w:left w:val="inset" w:sz="7" w:space="0" w:color="000000"/>
              <w:bottom w:val="inset" w:sz="7" w:space="0" w:color="000000"/>
              <w:right w:val="inset" w:sz="7" w:space="0" w:color="000000"/>
            </w:tcBorders>
            <w:vAlign w:val="center"/>
          </w:tcPr>
          <w:p w14:paraId="60F70AF2" w14:textId="77777777" w:rsidR="005747E7" w:rsidRPr="001F3424" w:rsidRDefault="00261D96" w:rsidP="00A038BA">
            <w:pPr>
              <w:jc w:val="center"/>
              <w:rPr>
                <w:rFonts w:ascii="Arial" w:hAnsi="Arial" w:cs="Arial"/>
              </w:rPr>
            </w:pPr>
            <w:r w:rsidRPr="00261D96">
              <w:rPr>
                <w:rFonts w:ascii="Arial" w:hAnsi="Arial" w:cs="Arial"/>
                <w:b/>
                <w:bCs/>
                <w:sz w:val="18"/>
                <w:szCs w:val="18"/>
              </w:rPr>
              <w:t>I</w:t>
            </w:r>
            <w:r>
              <w:rPr>
                <w:rFonts w:ascii="Arial" w:hAnsi="Arial" w:cs="Arial"/>
                <w:b/>
                <w:bCs/>
                <w:sz w:val="18"/>
                <w:szCs w:val="18"/>
              </w:rPr>
              <w:t xml:space="preserve">  </w:t>
            </w:r>
            <w:r w:rsidRPr="00261D96">
              <w:rPr>
                <w:rFonts w:ascii="Arial" w:hAnsi="Arial" w:cs="Arial"/>
                <w:b/>
                <w:bCs/>
                <w:sz w:val="18"/>
                <w:szCs w:val="18"/>
              </w:rPr>
              <w:t xml:space="preserve"> </w:t>
            </w:r>
            <w:r>
              <w:rPr>
                <w:rFonts w:ascii="Arial" w:hAnsi="Arial" w:cs="Arial"/>
                <w:b/>
                <w:bCs/>
                <w:sz w:val="18"/>
                <w:szCs w:val="18"/>
              </w:rPr>
              <w:t>/</w:t>
            </w:r>
            <w:r w:rsidRPr="00261D96">
              <w:rPr>
                <w:rFonts w:ascii="Arial" w:hAnsi="Arial" w:cs="Arial"/>
                <w:b/>
                <w:bCs/>
                <w:sz w:val="18"/>
                <w:szCs w:val="18"/>
              </w:rPr>
              <w:t xml:space="preserve"> </w:t>
            </w:r>
            <w:r>
              <w:rPr>
                <w:rFonts w:ascii="Arial" w:hAnsi="Arial" w:cs="Arial"/>
                <w:b/>
                <w:bCs/>
                <w:sz w:val="18"/>
                <w:szCs w:val="18"/>
              </w:rPr>
              <w:t xml:space="preserve">  </w:t>
            </w:r>
            <w:r w:rsidRPr="00261D96">
              <w:rPr>
                <w:rFonts w:ascii="Arial" w:hAnsi="Arial" w:cs="Arial"/>
                <w:b/>
                <w:bCs/>
                <w:sz w:val="18"/>
                <w:szCs w:val="18"/>
              </w:rPr>
              <w:t>II</w:t>
            </w:r>
          </w:p>
        </w:tc>
        <w:tc>
          <w:tcPr>
            <w:tcW w:w="76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6BE06D" w14:textId="77777777" w:rsidR="005747E7" w:rsidRPr="001F3424" w:rsidRDefault="005747E7" w:rsidP="00A038BA">
            <w:pPr>
              <w:jc w:val="center"/>
              <w:rPr>
                <w:rFonts w:ascii="Arial" w:hAnsi="Arial" w:cs="Arial"/>
              </w:rPr>
            </w:pPr>
          </w:p>
        </w:tc>
        <w:tc>
          <w:tcPr>
            <w:tcW w:w="17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8D6866" w14:textId="77777777" w:rsidR="005747E7" w:rsidRPr="001F3424" w:rsidRDefault="005747E7" w:rsidP="00A038BA">
            <w:pPr>
              <w:jc w:val="center"/>
              <w:rPr>
                <w:rFonts w:ascii="Arial" w:hAnsi="Arial" w:cs="Arial"/>
                <w:position w:val="-2"/>
                <w:sz w:val="18"/>
                <w:szCs w:val="18"/>
              </w:rPr>
            </w:pPr>
          </w:p>
        </w:tc>
        <w:tc>
          <w:tcPr>
            <w:tcW w:w="768" w:type="pct"/>
            <w:tcBorders>
              <w:top w:val="inset" w:sz="7" w:space="0" w:color="000000"/>
              <w:left w:val="inset" w:sz="7" w:space="0" w:color="000000"/>
              <w:bottom w:val="inset" w:sz="7" w:space="0" w:color="000000"/>
              <w:right w:val="inset" w:sz="7" w:space="0" w:color="000000"/>
            </w:tcBorders>
            <w:vAlign w:val="center"/>
          </w:tcPr>
          <w:p w14:paraId="5CEAF0BD" w14:textId="77777777" w:rsidR="005747E7" w:rsidRPr="001F3424" w:rsidRDefault="005747E7" w:rsidP="00A038BA">
            <w:pPr>
              <w:jc w:val="center"/>
              <w:rPr>
                <w:rFonts w:ascii="Arial" w:hAnsi="Arial" w:cs="Arial"/>
                <w:position w:val="-2"/>
                <w:sz w:val="18"/>
                <w:szCs w:val="18"/>
              </w:rPr>
            </w:pPr>
          </w:p>
        </w:tc>
        <w:tc>
          <w:tcPr>
            <w:tcW w:w="76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22663E" w14:textId="77777777" w:rsidR="005747E7" w:rsidRPr="001F3424" w:rsidRDefault="005747E7" w:rsidP="00A038BA">
            <w:pPr>
              <w:jc w:val="center"/>
              <w:rPr>
                <w:rFonts w:ascii="Arial" w:hAnsi="Arial" w:cs="Arial"/>
              </w:rPr>
            </w:pPr>
          </w:p>
        </w:tc>
        <w:tc>
          <w:tcPr>
            <w:tcW w:w="49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B91B5D" w14:textId="77777777" w:rsidR="005747E7" w:rsidRPr="001F3424" w:rsidRDefault="005747E7" w:rsidP="00A038BA">
            <w:pPr>
              <w:jc w:val="center"/>
              <w:rPr>
                <w:rFonts w:ascii="Arial" w:hAnsi="Arial" w:cs="Arial"/>
              </w:rPr>
            </w:pPr>
            <w:r>
              <w:rPr>
                <w:rFonts w:ascii="Arial" w:hAnsi="Arial" w:cs="Arial"/>
                <w:position w:val="-2"/>
                <w:sz w:val="18"/>
                <w:szCs w:val="18"/>
              </w:rPr>
              <w:t>DA/NE</w:t>
            </w:r>
          </w:p>
        </w:tc>
      </w:tr>
      <w:tr w:rsidR="005747E7" w:rsidRPr="001F3424" w14:paraId="6EC56E71" w14:textId="77777777" w:rsidTr="005747E7">
        <w:trPr>
          <w:trHeight w:val="504"/>
        </w:trPr>
        <w:tc>
          <w:tcPr>
            <w:tcW w:w="2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5DC476" w14:textId="77777777" w:rsidR="005747E7" w:rsidRPr="001F3424" w:rsidRDefault="005747E7" w:rsidP="00A038BA">
            <w:pPr>
              <w:jc w:val="center"/>
              <w:rPr>
                <w:rFonts w:ascii="Arial" w:hAnsi="Arial" w:cs="Arial"/>
              </w:rPr>
            </w:pPr>
            <w:r w:rsidRPr="001F3424">
              <w:rPr>
                <w:rFonts w:ascii="Arial" w:hAnsi="Arial" w:cs="Arial"/>
                <w:b/>
                <w:bCs/>
                <w:position w:val="-2"/>
                <w:sz w:val="18"/>
                <w:szCs w:val="18"/>
              </w:rPr>
              <w:t>4</w:t>
            </w:r>
          </w:p>
        </w:tc>
        <w:tc>
          <w:tcPr>
            <w:tcW w:w="203" w:type="pct"/>
            <w:tcBorders>
              <w:top w:val="inset" w:sz="7" w:space="0" w:color="000000"/>
              <w:left w:val="inset" w:sz="7" w:space="0" w:color="000000"/>
              <w:bottom w:val="inset" w:sz="7" w:space="0" w:color="000000"/>
              <w:right w:val="inset" w:sz="7" w:space="0" w:color="000000"/>
            </w:tcBorders>
            <w:vAlign w:val="center"/>
          </w:tcPr>
          <w:p w14:paraId="3946B151" w14:textId="77777777" w:rsidR="005747E7" w:rsidRPr="001F3424" w:rsidRDefault="00261D96" w:rsidP="00A038BA">
            <w:pPr>
              <w:jc w:val="center"/>
              <w:rPr>
                <w:rFonts w:ascii="Arial" w:hAnsi="Arial" w:cs="Arial"/>
              </w:rPr>
            </w:pPr>
            <w:r w:rsidRPr="00261D96">
              <w:rPr>
                <w:rFonts w:ascii="Arial" w:hAnsi="Arial" w:cs="Arial"/>
                <w:b/>
                <w:bCs/>
                <w:sz w:val="18"/>
                <w:szCs w:val="18"/>
              </w:rPr>
              <w:t>I</w:t>
            </w:r>
            <w:r>
              <w:rPr>
                <w:rFonts w:ascii="Arial" w:hAnsi="Arial" w:cs="Arial"/>
                <w:b/>
                <w:bCs/>
                <w:sz w:val="18"/>
                <w:szCs w:val="18"/>
              </w:rPr>
              <w:t xml:space="preserve">  </w:t>
            </w:r>
            <w:r w:rsidRPr="00261D96">
              <w:rPr>
                <w:rFonts w:ascii="Arial" w:hAnsi="Arial" w:cs="Arial"/>
                <w:b/>
                <w:bCs/>
                <w:sz w:val="18"/>
                <w:szCs w:val="18"/>
              </w:rPr>
              <w:t xml:space="preserve"> </w:t>
            </w:r>
            <w:r>
              <w:rPr>
                <w:rFonts w:ascii="Arial" w:hAnsi="Arial" w:cs="Arial"/>
                <w:b/>
                <w:bCs/>
                <w:sz w:val="18"/>
                <w:szCs w:val="18"/>
              </w:rPr>
              <w:t>/</w:t>
            </w:r>
            <w:r w:rsidRPr="00261D96">
              <w:rPr>
                <w:rFonts w:ascii="Arial" w:hAnsi="Arial" w:cs="Arial"/>
                <w:b/>
                <w:bCs/>
                <w:sz w:val="18"/>
                <w:szCs w:val="18"/>
              </w:rPr>
              <w:t xml:space="preserve"> </w:t>
            </w:r>
            <w:r>
              <w:rPr>
                <w:rFonts w:ascii="Arial" w:hAnsi="Arial" w:cs="Arial"/>
                <w:b/>
                <w:bCs/>
                <w:sz w:val="18"/>
                <w:szCs w:val="18"/>
              </w:rPr>
              <w:t xml:space="preserve">  </w:t>
            </w:r>
            <w:r w:rsidRPr="00261D96">
              <w:rPr>
                <w:rFonts w:ascii="Arial" w:hAnsi="Arial" w:cs="Arial"/>
                <w:b/>
                <w:bCs/>
                <w:sz w:val="18"/>
                <w:szCs w:val="18"/>
              </w:rPr>
              <w:t>II</w:t>
            </w:r>
          </w:p>
        </w:tc>
        <w:tc>
          <w:tcPr>
            <w:tcW w:w="76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0D5115" w14:textId="77777777" w:rsidR="005747E7" w:rsidRPr="001F3424" w:rsidRDefault="005747E7" w:rsidP="00A038BA">
            <w:pPr>
              <w:jc w:val="center"/>
              <w:rPr>
                <w:rFonts w:ascii="Arial" w:hAnsi="Arial" w:cs="Arial"/>
              </w:rPr>
            </w:pPr>
          </w:p>
        </w:tc>
        <w:tc>
          <w:tcPr>
            <w:tcW w:w="17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EC789B" w14:textId="77777777" w:rsidR="005747E7" w:rsidRPr="001F3424" w:rsidRDefault="005747E7" w:rsidP="00A038BA">
            <w:pPr>
              <w:jc w:val="center"/>
              <w:rPr>
                <w:rFonts w:ascii="Arial" w:hAnsi="Arial" w:cs="Arial"/>
                <w:position w:val="-2"/>
                <w:sz w:val="18"/>
                <w:szCs w:val="18"/>
              </w:rPr>
            </w:pPr>
          </w:p>
        </w:tc>
        <w:tc>
          <w:tcPr>
            <w:tcW w:w="768" w:type="pct"/>
            <w:tcBorders>
              <w:top w:val="inset" w:sz="7" w:space="0" w:color="000000"/>
              <w:left w:val="inset" w:sz="7" w:space="0" w:color="000000"/>
              <w:bottom w:val="inset" w:sz="7" w:space="0" w:color="000000"/>
              <w:right w:val="inset" w:sz="7" w:space="0" w:color="000000"/>
            </w:tcBorders>
            <w:vAlign w:val="center"/>
          </w:tcPr>
          <w:p w14:paraId="47DBB451" w14:textId="77777777" w:rsidR="005747E7" w:rsidRPr="001F3424" w:rsidRDefault="005747E7" w:rsidP="00A038BA">
            <w:pPr>
              <w:jc w:val="center"/>
              <w:rPr>
                <w:rFonts w:ascii="Arial" w:hAnsi="Arial" w:cs="Arial"/>
                <w:position w:val="-2"/>
                <w:sz w:val="18"/>
                <w:szCs w:val="18"/>
              </w:rPr>
            </w:pPr>
          </w:p>
        </w:tc>
        <w:tc>
          <w:tcPr>
            <w:tcW w:w="76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A15161" w14:textId="77777777" w:rsidR="005747E7" w:rsidRPr="001F3424" w:rsidRDefault="005747E7" w:rsidP="00A038BA">
            <w:pPr>
              <w:jc w:val="center"/>
              <w:rPr>
                <w:rFonts w:ascii="Arial" w:hAnsi="Arial" w:cs="Arial"/>
              </w:rPr>
            </w:pPr>
          </w:p>
        </w:tc>
        <w:tc>
          <w:tcPr>
            <w:tcW w:w="49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BBDACC" w14:textId="77777777" w:rsidR="005747E7" w:rsidRPr="001F3424" w:rsidRDefault="005747E7" w:rsidP="00A038BA">
            <w:pPr>
              <w:jc w:val="center"/>
              <w:rPr>
                <w:rFonts w:ascii="Arial" w:hAnsi="Arial" w:cs="Arial"/>
              </w:rPr>
            </w:pPr>
            <w:r>
              <w:rPr>
                <w:rFonts w:ascii="Arial" w:hAnsi="Arial" w:cs="Arial"/>
                <w:position w:val="-2"/>
                <w:sz w:val="18"/>
                <w:szCs w:val="18"/>
              </w:rPr>
              <w:t>DA/NE</w:t>
            </w:r>
          </w:p>
        </w:tc>
      </w:tr>
      <w:tr w:rsidR="005747E7" w:rsidRPr="001F3424" w14:paraId="56020693" w14:textId="77777777" w:rsidTr="005747E7">
        <w:trPr>
          <w:trHeight w:val="504"/>
        </w:trPr>
        <w:tc>
          <w:tcPr>
            <w:tcW w:w="2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2AD6F2" w14:textId="77777777" w:rsidR="005747E7" w:rsidRPr="001F3424" w:rsidRDefault="005747E7" w:rsidP="00A038BA">
            <w:pPr>
              <w:jc w:val="center"/>
              <w:rPr>
                <w:rFonts w:ascii="Arial" w:hAnsi="Arial" w:cs="Arial"/>
                <w:b/>
                <w:bCs/>
                <w:position w:val="-2"/>
                <w:sz w:val="18"/>
                <w:szCs w:val="18"/>
              </w:rPr>
            </w:pPr>
            <w:r>
              <w:rPr>
                <w:rFonts w:ascii="Arial" w:hAnsi="Arial" w:cs="Arial"/>
                <w:b/>
                <w:bCs/>
                <w:position w:val="-2"/>
                <w:sz w:val="18"/>
                <w:szCs w:val="18"/>
              </w:rPr>
              <w:lastRenderedPageBreak/>
              <w:t>5</w:t>
            </w:r>
          </w:p>
        </w:tc>
        <w:tc>
          <w:tcPr>
            <w:tcW w:w="203" w:type="pct"/>
            <w:tcBorders>
              <w:top w:val="inset" w:sz="7" w:space="0" w:color="000000"/>
              <w:left w:val="inset" w:sz="7" w:space="0" w:color="000000"/>
              <w:bottom w:val="inset" w:sz="7" w:space="0" w:color="000000"/>
              <w:right w:val="inset" w:sz="7" w:space="0" w:color="000000"/>
            </w:tcBorders>
            <w:vAlign w:val="center"/>
          </w:tcPr>
          <w:p w14:paraId="3184B8FD" w14:textId="77777777" w:rsidR="005747E7" w:rsidRPr="001F3424" w:rsidRDefault="00261D96" w:rsidP="00A038BA">
            <w:pPr>
              <w:jc w:val="center"/>
              <w:rPr>
                <w:rFonts w:ascii="Arial" w:hAnsi="Arial" w:cs="Arial"/>
                <w:b/>
                <w:bCs/>
                <w:position w:val="-2"/>
                <w:sz w:val="18"/>
                <w:szCs w:val="18"/>
              </w:rPr>
            </w:pPr>
            <w:r w:rsidRPr="00261D96">
              <w:rPr>
                <w:rFonts w:ascii="Arial" w:hAnsi="Arial" w:cs="Arial"/>
                <w:b/>
                <w:bCs/>
                <w:sz w:val="18"/>
                <w:szCs w:val="18"/>
              </w:rPr>
              <w:t>I</w:t>
            </w:r>
            <w:r>
              <w:rPr>
                <w:rFonts w:ascii="Arial" w:hAnsi="Arial" w:cs="Arial"/>
                <w:b/>
                <w:bCs/>
                <w:sz w:val="18"/>
                <w:szCs w:val="18"/>
              </w:rPr>
              <w:t xml:space="preserve">  </w:t>
            </w:r>
            <w:r w:rsidRPr="00261D96">
              <w:rPr>
                <w:rFonts w:ascii="Arial" w:hAnsi="Arial" w:cs="Arial"/>
                <w:b/>
                <w:bCs/>
                <w:sz w:val="18"/>
                <w:szCs w:val="18"/>
              </w:rPr>
              <w:t xml:space="preserve"> </w:t>
            </w:r>
            <w:r>
              <w:rPr>
                <w:rFonts w:ascii="Arial" w:hAnsi="Arial" w:cs="Arial"/>
                <w:b/>
                <w:bCs/>
                <w:sz w:val="18"/>
                <w:szCs w:val="18"/>
              </w:rPr>
              <w:t>/</w:t>
            </w:r>
            <w:r w:rsidRPr="00261D96">
              <w:rPr>
                <w:rFonts w:ascii="Arial" w:hAnsi="Arial" w:cs="Arial"/>
                <w:b/>
                <w:bCs/>
                <w:sz w:val="18"/>
                <w:szCs w:val="18"/>
              </w:rPr>
              <w:t xml:space="preserve"> </w:t>
            </w:r>
            <w:r>
              <w:rPr>
                <w:rFonts w:ascii="Arial" w:hAnsi="Arial" w:cs="Arial"/>
                <w:b/>
                <w:bCs/>
                <w:sz w:val="18"/>
                <w:szCs w:val="18"/>
              </w:rPr>
              <w:t xml:space="preserve">  </w:t>
            </w:r>
            <w:r w:rsidRPr="00261D96">
              <w:rPr>
                <w:rFonts w:ascii="Arial" w:hAnsi="Arial" w:cs="Arial"/>
                <w:b/>
                <w:bCs/>
                <w:sz w:val="18"/>
                <w:szCs w:val="18"/>
              </w:rPr>
              <w:t>II</w:t>
            </w:r>
          </w:p>
        </w:tc>
        <w:tc>
          <w:tcPr>
            <w:tcW w:w="76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B988CB" w14:textId="77777777" w:rsidR="005747E7" w:rsidRPr="001F3424" w:rsidRDefault="005747E7" w:rsidP="00A038BA">
            <w:pPr>
              <w:jc w:val="center"/>
              <w:rPr>
                <w:rFonts w:ascii="Arial" w:hAnsi="Arial" w:cs="Arial"/>
                <w:position w:val="-2"/>
                <w:sz w:val="18"/>
                <w:szCs w:val="18"/>
              </w:rPr>
            </w:pPr>
          </w:p>
        </w:tc>
        <w:tc>
          <w:tcPr>
            <w:tcW w:w="17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C1A725" w14:textId="77777777" w:rsidR="005747E7" w:rsidRPr="001F3424" w:rsidRDefault="005747E7" w:rsidP="00A038BA">
            <w:pPr>
              <w:jc w:val="center"/>
              <w:rPr>
                <w:rFonts w:ascii="Arial" w:hAnsi="Arial" w:cs="Arial"/>
                <w:position w:val="-2"/>
                <w:sz w:val="18"/>
                <w:szCs w:val="18"/>
              </w:rPr>
            </w:pPr>
          </w:p>
        </w:tc>
        <w:tc>
          <w:tcPr>
            <w:tcW w:w="768" w:type="pct"/>
            <w:tcBorders>
              <w:top w:val="inset" w:sz="7" w:space="0" w:color="000000"/>
              <w:left w:val="inset" w:sz="7" w:space="0" w:color="000000"/>
              <w:bottom w:val="inset" w:sz="7" w:space="0" w:color="000000"/>
              <w:right w:val="inset" w:sz="7" w:space="0" w:color="000000"/>
            </w:tcBorders>
            <w:vAlign w:val="center"/>
          </w:tcPr>
          <w:p w14:paraId="4B35F049" w14:textId="77777777" w:rsidR="005747E7" w:rsidRPr="001F3424" w:rsidRDefault="005747E7" w:rsidP="00A038BA">
            <w:pPr>
              <w:jc w:val="center"/>
              <w:rPr>
                <w:rFonts w:ascii="Arial" w:hAnsi="Arial" w:cs="Arial"/>
                <w:position w:val="-2"/>
                <w:sz w:val="18"/>
                <w:szCs w:val="18"/>
              </w:rPr>
            </w:pPr>
          </w:p>
        </w:tc>
        <w:tc>
          <w:tcPr>
            <w:tcW w:w="76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50030C" w14:textId="77777777" w:rsidR="005747E7" w:rsidRPr="001F3424" w:rsidRDefault="005747E7" w:rsidP="00A038BA">
            <w:pPr>
              <w:jc w:val="center"/>
              <w:rPr>
                <w:rFonts w:ascii="Arial" w:hAnsi="Arial" w:cs="Arial"/>
                <w:position w:val="-2"/>
                <w:sz w:val="18"/>
                <w:szCs w:val="18"/>
              </w:rPr>
            </w:pPr>
          </w:p>
        </w:tc>
        <w:tc>
          <w:tcPr>
            <w:tcW w:w="49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91DE17" w14:textId="77777777" w:rsidR="005747E7" w:rsidRPr="001F3424" w:rsidRDefault="005747E7" w:rsidP="00A038BA">
            <w:pPr>
              <w:jc w:val="center"/>
              <w:rPr>
                <w:rFonts w:ascii="Arial" w:hAnsi="Arial" w:cs="Arial"/>
                <w:position w:val="-2"/>
                <w:sz w:val="18"/>
                <w:szCs w:val="18"/>
              </w:rPr>
            </w:pPr>
            <w:r>
              <w:rPr>
                <w:rFonts w:ascii="Arial" w:hAnsi="Arial" w:cs="Arial"/>
                <w:position w:val="-2"/>
                <w:sz w:val="18"/>
                <w:szCs w:val="18"/>
              </w:rPr>
              <w:t>DA/NE</w:t>
            </w:r>
          </w:p>
        </w:tc>
      </w:tr>
      <w:tr w:rsidR="005747E7" w:rsidRPr="001F3424" w14:paraId="18C41BCE" w14:textId="77777777" w:rsidTr="005747E7">
        <w:trPr>
          <w:trHeight w:val="504"/>
        </w:trPr>
        <w:tc>
          <w:tcPr>
            <w:tcW w:w="2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C316BC" w14:textId="77777777" w:rsidR="005747E7" w:rsidRPr="001F3424" w:rsidRDefault="005747E7" w:rsidP="00A038BA">
            <w:pPr>
              <w:jc w:val="center"/>
              <w:rPr>
                <w:rFonts w:ascii="Arial" w:hAnsi="Arial" w:cs="Arial"/>
                <w:b/>
                <w:bCs/>
                <w:position w:val="-2"/>
                <w:sz w:val="18"/>
                <w:szCs w:val="18"/>
              </w:rPr>
            </w:pPr>
            <w:r>
              <w:rPr>
                <w:rFonts w:ascii="Arial" w:hAnsi="Arial" w:cs="Arial"/>
                <w:b/>
                <w:bCs/>
                <w:position w:val="-2"/>
                <w:sz w:val="18"/>
                <w:szCs w:val="18"/>
              </w:rPr>
              <w:t>6</w:t>
            </w:r>
          </w:p>
        </w:tc>
        <w:tc>
          <w:tcPr>
            <w:tcW w:w="203" w:type="pct"/>
            <w:tcBorders>
              <w:top w:val="inset" w:sz="7" w:space="0" w:color="000000"/>
              <w:left w:val="inset" w:sz="7" w:space="0" w:color="000000"/>
              <w:bottom w:val="inset" w:sz="7" w:space="0" w:color="000000"/>
              <w:right w:val="inset" w:sz="7" w:space="0" w:color="000000"/>
            </w:tcBorders>
            <w:vAlign w:val="center"/>
          </w:tcPr>
          <w:p w14:paraId="254C0244" w14:textId="77777777" w:rsidR="005747E7" w:rsidRPr="001F3424" w:rsidRDefault="00261D96" w:rsidP="00A038BA">
            <w:pPr>
              <w:jc w:val="center"/>
              <w:rPr>
                <w:rFonts w:ascii="Arial" w:hAnsi="Arial" w:cs="Arial"/>
                <w:b/>
                <w:bCs/>
                <w:position w:val="-2"/>
                <w:sz w:val="18"/>
                <w:szCs w:val="18"/>
              </w:rPr>
            </w:pPr>
            <w:r w:rsidRPr="00261D96">
              <w:rPr>
                <w:rFonts w:ascii="Arial" w:hAnsi="Arial" w:cs="Arial"/>
                <w:b/>
                <w:bCs/>
                <w:sz w:val="18"/>
                <w:szCs w:val="18"/>
              </w:rPr>
              <w:t>I</w:t>
            </w:r>
            <w:r>
              <w:rPr>
                <w:rFonts w:ascii="Arial" w:hAnsi="Arial" w:cs="Arial"/>
                <w:b/>
                <w:bCs/>
                <w:sz w:val="18"/>
                <w:szCs w:val="18"/>
              </w:rPr>
              <w:t xml:space="preserve">  </w:t>
            </w:r>
            <w:r w:rsidRPr="00261D96">
              <w:rPr>
                <w:rFonts w:ascii="Arial" w:hAnsi="Arial" w:cs="Arial"/>
                <w:b/>
                <w:bCs/>
                <w:sz w:val="18"/>
                <w:szCs w:val="18"/>
              </w:rPr>
              <w:t xml:space="preserve"> </w:t>
            </w:r>
            <w:r>
              <w:rPr>
                <w:rFonts w:ascii="Arial" w:hAnsi="Arial" w:cs="Arial"/>
                <w:b/>
                <w:bCs/>
                <w:sz w:val="18"/>
                <w:szCs w:val="18"/>
              </w:rPr>
              <w:t>/</w:t>
            </w:r>
            <w:r w:rsidRPr="00261D96">
              <w:rPr>
                <w:rFonts w:ascii="Arial" w:hAnsi="Arial" w:cs="Arial"/>
                <w:b/>
                <w:bCs/>
                <w:sz w:val="18"/>
                <w:szCs w:val="18"/>
              </w:rPr>
              <w:t xml:space="preserve"> </w:t>
            </w:r>
            <w:r>
              <w:rPr>
                <w:rFonts w:ascii="Arial" w:hAnsi="Arial" w:cs="Arial"/>
                <w:b/>
                <w:bCs/>
                <w:sz w:val="18"/>
                <w:szCs w:val="18"/>
              </w:rPr>
              <w:t xml:space="preserve">  </w:t>
            </w:r>
            <w:r w:rsidRPr="00261D96">
              <w:rPr>
                <w:rFonts w:ascii="Arial" w:hAnsi="Arial" w:cs="Arial"/>
                <w:b/>
                <w:bCs/>
                <w:sz w:val="18"/>
                <w:szCs w:val="18"/>
              </w:rPr>
              <w:t>II</w:t>
            </w:r>
          </w:p>
        </w:tc>
        <w:tc>
          <w:tcPr>
            <w:tcW w:w="76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FFA79E" w14:textId="77777777" w:rsidR="005747E7" w:rsidRPr="001F3424" w:rsidRDefault="005747E7" w:rsidP="00A038BA">
            <w:pPr>
              <w:jc w:val="center"/>
              <w:rPr>
                <w:rFonts w:ascii="Arial" w:hAnsi="Arial" w:cs="Arial"/>
                <w:position w:val="-2"/>
                <w:sz w:val="18"/>
                <w:szCs w:val="18"/>
              </w:rPr>
            </w:pPr>
          </w:p>
        </w:tc>
        <w:tc>
          <w:tcPr>
            <w:tcW w:w="17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CE4C17" w14:textId="77777777" w:rsidR="005747E7" w:rsidRPr="001F3424" w:rsidRDefault="005747E7" w:rsidP="00A038BA">
            <w:pPr>
              <w:jc w:val="center"/>
              <w:rPr>
                <w:rFonts w:ascii="Arial" w:hAnsi="Arial" w:cs="Arial"/>
                <w:position w:val="-2"/>
                <w:sz w:val="18"/>
                <w:szCs w:val="18"/>
              </w:rPr>
            </w:pPr>
          </w:p>
        </w:tc>
        <w:tc>
          <w:tcPr>
            <w:tcW w:w="768" w:type="pct"/>
            <w:tcBorders>
              <w:top w:val="inset" w:sz="7" w:space="0" w:color="000000"/>
              <w:left w:val="inset" w:sz="7" w:space="0" w:color="000000"/>
              <w:bottom w:val="inset" w:sz="7" w:space="0" w:color="000000"/>
              <w:right w:val="inset" w:sz="7" w:space="0" w:color="000000"/>
            </w:tcBorders>
            <w:vAlign w:val="center"/>
          </w:tcPr>
          <w:p w14:paraId="2E49D337" w14:textId="77777777" w:rsidR="005747E7" w:rsidRPr="001F3424" w:rsidRDefault="005747E7" w:rsidP="00A038BA">
            <w:pPr>
              <w:jc w:val="center"/>
              <w:rPr>
                <w:rFonts w:ascii="Arial" w:hAnsi="Arial" w:cs="Arial"/>
                <w:position w:val="-2"/>
                <w:sz w:val="18"/>
                <w:szCs w:val="18"/>
              </w:rPr>
            </w:pPr>
          </w:p>
        </w:tc>
        <w:tc>
          <w:tcPr>
            <w:tcW w:w="76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38BC0C" w14:textId="77777777" w:rsidR="005747E7" w:rsidRPr="001F3424" w:rsidRDefault="005747E7" w:rsidP="00A038BA">
            <w:pPr>
              <w:jc w:val="center"/>
              <w:rPr>
                <w:rFonts w:ascii="Arial" w:hAnsi="Arial" w:cs="Arial"/>
                <w:position w:val="-2"/>
                <w:sz w:val="18"/>
                <w:szCs w:val="18"/>
              </w:rPr>
            </w:pPr>
          </w:p>
        </w:tc>
        <w:tc>
          <w:tcPr>
            <w:tcW w:w="49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92F4BF" w14:textId="77777777" w:rsidR="005747E7" w:rsidRPr="001F3424" w:rsidRDefault="005747E7" w:rsidP="00A038BA">
            <w:pPr>
              <w:jc w:val="center"/>
              <w:rPr>
                <w:rFonts w:ascii="Arial" w:hAnsi="Arial" w:cs="Arial"/>
                <w:position w:val="-2"/>
                <w:sz w:val="18"/>
                <w:szCs w:val="18"/>
              </w:rPr>
            </w:pPr>
            <w:r>
              <w:rPr>
                <w:rFonts w:ascii="Arial" w:hAnsi="Arial" w:cs="Arial"/>
                <w:position w:val="-2"/>
                <w:sz w:val="18"/>
                <w:szCs w:val="18"/>
              </w:rPr>
              <w:t>DA/NE</w:t>
            </w:r>
          </w:p>
        </w:tc>
      </w:tr>
      <w:tr w:rsidR="005747E7" w:rsidRPr="001F3424" w14:paraId="489571A2" w14:textId="77777777" w:rsidTr="005747E7">
        <w:trPr>
          <w:trHeight w:val="504"/>
        </w:trPr>
        <w:tc>
          <w:tcPr>
            <w:tcW w:w="2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6B6E33" w14:textId="77777777" w:rsidR="005747E7" w:rsidRPr="001F3424" w:rsidRDefault="005747E7" w:rsidP="00A038BA">
            <w:pPr>
              <w:jc w:val="center"/>
              <w:rPr>
                <w:rFonts w:ascii="Arial" w:hAnsi="Arial" w:cs="Arial"/>
                <w:b/>
                <w:bCs/>
                <w:position w:val="-2"/>
                <w:sz w:val="18"/>
                <w:szCs w:val="18"/>
              </w:rPr>
            </w:pPr>
            <w:r>
              <w:rPr>
                <w:rFonts w:ascii="Arial" w:hAnsi="Arial" w:cs="Arial"/>
                <w:b/>
                <w:bCs/>
                <w:position w:val="-2"/>
                <w:sz w:val="18"/>
                <w:szCs w:val="18"/>
              </w:rPr>
              <w:t>7</w:t>
            </w:r>
          </w:p>
        </w:tc>
        <w:tc>
          <w:tcPr>
            <w:tcW w:w="203" w:type="pct"/>
            <w:tcBorders>
              <w:top w:val="inset" w:sz="7" w:space="0" w:color="000000"/>
              <w:left w:val="inset" w:sz="7" w:space="0" w:color="000000"/>
              <w:bottom w:val="inset" w:sz="7" w:space="0" w:color="000000"/>
              <w:right w:val="inset" w:sz="7" w:space="0" w:color="000000"/>
            </w:tcBorders>
            <w:vAlign w:val="center"/>
          </w:tcPr>
          <w:p w14:paraId="526F757D" w14:textId="77777777" w:rsidR="005747E7" w:rsidRPr="001F3424" w:rsidRDefault="00261D96" w:rsidP="00A038BA">
            <w:pPr>
              <w:jc w:val="center"/>
              <w:rPr>
                <w:rFonts w:ascii="Arial" w:hAnsi="Arial" w:cs="Arial"/>
                <w:b/>
                <w:bCs/>
                <w:position w:val="-2"/>
                <w:sz w:val="18"/>
                <w:szCs w:val="18"/>
              </w:rPr>
            </w:pPr>
            <w:r w:rsidRPr="00261D96">
              <w:rPr>
                <w:rFonts w:ascii="Arial" w:hAnsi="Arial" w:cs="Arial"/>
                <w:b/>
                <w:bCs/>
                <w:sz w:val="18"/>
                <w:szCs w:val="18"/>
              </w:rPr>
              <w:t>I</w:t>
            </w:r>
            <w:r>
              <w:rPr>
                <w:rFonts w:ascii="Arial" w:hAnsi="Arial" w:cs="Arial"/>
                <w:b/>
                <w:bCs/>
                <w:sz w:val="18"/>
                <w:szCs w:val="18"/>
              </w:rPr>
              <w:t xml:space="preserve">  </w:t>
            </w:r>
            <w:r w:rsidRPr="00261D96">
              <w:rPr>
                <w:rFonts w:ascii="Arial" w:hAnsi="Arial" w:cs="Arial"/>
                <w:b/>
                <w:bCs/>
                <w:sz w:val="18"/>
                <w:szCs w:val="18"/>
              </w:rPr>
              <w:t xml:space="preserve"> </w:t>
            </w:r>
            <w:r>
              <w:rPr>
                <w:rFonts w:ascii="Arial" w:hAnsi="Arial" w:cs="Arial"/>
                <w:b/>
                <w:bCs/>
                <w:sz w:val="18"/>
                <w:szCs w:val="18"/>
              </w:rPr>
              <w:t>/</w:t>
            </w:r>
            <w:r w:rsidRPr="00261D96">
              <w:rPr>
                <w:rFonts w:ascii="Arial" w:hAnsi="Arial" w:cs="Arial"/>
                <w:b/>
                <w:bCs/>
                <w:sz w:val="18"/>
                <w:szCs w:val="18"/>
              </w:rPr>
              <w:t xml:space="preserve"> </w:t>
            </w:r>
            <w:r>
              <w:rPr>
                <w:rFonts w:ascii="Arial" w:hAnsi="Arial" w:cs="Arial"/>
                <w:b/>
                <w:bCs/>
                <w:sz w:val="18"/>
                <w:szCs w:val="18"/>
              </w:rPr>
              <w:t xml:space="preserve">  </w:t>
            </w:r>
            <w:r w:rsidRPr="00261D96">
              <w:rPr>
                <w:rFonts w:ascii="Arial" w:hAnsi="Arial" w:cs="Arial"/>
                <w:b/>
                <w:bCs/>
                <w:sz w:val="18"/>
                <w:szCs w:val="18"/>
              </w:rPr>
              <w:t>II</w:t>
            </w:r>
          </w:p>
        </w:tc>
        <w:tc>
          <w:tcPr>
            <w:tcW w:w="76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FB29E2" w14:textId="77777777" w:rsidR="005747E7" w:rsidRPr="001F3424" w:rsidRDefault="005747E7" w:rsidP="00A038BA">
            <w:pPr>
              <w:jc w:val="center"/>
              <w:rPr>
                <w:rFonts w:ascii="Arial" w:hAnsi="Arial" w:cs="Arial"/>
                <w:position w:val="-2"/>
                <w:sz w:val="18"/>
                <w:szCs w:val="18"/>
              </w:rPr>
            </w:pPr>
          </w:p>
        </w:tc>
        <w:tc>
          <w:tcPr>
            <w:tcW w:w="17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828509" w14:textId="77777777" w:rsidR="005747E7" w:rsidRPr="001F3424" w:rsidRDefault="005747E7" w:rsidP="00A038BA">
            <w:pPr>
              <w:jc w:val="center"/>
              <w:rPr>
                <w:rFonts w:ascii="Arial" w:hAnsi="Arial" w:cs="Arial"/>
                <w:position w:val="-2"/>
                <w:sz w:val="18"/>
                <w:szCs w:val="18"/>
              </w:rPr>
            </w:pPr>
          </w:p>
        </w:tc>
        <w:tc>
          <w:tcPr>
            <w:tcW w:w="768" w:type="pct"/>
            <w:tcBorders>
              <w:top w:val="inset" w:sz="7" w:space="0" w:color="000000"/>
              <w:left w:val="inset" w:sz="7" w:space="0" w:color="000000"/>
              <w:bottom w:val="inset" w:sz="7" w:space="0" w:color="000000"/>
              <w:right w:val="inset" w:sz="7" w:space="0" w:color="000000"/>
            </w:tcBorders>
            <w:vAlign w:val="center"/>
          </w:tcPr>
          <w:p w14:paraId="0836A47B" w14:textId="77777777" w:rsidR="005747E7" w:rsidRPr="001F3424" w:rsidRDefault="005747E7" w:rsidP="00A038BA">
            <w:pPr>
              <w:jc w:val="center"/>
              <w:rPr>
                <w:rFonts w:ascii="Arial" w:hAnsi="Arial" w:cs="Arial"/>
                <w:position w:val="-2"/>
                <w:sz w:val="18"/>
                <w:szCs w:val="18"/>
              </w:rPr>
            </w:pPr>
          </w:p>
        </w:tc>
        <w:tc>
          <w:tcPr>
            <w:tcW w:w="76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50C00D" w14:textId="77777777" w:rsidR="005747E7" w:rsidRPr="001F3424" w:rsidRDefault="005747E7" w:rsidP="00A038BA">
            <w:pPr>
              <w:jc w:val="center"/>
              <w:rPr>
                <w:rFonts w:ascii="Arial" w:hAnsi="Arial" w:cs="Arial"/>
                <w:position w:val="-2"/>
                <w:sz w:val="18"/>
                <w:szCs w:val="18"/>
              </w:rPr>
            </w:pPr>
          </w:p>
        </w:tc>
        <w:tc>
          <w:tcPr>
            <w:tcW w:w="49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E4837F" w14:textId="77777777" w:rsidR="005747E7" w:rsidRDefault="005747E7" w:rsidP="00A038BA">
            <w:pPr>
              <w:jc w:val="center"/>
              <w:rPr>
                <w:rFonts w:ascii="Arial" w:hAnsi="Arial" w:cs="Arial"/>
                <w:position w:val="-2"/>
                <w:sz w:val="18"/>
                <w:szCs w:val="18"/>
              </w:rPr>
            </w:pPr>
            <w:r>
              <w:rPr>
                <w:rFonts w:ascii="Arial" w:hAnsi="Arial" w:cs="Arial"/>
                <w:position w:val="-2"/>
                <w:sz w:val="18"/>
                <w:szCs w:val="18"/>
              </w:rPr>
              <w:t>DA/NE</w:t>
            </w:r>
          </w:p>
        </w:tc>
      </w:tr>
    </w:tbl>
    <w:p w14:paraId="28352D2B" w14:textId="77777777" w:rsidR="007C4FE1" w:rsidRPr="00261D96" w:rsidRDefault="007C4FE1" w:rsidP="007C4FE1">
      <w:pPr>
        <w:spacing w:before="225" w:after="225" w:line="240" w:lineRule="auto"/>
        <w:jc w:val="both"/>
        <w:rPr>
          <w:i/>
          <w:iCs/>
          <w:sz w:val="16"/>
          <w:szCs w:val="16"/>
        </w:rPr>
      </w:pPr>
      <w:r w:rsidRPr="00261D96">
        <w:rPr>
          <w:rFonts w:ascii="Arial" w:hAnsi="Arial" w:cs="Arial"/>
          <w:i/>
          <w:iCs/>
          <w:color w:val="000000"/>
          <w:sz w:val="16"/>
          <w:szCs w:val="16"/>
        </w:rPr>
        <w:t> </w:t>
      </w:r>
      <w:r w:rsidR="00261D96" w:rsidRPr="00261D96">
        <w:rPr>
          <w:rFonts w:ascii="Arial" w:hAnsi="Arial" w:cs="Arial"/>
          <w:i/>
          <w:iCs/>
          <w:color w:val="000000"/>
          <w:sz w:val="16"/>
          <w:szCs w:val="16"/>
        </w:rPr>
        <w:t>*</w:t>
      </w:r>
      <w:r w:rsidR="00261D96" w:rsidRPr="00261D96">
        <w:rPr>
          <w:rFonts w:ascii="Arial" w:hAnsi="Arial" w:cs="Arial"/>
          <w:i/>
          <w:iCs/>
          <w:sz w:val="16"/>
          <w:szCs w:val="16"/>
        </w:rPr>
        <w:t>Ponudnik obkroži izkazovanje katerega pogoja izkazuje z navedeno referenco, torej ali pogoj 1 »Reference ponudnika storitev I« ali pogoj 2 »Reference ponudnika storitev II«)</w:t>
      </w:r>
    </w:p>
    <w:p w14:paraId="1B1291E1" w14:textId="77777777" w:rsidR="007C4FE1" w:rsidRDefault="007C4FE1" w:rsidP="007C4FE1">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3273349D" w14:textId="77777777" w:rsidR="007C4FE1" w:rsidRDefault="007C4FE1" w:rsidP="007C4FE1"/>
    <w:tbl>
      <w:tblPr>
        <w:tblStyle w:val="NormalTablePHPDOCX"/>
        <w:tblW w:w="5000" w:type="pct"/>
        <w:tblInd w:w="108" w:type="dxa"/>
        <w:tblLook w:val="04A0" w:firstRow="1" w:lastRow="0" w:firstColumn="1" w:lastColumn="0" w:noHBand="0" w:noVBand="1"/>
      </w:tblPr>
      <w:tblGrid>
        <w:gridCol w:w="7001"/>
        <w:gridCol w:w="7001"/>
      </w:tblGrid>
      <w:tr w:rsidR="007C4FE1" w14:paraId="28A76986" w14:textId="77777777" w:rsidTr="64CFD484">
        <w:tc>
          <w:tcPr>
            <w:tcW w:w="2500" w:type="pct"/>
            <w:tcMar>
              <w:top w:w="75" w:type="dxa"/>
              <w:bottom w:w="75" w:type="dxa"/>
            </w:tcMar>
            <w:vAlign w:val="center"/>
          </w:tcPr>
          <w:p w14:paraId="08B636A4" w14:textId="77777777" w:rsidR="007C4FE1" w:rsidRDefault="007C4FE1" w:rsidP="00BA795B">
            <w:r>
              <w:rPr>
                <w:rFonts w:ascii="Arial" w:hAnsi="Arial" w:cs="Arial"/>
                <w:color w:val="000000"/>
                <w:position w:val="-2"/>
                <w:sz w:val="18"/>
                <w:szCs w:val="18"/>
              </w:rPr>
              <w:t>Kraj in datum:</w:t>
            </w:r>
          </w:p>
        </w:tc>
        <w:tc>
          <w:tcPr>
            <w:tcW w:w="0" w:type="auto"/>
            <w:tcMar>
              <w:top w:w="75" w:type="dxa"/>
              <w:bottom w:w="75" w:type="dxa"/>
            </w:tcMar>
            <w:vAlign w:val="center"/>
          </w:tcPr>
          <w:p w14:paraId="515AEF9E" w14:textId="77777777" w:rsidR="007C4FE1" w:rsidRDefault="007C4FE1" w:rsidP="00BA795B">
            <w:r>
              <w:rPr>
                <w:rFonts w:ascii="Arial" w:hAnsi="Arial" w:cs="Arial"/>
                <w:color w:val="000000"/>
                <w:position w:val="-2"/>
                <w:sz w:val="18"/>
                <w:szCs w:val="18"/>
              </w:rPr>
              <w:t>Ime in priimek: _____________________</w:t>
            </w:r>
          </w:p>
        </w:tc>
      </w:tr>
      <w:tr w:rsidR="007C4FE1" w14:paraId="3D089028" w14:textId="77777777" w:rsidTr="64CFD484">
        <w:tc>
          <w:tcPr>
            <w:tcW w:w="2500" w:type="pct"/>
            <w:tcMar>
              <w:top w:w="75" w:type="dxa"/>
              <w:bottom w:w="75" w:type="dxa"/>
            </w:tcMar>
            <w:vAlign w:val="center"/>
          </w:tcPr>
          <w:p w14:paraId="39880D73" w14:textId="77777777" w:rsidR="007C4FE1" w:rsidRDefault="007C4FE1" w:rsidP="00BA795B">
            <w:r>
              <w:rPr>
                <w:rFonts w:ascii="Arial" w:hAnsi="Arial" w:cs="Arial"/>
                <w:color w:val="000000"/>
                <w:position w:val="-2"/>
                <w:sz w:val="18"/>
                <w:szCs w:val="18"/>
              </w:rPr>
              <w:t> </w:t>
            </w:r>
          </w:p>
        </w:tc>
        <w:tc>
          <w:tcPr>
            <w:tcW w:w="0" w:type="auto"/>
            <w:tcMar>
              <w:top w:w="75" w:type="dxa"/>
              <w:bottom w:w="75" w:type="dxa"/>
            </w:tcMar>
            <w:vAlign w:val="center"/>
          </w:tcPr>
          <w:p w14:paraId="3378D177" w14:textId="77777777" w:rsidR="007C4FE1" w:rsidRDefault="007C4FE1" w:rsidP="00BA795B">
            <w:pPr>
              <w:jc w:val="center"/>
            </w:pPr>
            <w:r>
              <w:rPr>
                <w:rFonts w:ascii="Arial" w:hAnsi="Arial" w:cs="Arial"/>
                <w:color w:val="A9A9A9"/>
                <w:position w:val="-2"/>
                <w:sz w:val="18"/>
                <w:szCs w:val="18"/>
              </w:rPr>
              <w:t>(žig in podpis)</w:t>
            </w:r>
          </w:p>
        </w:tc>
      </w:tr>
    </w:tbl>
    <w:p w14:paraId="0C8F24C7" w14:textId="77777777" w:rsidR="00FC1596" w:rsidRPr="00FC1596" w:rsidRDefault="00FC1596" w:rsidP="00FC1596">
      <w:pPr>
        <w:sectPr w:rsidR="00FC1596" w:rsidRPr="00FC1596" w:rsidSect="00FC1596">
          <w:pgSz w:w="16838" w:h="11906" w:orient="landscape"/>
          <w:pgMar w:top="1418" w:right="1418" w:bottom="1418" w:left="1418" w:header="567" w:footer="596" w:gutter="0"/>
          <w:cols w:space="708"/>
          <w:docGrid w:linePitch="360"/>
        </w:sectPr>
      </w:pPr>
    </w:p>
    <w:p w14:paraId="6A829C64" w14:textId="77777777" w:rsidR="003F25F0" w:rsidRDefault="003F25F0" w:rsidP="003F25F0"/>
    <w:p w14:paraId="2FB687B7" w14:textId="77777777" w:rsidR="003F25F0" w:rsidRPr="00590863" w:rsidRDefault="003F25F0" w:rsidP="003F25F0">
      <w:pPr>
        <w:spacing w:after="0"/>
        <w:jc w:val="right"/>
        <w:rPr>
          <w:rFonts w:ascii="Arial" w:hAnsi="Arial" w:cs="Arial"/>
          <w:sz w:val="18"/>
          <w:szCs w:val="18"/>
        </w:rPr>
      </w:pPr>
      <w:r w:rsidRPr="00590863">
        <w:rPr>
          <w:rFonts w:ascii="Arial" w:hAnsi="Arial" w:cs="Arial"/>
          <w:sz w:val="18"/>
          <w:szCs w:val="18"/>
        </w:rPr>
        <w:t>Obrazec št: 7</w:t>
      </w:r>
    </w:p>
    <w:p w14:paraId="088133BA" w14:textId="77777777" w:rsidR="003F25F0" w:rsidRPr="00252358" w:rsidRDefault="003F25F0" w:rsidP="003F25F0"/>
    <w:p w14:paraId="5FAA1B8B" w14:textId="77777777" w:rsidR="003F25F0" w:rsidRDefault="003F25F0" w:rsidP="003F25F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1BEF8D72" w14:textId="77777777" w:rsidR="003F25F0" w:rsidRDefault="003F25F0" w:rsidP="003F25F0">
      <w:pPr>
        <w:spacing w:after="120"/>
        <w:rPr>
          <w:rFonts w:ascii="Arial" w:hAnsi="Arial" w:cs="Arial"/>
        </w:rPr>
      </w:pPr>
    </w:p>
    <w:p w14:paraId="5012221C" w14:textId="77777777" w:rsidR="003F25F0" w:rsidRDefault="003F25F0" w:rsidP="003F25F0">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14:paraId="62B361E3" w14:textId="77777777" w:rsidR="003F25F0" w:rsidRDefault="003F25F0" w:rsidP="003F25F0">
      <w:pPr>
        <w:shd w:val="clear" w:color="auto" w:fill="FFFFFF"/>
        <w:spacing w:before="225" w:after="375" w:line="333" w:lineRule="auto"/>
        <w:jc w:val="center"/>
      </w:pPr>
      <w:r>
        <w:rPr>
          <w:rFonts w:ascii="Arial" w:hAnsi="Arial" w:cs="Arial"/>
          <w:b/>
          <w:bCs/>
          <w:color w:val="444444"/>
          <w:sz w:val="21"/>
          <w:szCs w:val="21"/>
          <w:shd w:val="clear" w:color="auto" w:fill="FFFFFF"/>
        </w:rPr>
        <w:t xml:space="preserve">IZJAVA </w:t>
      </w:r>
      <w:r w:rsidR="001360F5">
        <w:rPr>
          <w:rFonts w:ascii="Arial" w:hAnsi="Arial" w:cs="Arial"/>
          <w:b/>
          <w:bCs/>
          <w:color w:val="444444"/>
          <w:sz w:val="21"/>
          <w:szCs w:val="21"/>
          <w:shd w:val="clear" w:color="auto" w:fill="FFFFFF"/>
        </w:rPr>
        <w:t>–</w:t>
      </w:r>
      <w:r>
        <w:rPr>
          <w:rFonts w:ascii="Arial" w:hAnsi="Arial" w:cs="Arial"/>
          <w:b/>
          <w:bCs/>
          <w:color w:val="444444"/>
          <w:sz w:val="21"/>
          <w:szCs w:val="21"/>
          <w:shd w:val="clear" w:color="auto" w:fill="FFFFFF"/>
        </w:rPr>
        <w:t xml:space="preserve"> POTRDILO REFERENCE</w:t>
      </w:r>
    </w:p>
    <w:p w14:paraId="16BF39E1" w14:textId="77777777" w:rsidR="003F25F0" w:rsidRDefault="003F25F0" w:rsidP="003F25F0">
      <w:pPr>
        <w:shd w:val="clear" w:color="auto" w:fill="FFFFFF"/>
        <w:spacing w:before="225" w:after="375" w:line="333" w:lineRule="auto"/>
        <w:jc w:val="both"/>
      </w:pPr>
      <w:r>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3F25F0" w14:paraId="002786DB" w14:textId="77777777" w:rsidTr="00BA795B">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11C1C3E" w14:textId="77777777" w:rsidR="003F25F0" w:rsidRDefault="003F25F0" w:rsidP="00BA795B">
            <w:pPr>
              <w:jc w:val="right"/>
            </w:pPr>
            <w:r>
              <w:rPr>
                <w:rFonts w:ascii="Arial" w:hAnsi="Arial" w:cs="Arial"/>
                <w:color w:val="000000"/>
                <w:position w:val="-2"/>
                <w:sz w:val="18"/>
                <w:szCs w:val="18"/>
                <w:shd w:val="clear" w:color="auto" w:fill="FFFFFF"/>
              </w:rPr>
              <w:t>gospodarski subjekt</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E745681" w14:textId="77777777" w:rsidR="003F25F0" w:rsidRDefault="003F25F0" w:rsidP="00BA795B">
            <w:r>
              <w:rPr>
                <w:rFonts w:ascii="Arial" w:hAnsi="Arial" w:cs="Arial"/>
                <w:color w:val="000000"/>
                <w:position w:val="-2"/>
                <w:sz w:val="18"/>
                <w:szCs w:val="18"/>
                <w:shd w:val="clear" w:color="auto" w:fill="FFFFFF"/>
              </w:rPr>
              <w:t> </w:t>
            </w:r>
          </w:p>
        </w:tc>
      </w:tr>
      <w:tr w:rsidR="0060403A" w14:paraId="2B446042" w14:textId="77777777" w:rsidTr="00821A03">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76D39EE" w14:textId="77777777" w:rsidR="0060403A" w:rsidRDefault="0060403A" w:rsidP="00BA795B">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 xml:space="preserve">s predmetnim potrdilom izkazuje izpolnjevanje pogoja </w:t>
            </w:r>
            <w:r w:rsidR="00821A03">
              <w:rPr>
                <w:rFonts w:ascii="Arial" w:hAnsi="Arial" w:cs="Arial"/>
                <w:color w:val="000000"/>
                <w:position w:val="-2"/>
                <w:sz w:val="18"/>
                <w:szCs w:val="18"/>
                <w:shd w:val="clear" w:color="auto" w:fill="FFFFFF"/>
              </w:rPr>
              <w:t xml:space="preserve">1 </w:t>
            </w:r>
            <w:r w:rsidRPr="0060403A">
              <w:rPr>
                <w:rFonts w:ascii="Arial" w:hAnsi="Arial" w:cs="Arial"/>
                <w:color w:val="000000"/>
                <w:position w:val="-2"/>
                <w:sz w:val="18"/>
                <w:szCs w:val="18"/>
                <w:shd w:val="clear" w:color="auto" w:fill="FFFFFF"/>
              </w:rPr>
              <w:t>»Reference ponudnika storitev I« oziroma pogoja 2 »Reference ponudnika storitev II«</w:t>
            </w:r>
            <w:r w:rsidR="00821A03">
              <w:rPr>
                <w:rFonts w:ascii="Arial" w:hAnsi="Arial" w:cs="Arial"/>
                <w:color w:val="000000"/>
                <w:position w:val="-2"/>
                <w:sz w:val="18"/>
                <w:szCs w:val="18"/>
                <w:shd w:val="clear" w:color="auto" w:fill="FFFFFF"/>
              </w:rPr>
              <w:t xml:space="preserve"> </w:t>
            </w:r>
            <w:r w:rsidR="00821A03" w:rsidRPr="00821A03">
              <w:rPr>
                <w:rFonts w:ascii="Arial" w:hAnsi="Arial" w:cs="Arial"/>
                <w:i/>
                <w:iCs/>
                <w:color w:val="000000"/>
                <w:position w:val="-2"/>
                <w:sz w:val="18"/>
                <w:szCs w:val="18"/>
                <w:shd w:val="clear" w:color="auto" w:fill="FFFFFF"/>
              </w:rPr>
              <w:t>(ustrezno obkrožiti)</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454260C" w14:textId="77777777" w:rsidR="0060403A" w:rsidRDefault="00821A03" w:rsidP="00821A03">
            <w:pPr>
              <w:jc w:val="center"/>
              <w:rPr>
                <w:rFonts w:ascii="Arial" w:hAnsi="Arial" w:cs="Arial"/>
                <w:color w:val="000000"/>
                <w:position w:val="-2"/>
                <w:sz w:val="18"/>
                <w:szCs w:val="18"/>
                <w:shd w:val="clear" w:color="auto" w:fill="FFFFFF"/>
              </w:rPr>
            </w:pPr>
            <w:r w:rsidRPr="00261D96">
              <w:rPr>
                <w:rFonts w:ascii="Arial" w:hAnsi="Arial" w:cs="Arial"/>
                <w:b/>
                <w:bCs/>
                <w:sz w:val="18"/>
                <w:szCs w:val="18"/>
              </w:rPr>
              <w:t>I</w:t>
            </w:r>
            <w:r>
              <w:rPr>
                <w:rFonts w:ascii="Arial" w:hAnsi="Arial" w:cs="Arial"/>
                <w:b/>
                <w:bCs/>
                <w:sz w:val="18"/>
                <w:szCs w:val="18"/>
              </w:rPr>
              <w:t xml:space="preserve">     </w:t>
            </w:r>
            <w:r w:rsidRPr="00261D96">
              <w:rPr>
                <w:rFonts w:ascii="Arial" w:hAnsi="Arial" w:cs="Arial"/>
                <w:b/>
                <w:bCs/>
                <w:sz w:val="18"/>
                <w:szCs w:val="18"/>
              </w:rPr>
              <w:t xml:space="preserve"> </w:t>
            </w:r>
            <w:r>
              <w:rPr>
                <w:rFonts w:ascii="Arial" w:hAnsi="Arial" w:cs="Arial"/>
                <w:b/>
                <w:bCs/>
                <w:sz w:val="18"/>
                <w:szCs w:val="18"/>
              </w:rPr>
              <w:t>/</w:t>
            </w:r>
            <w:r w:rsidRPr="00261D96">
              <w:rPr>
                <w:rFonts w:ascii="Arial" w:hAnsi="Arial" w:cs="Arial"/>
                <w:b/>
                <w:bCs/>
                <w:sz w:val="18"/>
                <w:szCs w:val="18"/>
              </w:rPr>
              <w:t xml:space="preserve"> </w:t>
            </w:r>
            <w:r>
              <w:rPr>
                <w:rFonts w:ascii="Arial" w:hAnsi="Arial" w:cs="Arial"/>
                <w:b/>
                <w:bCs/>
                <w:sz w:val="18"/>
                <w:szCs w:val="18"/>
              </w:rPr>
              <w:t xml:space="preserve">     </w:t>
            </w:r>
            <w:r w:rsidRPr="00261D96">
              <w:rPr>
                <w:rFonts w:ascii="Arial" w:hAnsi="Arial" w:cs="Arial"/>
                <w:b/>
                <w:bCs/>
                <w:sz w:val="18"/>
                <w:szCs w:val="18"/>
              </w:rPr>
              <w:t>II</w:t>
            </w:r>
          </w:p>
        </w:tc>
      </w:tr>
      <w:tr w:rsidR="003F25F0" w14:paraId="159FD4C6" w14:textId="77777777" w:rsidTr="00BA795B">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92DA09D" w14:textId="77777777" w:rsidR="003F25F0" w:rsidRDefault="003F25F0" w:rsidP="00BA795B">
            <w:pPr>
              <w:jc w:val="right"/>
            </w:pPr>
            <w:r>
              <w:rPr>
                <w:rFonts w:ascii="Arial" w:hAnsi="Arial" w:cs="Arial"/>
                <w:color w:val="000000"/>
                <w:position w:val="-2"/>
                <w:sz w:val="18"/>
                <w:szCs w:val="18"/>
                <w:shd w:val="clear" w:color="auto" w:fill="FFFFFF"/>
              </w:rPr>
              <w:t>Izvajal naslednje storitve</w:t>
            </w:r>
            <w:r w:rsidR="00A038BA">
              <w:rPr>
                <w:rFonts w:ascii="Arial" w:hAnsi="Arial" w:cs="Arial"/>
                <w:color w:val="000000"/>
                <w:position w:val="-2"/>
                <w:sz w:val="18"/>
                <w:szCs w:val="18"/>
                <w:shd w:val="clear" w:color="auto" w:fill="FFFFFF"/>
              </w:rPr>
              <w:t xml:space="preserve"> (podan opis glede na zahteve iz </w:t>
            </w:r>
            <w:r w:rsidR="00A038BA" w:rsidRPr="00A038BA">
              <w:rPr>
                <w:rFonts w:ascii="Arial" w:hAnsi="Arial" w:cs="Arial"/>
                <w:color w:val="000000"/>
                <w:position w:val="-2"/>
                <w:sz w:val="18"/>
                <w:szCs w:val="18"/>
                <w:shd w:val="clear" w:color="auto" w:fill="FFFFFF"/>
              </w:rPr>
              <w:t>pogoja 1 »Reference ponudnika storitev I« oziroma pogoja 2 »Reference ponudnika storitev II«</w:t>
            </w:r>
            <w:r w:rsidR="00A038BA">
              <w:rPr>
                <w:rFonts w:ascii="Arial" w:hAnsi="Arial" w:cs="Arial"/>
                <w:color w:val="000000"/>
                <w:position w:val="-2"/>
                <w:sz w:val="18"/>
                <w:szCs w:val="18"/>
                <w:shd w:val="clear" w:color="auto" w:fill="FFFFFF"/>
              </w:rPr>
              <w:t>)</w:t>
            </w:r>
            <w:r>
              <w:rPr>
                <w:rFonts w:ascii="Arial" w:hAnsi="Arial" w:cs="Arial"/>
                <w:color w:val="000000"/>
                <w:position w:val="-2"/>
                <w:sz w:val="18"/>
                <w:szCs w:val="18"/>
                <w:shd w:val="clear" w:color="auto" w:fill="FFFFFF"/>
              </w:rPr>
              <w:t> </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6779BC5" w14:textId="77777777" w:rsidR="003F25F0" w:rsidRDefault="003F25F0" w:rsidP="00BA795B">
            <w:r>
              <w:rPr>
                <w:rFonts w:ascii="Arial" w:hAnsi="Arial" w:cs="Arial"/>
                <w:color w:val="000000"/>
                <w:position w:val="-2"/>
                <w:sz w:val="18"/>
                <w:szCs w:val="18"/>
                <w:shd w:val="clear" w:color="auto" w:fill="FFFFFF"/>
              </w:rPr>
              <w:t> </w:t>
            </w:r>
          </w:p>
        </w:tc>
      </w:tr>
      <w:tr w:rsidR="003F25F0" w14:paraId="3AE54B73" w14:textId="77777777" w:rsidTr="00BA795B">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FB25B3D" w14:textId="77777777" w:rsidR="003F25F0" w:rsidRDefault="003F25F0" w:rsidP="00BA795B">
            <w:pPr>
              <w:jc w:val="right"/>
            </w:pPr>
            <w:r>
              <w:rPr>
                <w:rFonts w:ascii="Arial" w:hAnsi="Arial" w:cs="Arial"/>
                <w:color w:val="000000"/>
                <w:position w:val="-2"/>
                <w:sz w:val="18"/>
                <w:szCs w:val="18"/>
                <w:shd w:val="clear" w:color="auto" w:fill="FFFFFF"/>
              </w:rPr>
              <w:t>po pogodbi z nazivom in številko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8630C8C" w14:textId="77777777" w:rsidR="003F25F0" w:rsidRDefault="003F25F0" w:rsidP="00BA795B">
            <w:r>
              <w:rPr>
                <w:rFonts w:ascii="Arial" w:hAnsi="Arial" w:cs="Arial"/>
                <w:color w:val="000000"/>
                <w:position w:val="-2"/>
                <w:sz w:val="18"/>
                <w:szCs w:val="18"/>
                <w:shd w:val="clear" w:color="auto" w:fill="FFFFFF"/>
              </w:rPr>
              <w:t> </w:t>
            </w:r>
          </w:p>
        </w:tc>
      </w:tr>
      <w:tr w:rsidR="003F25F0" w14:paraId="2BA7DF7C" w14:textId="77777777" w:rsidTr="00BA795B">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98C4689" w14:textId="77777777" w:rsidR="003F25F0" w:rsidRDefault="003F25F0" w:rsidP="00BA795B">
            <w:pPr>
              <w:jc w:val="right"/>
            </w:pPr>
            <w:r>
              <w:rPr>
                <w:rFonts w:ascii="Arial" w:hAnsi="Arial" w:cs="Arial"/>
                <w:color w:val="000000"/>
                <w:position w:val="-2"/>
                <w:sz w:val="18"/>
                <w:szCs w:val="18"/>
                <w:shd w:val="clear" w:color="auto" w:fill="FFFFFF"/>
              </w:rPr>
              <w:t>z dne</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57A9B62" w14:textId="77777777" w:rsidR="003F25F0" w:rsidRDefault="003F25F0" w:rsidP="00BA795B">
            <w:r>
              <w:rPr>
                <w:rFonts w:ascii="Arial" w:hAnsi="Arial" w:cs="Arial"/>
                <w:color w:val="000000"/>
                <w:position w:val="-2"/>
                <w:sz w:val="18"/>
                <w:szCs w:val="18"/>
                <w:shd w:val="clear" w:color="auto" w:fill="FFFFFF"/>
              </w:rPr>
              <w:t> </w:t>
            </w:r>
          </w:p>
        </w:tc>
      </w:tr>
      <w:tr w:rsidR="003F25F0" w14:paraId="38B530DE" w14:textId="77777777" w:rsidTr="00BA795B">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2356C90" w14:textId="77777777" w:rsidR="003F25F0" w:rsidRDefault="003F25F0" w:rsidP="00BA795B">
            <w:pPr>
              <w:jc w:val="right"/>
            </w:pPr>
            <w:r>
              <w:rPr>
                <w:rFonts w:ascii="Arial" w:hAnsi="Arial" w:cs="Arial"/>
                <w:color w:val="000000"/>
                <w:position w:val="-2"/>
                <w:sz w:val="18"/>
                <w:szCs w:val="18"/>
                <w:shd w:val="clear" w:color="auto" w:fill="FFFFFF"/>
              </w:rPr>
              <w:t xml:space="preserve">v vrednosti (vrednost </w:t>
            </w:r>
            <w:r w:rsidR="00A038BA">
              <w:rPr>
                <w:rFonts w:ascii="Arial" w:hAnsi="Arial" w:cs="Arial"/>
                <w:color w:val="000000"/>
                <w:position w:val="-2"/>
                <w:sz w:val="18"/>
                <w:szCs w:val="18"/>
                <w:shd w:val="clear" w:color="auto" w:fill="FFFFFF"/>
              </w:rPr>
              <w:t>storitev</w:t>
            </w:r>
            <w:r>
              <w:rPr>
                <w:rFonts w:ascii="Arial" w:hAnsi="Arial" w:cs="Arial"/>
                <w:color w:val="000000"/>
                <w:position w:val="-2"/>
                <w:sz w:val="18"/>
                <w:szCs w:val="18"/>
                <w:shd w:val="clear" w:color="auto" w:fill="FFFFFF"/>
              </w:rPr>
              <w:t>, ki jih je izvedel ponudnik brez DDV)</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692CC52" w14:textId="77777777" w:rsidR="003F25F0" w:rsidRDefault="003F25F0" w:rsidP="00BA795B">
            <w:r>
              <w:rPr>
                <w:rFonts w:ascii="Arial" w:hAnsi="Arial" w:cs="Arial"/>
                <w:color w:val="000000"/>
                <w:position w:val="-2"/>
                <w:sz w:val="18"/>
                <w:szCs w:val="18"/>
                <w:shd w:val="clear" w:color="auto" w:fill="FFFFFF"/>
              </w:rPr>
              <w:t> </w:t>
            </w:r>
          </w:p>
        </w:tc>
      </w:tr>
      <w:tr w:rsidR="003F25F0" w14:paraId="7F6689CC" w14:textId="77777777" w:rsidTr="00BA795B">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A208EA4" w14:textId="77777777" w:rsidR="003F25F0" w:rsidRDefault="003F25F0" w:rsidP="00BA795B">
            <w:pPr>
              <w:jc w:val="right"/>
            </w:pPr>
            <w:r>
              <w:rPr>
                <w:rFonts w:ascii="Arial" w:hAnsi="Arial" w:cs="Arial"/>
                <w:color w:val="000000"/>
                <w:position w:val="-2"/>
                <w:sz w:val="18"/>
                <w:szCs w:val="18"/>
                <w:shd w:val="clear" w:color="auto" w:fill="FFFFFF"/>
              </w:rPr>
              <w:t>v obdobju od</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E0CE2D2" w14:textId="77777777" w:rsidR="003F25F0" w:rsidRDefault="003F25F0" w:rsidP="00BA795B">
            <w:r>
              <w:rPr>
                <w:rFonts w:ascii="Arial" w:hAnsi="Arial" w:cs="Arial"/>
                <w:color w:val="000000"/>
                <w:position w:val="-2"/>
                <w:sz w:val="18"/>
                <w:szCs w:val="18"/>
                <w:shd w:val="clear" w:color="auto" w:fill="FFFFFF"/>
              </w:rPr>
              <w:t> </w:t>
            </w:r>
          </w:p>
        </w:tc>
      </w:tr>
      <w:tr w:rsidR="003F25F0" w14:paraId="0B2F7A4E" w14:textId="77777777" w:rsidTr="00BA795B">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BC14C86" w14:textId="77777777" w:rsidR="003F25F0" w:rsidRDefault="003F25F0" w:rsidP="00BA795B">
            <w:pPr>
              <w:jc w:val="right"/>
            </w:pPr>
            <w:r>
              <w:rPr>
                <w:rFonts w:ascii="Arial" w:hAnsi="Arial" w:cs="Arial"/>
                <w:color w:val="000000"/>
                <w:position w:val="-2"/>
                <w:sz w:val="18"/>
                <w:szCs w:val="18"/>
                <w:shd w:val="clear" w:color="auto" w:fill="FFFFFF"/>
              </w:rPr>
              <w:t>do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1A17C6E" w14:textId="77777777" w:rsidR="003F25F0" w:rsidRDefault="003F25F0" w:rsidP="00BA795B">
            <w:r>
              <w:rPr>
                <w:rFonts w:ascii="Arial" w:hAnsi="Arial" w:cs="Arial"/>
                <w:color w:val="000000"/>
                <w:position w:val="-2"/>
                <w:sz w:val="18"/>
                <w:szCs w:val="18"/>
                <w:shd w:val="clear" w:color="auto" w:fill="FFFFFF"/>
              </w:rPr>
              <w:t> </w:t>
            </w:r>
          </w:p>
        </w:tc>
      </w:tr>
      <w:tr w:rsidR="00A038BA" w14:paraId="00F3BEEA" w14:textId="77777777" w:rsidTr="00BA795B">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773BCDB" w14:textId="77777777" w:rsidR="00A038BA" w:rsidRDefault="00A038BA" w:rsidP="00BA795B">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Informacijska rešitev oziroma spletna aplikacija je delujoča</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E20F213" w14:textId="77777777" w:rsidR="00A038BA" w:rsidRDefault="00A038BA" w:rsidP="00A038BA">
            <w:pPr>
              <w:jc w:val="center"/>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DA / NE</w:t>
            </w:r>
          </w:p>
        </w:tc>
      </w:tr>
    </w:tbl>
    <w:p w14:paraId="21EFBBCD" w14:textId="77777777" w:rsidR="003F25F0" w:rsidRDefault="003F25F0" w:rsidP="003F25F0">
      <w:pPr>
        <w:shd w:val="clear" w:color="auto" w:fill="FFFFFF"/>
        <w:spacing w:before="225" w:after="375" w:line="333" w:lineRule="auto"/>
        <w:jc w:val="both"/>
      </w:pPr>
      <w:r>
        <w:rPr>
          <w:rFonts w:ascii="Arial" w:hAnsi="Arial" w:cs="Arial"/>
          <w:color w:val="444444"/>
          <w:sz w:val="18"/>
          <w:szCs w:val="18"/>
          <w:shd w:val="clear" w:color="auto" w:fill="FFFFFF"/>
        </w:rPr>
        <w:t> Posel se je izvajal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3F25F0" w14:paraId="09241BD4" w14:textId="77777777" w:rsidTr="00BA795B">
        <w:tc>
          <w:tcPr>
            <w:tcW w:w="3195" w:type="dxa"/>
            <w:shd w:val="clear" w:color="auto" w:fill="FFFFFF"/>
            <w:tcMar>
              <w:top w:w="75" w:type="dxa"/>
              <w:bottom w:w="75" w:type="dxa"/>
            </w:tcMar>
            <w:vAlign w:val="center"/>
          </w:tcPr>
          <w:p w14:paraId="05046212" w14:textId="77777777" w:rsidR="003F25F0" w:rsidRDefault="003F25F0" w:rsidP="00BA795B">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14330D2B" w14:textId="77777777" w:rsidR="003F25F0" w:rsidRDefault="003F25F0" w:rsidP="00BA795B">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058CE46F" w14:textId="77777777" w:rsidR="003F25F0" w:rsidRDefault="003F25F0" w:rsidP="00BA795B">
            <w:r>
              <w:rPr>
                <w:rFonts w:ascii="Arial" w:hAnsi="Arial" w:cs="Arial"/>
                <w:color w:val="000000"/>
                <w:position w:val="-2"/>
                <w:sz w:val="18"/>
                <w:szCs w:val="18"/>
                <w:shd w:val="clear" w:color="auto" w:fill="FFFFFF"/>
              </w:rPr>
              <w:t> </w:t>
            </w:r>
          </w:p>
        </w:tc>
      </w:tr>
      <w:tr w:rsidR="003F25F0" w14:paraId="5182AAAF" w14:textId="77777777" w:rsidTr="00BA795B">
        <w:tc>
          <w:tcPr>
            <w:tcW w:w="3195" w:type="dxa"/>
            <w:shd w:val="clear" w:color="auto" w:fill="FFFFFF"/>
            <w:tcMar>
              <w:top w:w="75" w:type="dxa"/>
              <w:bottom w:w="75" w:type="dxa"/>
            </w:tcMar>
            <w:vAlign w:val="center"/>
          </w:tcPr>
          <w:p w14:paraId="494C5743" w14:textId="77777777" w:rsidR="003F25F0" w:rsidRDefault="003F25F0" w:rsidP="00BA795B">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10BC933A" w14:textId="77777777" w:rsidR="003F25F0" w:rsidRDefault="003F25F0" w:rsidP="00BA795B">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2D68C6D4" w14:textId="77777777" w:rsidR="003F25F0" w:rsidRDefault="003F25F0" w:rsidP="00BA795B"/>
          <w:p w14:paraId="27A073AE" w14:textId="77777777" w:rsidR="003F25F0" w:rsidRDefault="003F25F0" w:rsidP="00BA795B">
            <w:pPr>
              <w:jc w:val="center"/>
            </w:pPr>
            <w:r>
              <w:rPr>
                <w:rFonts w:ascii="Arial" w:hAnsi="Arial" w:cs="Arial"/>
                <w:color w:val="A9A9A9"/>
                <w:position w:val="-2"/>
                <w:sz w:val="18"/>
                <w:szCs w:val="18"/>
                <w:shd w:val="clear" w:color="auto" w:fill="FFFFFF"/>
              </w:rPr>
              <w:t>(žig in podpis)</w:t>
            </w:r>
          </w:p>
        </w:tc>
      </w:tr>
    </w:tbl>
    <w:p w14:paraId="1CDAD890" w14:textId="77777777" w:rsidR="00821A03" w:rsidRDefault="00821A03" w:rsidP="00A038BA">
      <w:pPr>
        <w:shd w:val="clear" w:color="auto" w:fill="FFFFFF"/>
        <w:spacing w:before="225" w:after="120" w:line="334" w:lineRule="auto"/>
        <w:jc w:val="both"/>
        <w:rPr>
          <w:rFonts w:ascii="Arial" w:hAnsi="Arial" w:cs="Arial"/>
          <w:b/>
          <w:bCs/>
          <w:color w:val="444444"/>
          <w:sz w:val="18"/>
          <w:szCs w:val="18"/>
          <w:u w:val="single"/>
          <w:shd w:val="clear" w:color="auto" w:fill="FFFFFF"/>
        </w:rPr>
      </w:pPr>
    </w:p>
    <w:p w14:paraId="12B2CFC0" w14:textId="77777777" w:rsidR="00821A03" w:rsidRDefault="00821A03" w:rsidP="00A038BA">
      <w:pPr>
        <w:shd w:val="clear" w:color="auto" w:fill="FFFFFF"/>
        <w:spacing w:before="225" w:after="120" w:line="334" w:lineRule="auto"/>
        <w:jc w:val="both"/>
        <w:rPr>
          <w:rFonts w:ascii="Arial" w:hAnsi="Arial" w:cs="Arial"/>
          <w:b/>
          <w:bCs/>
          <w:color w:val="444444"/>
          <w:sz w:val="18"/>
          <w:szCs w:val="18"/>
          <w:u w:val="single"/>
          <w:shd w:val="clear" w:color="auto" w:fill="FFFFFF"/>
        </w:rPr>
      </w:pPr>
    </w:p>
    <w:p w14:paraId="70D8BE81" w14:textId="77777777" w:rsidR="003F25F0" w:rsidRDefault="003F25F0" w:rsidP="00A038BA">
      <w:pPr>
        <w:shd w:val="clear" w:color="auto" w:fill="FFFFFF"/>
        <w:spacing w:before="225" w:after="120" w:line="334" w:lineRule="auto"/>
        <w:jc w:val="both"/>
      </w:pPr>
      <w:r>
        <w:rPr>
          <w:rFonts w:ascii="Arial" w:hAnsi="Arial" w:cs="Arial"/>
          <w:b/>
          <w:bCs/>
          <w:color w:val="444444"/>
          <w:sz w:val="18"/>
          <w:szCs w:val="18"/>
          <w:u w:val="single"/>
          <w:shd w:val="clear" w:color="auto" w:fill="FFFFFF"/>
        </w:rPr>
        <w:lastRenderedPageBreak/>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3F25F0" w14:paraId="309E59DE" w14:textId="77777777" w:rsidTr="00BA795B">
        <w:tc>
          <w:tcPr>
            <w:tcW w:w="0" w:type="auto"/>
            <w:tcMar>
              <w:top w:w="0" w:type="auto"/>
              <w:bottom w:w="0" w:type="auto"/>
            </w:tcMar>
          </w:tcPr>
          <w:p w14:paraId="46115F30" w14:textId="77777777" w:rsidR="003F25F0" w:rsidRDefault="003F25F0" w:rsidP="00A9576E">
            <w:pPr>
              <w:numPr>
                <w:ilvl w:val="0"/>
                <w:numId w:val="16"/>
              </w:numPr>
              <w:shd w:val="clear" w:color="auto" w:fill="FFFFFF"/>
              <w:spacing w:line="333" w:lineRule="auto"/>
              <w:jc w:val="both"/>
              <w:rPr>
                <w:rFonts w:ascii="Arial" w:hAnsi="Arial" w:cs="Arial"/>
                <w:color w:val="444444"/>
                <w:sz w:val="18"/>
                <w:szCs w:val="18"/>
                <w:highlight w:val="white"/>
              </w:rPr>
            </w:pPr>
            <w:r>
              <w:rPr>
                <w:rFonts w:ascii="Arial" w:hAnsi="Arial" w:cs="Arial"/>
                <w:i/>
                <w:iCs/>
                <w:color w:val="444444"/>
                <w:sz w:val="18"/>
                <w:szCs w:val="18"/>
                <w:shd w:val="clear" w:color="auto" w:fill="FFFFFF"/>
              </w:rPr>
              <w:t>Naročnik bo upošteval  že zaključene posle.</w:t>
            </w:r>
          </w:p>
          <w:p w14:paraId="237D85E3" w14:textId="77777777" w:rsidR="003F25F0" w:rsidRDefault="003F25F0" w:rsidP="00A9576E">
            <w:pPr>
              <w:numPr>
                <w:ilvl w:val="0"/>
                <w:numId w:val="16"/>
              </w:numPr>
              <w:shd w:val="clear" w:color="auto" w:fill="FFFFFF"/>
              <w:spacing w:line="333" w:lineRule="auto"/>
              <w:jc w:val="both"/>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218619F4" w14:textId="77777777" w:rsidR="003F25F0" w:rsidRDefault="003F25F0" w:rsidP="00A9576E">
            <w:pPr>
              <w:numPr>
                <w:ilvl w:val="0"/>
                <w:numId w:val="16"/>
              </w:numPr>
              <w:shd w:val="clear" w:color="auto" w:fill="FFFFFF"/>
              <w:spacing w:line="333" w:lineRule="auto"/>
              <w:jc w:val="both"/>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14:paraId="45EA6447" w14:textId="77777777" w:rsidR="003F25F0" w:rsidRDefault="003F25F0" w:rsidP="003F25F0">
      <w:pPr>
        <w:sectPr w:rsidR="003F25F0" w:rsidSect="00BA795B">
          <w:footerReference w:type="default" r:id="rId18"/>
          <w:pgSz w:w="11906" w:h="16838"/>
          <w:pgMar w:top="1418" w:right="1418" w:bottom="1418" w:left="1418" w:header="567" w:footer="596" w:gutter="0"/>
          <w:cols w:space="708"/>
          <w:docGrid w:linePitch="360"/>
        </w:sectPr>
      </w:pPr>
    </w:p>
    <w:p w14:paraId="4C15CE56" w14:textId="77777777" w:rsidR="003F25F0" w:rsidRPr="00590863" w:rsidRDefault="003F25F0" w:rsidP="003F25F0">
      <w:pPr>
        <w:spacing w:after="0"/>
        <w:jc w:val="right"/>
        <w:rPr>
          <w:rFonts w:ascii="Arial" w:hAnsi="Arial" w:cs="Arial"/>
          <w:sz w:val="18"/>
          <w:szCs w:val="18"/>
        </w:rPr>
      </w:pPr>
      <w:r w:rsidRPr="00590863">
        <w:rPr>
          <w:rFonts w:ascii="Arial" w:hAnsi="Arial" w:cs="Arial"/>
          <w:sz w:val="18"/>
          <w:szCs w:val="18"/>
        </w:rPr>
        <w:lastRenderedPageBreak/>
        <w:t>Obrazec št: 8</w:t>
      </w:r>
    </w:p>
    <w:p w14:paraId="7B998B36" w14:textId="77777777" w:rsidR="003F25F0" w:rsidRPr="00252358" w:rsidRDefault="003F25F0" w:rsidP="003F25F0"/>
    <w:p w14:paraId="4C7E8BE1" w14:textId="77777777" w:rsidR="003F25F0" w:rsidRDefault="003F25F0" w:rsidP="003F25F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B07163">
        <w:rPr>
          <w:rFonts w:ascii="Arial" w:hAnsi="Arial" w:cs="Arial"/>
        </w:rPr>
        <w:t>Izjava o kadrovski usposobljenosti gospodarskega subjekta</w:t>
      </w:r>
    </w:p>
    <w:p w14:paraId="2DC91AEB" w14:textId="77777777" w:rsidR="003F25F0" w:rsidRDefault="003F25F0" w:rsidP="003F25F0">
      <w:pPr>
        <w:spacing w:after="120"/>
        <w:rPr>
          <w:rFonts w:ascii="Arial" w:hAnsi="Arial" w:cs="Arial"/>
        </w:rPr>
      </w:pPr>
    </w:p>
    <w:p w14:paraId="171A7D98" w14:textId="77777777" w:rsidR="003F25F0" w:rsidRPr="005446A5" w:rsidRDefault="007229EF" w:rsidP="003F25F0">
      <w:pPr>
        <w:spacing w:before="225" w:after="225" w:line="240" w:lineRule="auto"/>
        <w:jc w:val="both"/>
        <w:rPr>
          <w:rFonts w:ascii="Arial" w:hAnsi="Arial" w:cs="Arial"/>
          <w:sz w:val="18"/>
          <w:szCs w:val="18"/>
        </w:rPr>
      </w:pPr>
      <w:r w:rsidRPr="005446A5">
        <w:rPr>
          <w:rFonts w:ascii="Arial" w:hAnsi="Arial" w:cs="Arial"/>
          <w:sz w:val="18"/>
          <w:szCs w:val="18"/>
        </w:rPr>
        <w:t>Spodaj podpisani zastopnik</w:t>
      </w:r>
      <w:r w:rsidR="003F25F0" w:rsidRPr="005446A5">
        <w:rPr>
          <w:rFonts w:ascii="Arial" w:hAnsi="Arial" w:cs="Arial"/>
          <w:sz w:val="18"/>
          <w:szCs w:val="18"/>
        </w:rPr>
        <w:t xml:space="preserve"> gospodarsk</w:t>
      </w:r>
      <w:r w:rsidRPr="005446A5">
        <w:rPr>
          <w:rFonts w:ascii="Arial" w:hAnsi="Arial" w:cs="Arial"/>
          <w:sz w:val="18"/>
          <w:szCs w:val="18"/>
        </w:rPr>
        <w:t>ega</w:t>
      </w:r>
      <w:r w:rsidR="003F25F0" w:rsidRPr="005446A5">
        <w:rPr>
          <w:rFonts w:ascii="Arial" w:hAnsi="Arial" w:cs="Arial"/>
          <w:sz w:val="18"/>
          <w:szCs w:val="18"/>
        </w:rPr>
        <w:t xml:space="preserve"> subjekt</w:t>
      </w:r>
      <w:r w:rsidRPr="005446A5">
        <w:rPr>
          <w:rFonts w:ascii="Arial" w:hAnsi="Arial" w:cs="Arial"/>
          <w:sz w:val="18"/>
          <w:szCs w:val="18"/>
        </w:rPr>
        <w:t>a</w:t>
      </w:r>
      <w:r w:rsidR="003F25F0" w:rsidRPr="005446A5">
        <w:rPr>
          <w:rFonts w:ascii="Arial" w:hAnsi="Arial" w:cs="Arial"/>
          <w:sz w:val="18"/>
          <w:szCs w:val="18"/>
        </w:rPr>
        <w:t xml:space="preserve"> izjavlja, da je kadrovsko usposobljen </w:t>
      </w:r>
      <w:r w:rsidRPr="005446A5">
        <w:rPr>
          <w:rFonts w:ascii="Arial" w:hAnsi="Arial" w:cs="Arial"/>
          <w:sz w:val="18"/>
          <w:szCs w:val="18"/>
        </w:rPr>
        <w:t xml:space="preserve">pravočasno in kvalitetno izvesti predmet naročila </w:t>
      </w:r>
      <w:r w:rsidR="003F25F0" w:rsidRPr="005446A5">
        <w:rPr>
          <w:rFonts w:ascii="Arial" w:hAnsi="Arial" w:cs="Arial"/>
          <w:sz w:val="18"/>
          <w:szCs w:val="18"/>
        </w:rPr>
        <w:t>in da razpolaga z zadostnim številom strokovnega in tehničnega osebja za izvedbo storitev</w:t>
      </w:r>
      <w:r w:rsidRPr="005446A5">
        <w:rPr>
          <w:rFonts w:ascii="Arial" w:hAnsi="Arial" w:cs="Arial"/>
          <w:sz w:val="18"/>
          <w:szCs w:val="18"/>
        </w:rPr>
        <w:t>, ki so predmet javnega naročila</w:t>
      </w:r>
      <w:r w:rsidR="003F25F0" w:rsidRPr="005446A5">
        <w:rPr>
          <w:rFonts w:ascii="Arial" w:hAnsi="Arial" w:cs="Arial"/>
          <w:sz w:val="18"/>
          <w:szCs w:val="18"/>
        </w:rPr>
        <w:t>.</w:t>
      </w:r>
    </w:p>
    <w:p w14:paraId="6E50E9FC" w14:textId="77777777" w:rsidR="005446A5" w:rsidRPr="005446A5" w:rsidRDefault="005446A5" w:rsidP="003F25F0">
      <w:pPr>
        <w:spacing w:before="225" w:after="225" w:line="240" w:lineRule="auto"/>
        <w:jc w:val="both"/>
        <w:rPr>
          <w:rFonts w:ascii="Arial" w:hAnsi="Arial" w:cs="Arial"/>
          <w:sz w:val="18"/>
          <w:szCs w:val="18"/>
        </w:rPr>
      </w:pPr>
      <w:r w:rsidRPr="005446A5">
        <w:rPr>
          <w:rFonts w:ascii="Arial" w:hAnsi="Arial" w:cs="Arial"/>
          <w:sz w:val="18"/>
          <w:szCs w:val="18"/>
        </w:rPr>
        <w:t>Za izvedbo storitev gospodarski subjekt nominira sledeče kadre, ki izpolnjujejo zahteve naročnika iz pogoja 3 »Kadrovska usposobljenost«</w:t>
      </w:r>
      <w:r w:rsidR="00F63534">
        <w:rPr>
          <w:rFonts w:ascii="Arial" w:hAnsi="Arial" w:cs="Arial"/>
          <w:sz w:val="18"/>
          <w:szCs w:val="18"/>
        </w:rPr>
        <w:t xml:space="preserve"> oziroma zahteve iz točke B Ponderja 2.</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0"/>
        <w:gridCol w:w="6855"/>
      </w:tblGrid>
      <w:tr w:rsidR="005446A5" w:rsidRPr="005446A5" w14:paraId="486ACEDA" w14:textId="77777777" w:rsidTr="00BA795B">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2D6A79" w14:textId="77777777" w:rsidR="005446A5" w:rsidRPr="005446A5" w:rsidRDefault="005446A5" w:rsidP="00BA795B">
            <w:pPr>
              <w:jc w:val="right"/>
              <w:rPr>
                <w:rFonts w:ascii="Arial" w:hAnsi="Arial" w:cs="Arial"/>
                <w:color w:val="000000"/>
                <w:position w:val="-2"/>
                <w:sz w:val="18"/>
                <w:szCs w:val="18"/>
              </w:rPr>
            </w:pPr>
            <w:r w:rsidRPr="005446A5">
              <w:rPr>
                <w:rFonts w:ascii="Arial" w:hAnsi="Arial" w:cs="Arial"/>
                <w:color w:val="000000"/>
                <w:position w:val="-2"/>
                <w:sz w:val="18"/>
                <w:szCs w:val="18"/>
              </w:rPr>
              <w:t>Funkcija za katero se kader nominira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5A7C99" w14:textId="77777777" w:rsidR="005446A5" w:rsidRPr="005446A5" w:rsidRDefault="005446A5" w:rsidP="00BA795B">
            <w:pPr>
              <w:rPr>
                <w:rFonts w:ascii="Arial" w:hAnsi="Arial" w:cs="Arial"/>
                <w:color w:val="000000"/>
                <w:position w:val="-2"/>
                <w:sz w:val="18"/>
                <w:szCs w:val="18"/>
              </w:rPr>
            </w:pPr>
          </w:p>
        </w:tc>
      </w:tr>
      <w:tr w:rsidR="003F25F0" w:rsidRPr="005446A5" w14:paraId="3E44A057" w14:textId="77777777" w:rsidTr="00BA795B">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8E4FCC" w14:textId="77777777" w:rsidR="003F25F0" w:rsidRPr="005446A5" w:rsidRDefault="003F25F0" w:rsidP="00BA795B">
            <w:pPr>
              <w:jc w:val="right"/>
            </w:pPr>
            <w:r w:rsidRPr="005446A5">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980D58" w14:textId="77777777" w:rsidR="003F25F0" w:rsidRPr="005446A5" w:rsidRDefault="003F25F0" w:rsidP="00BA795B">
            <w:r w:rsidRPr="005446A5">
              <w:rPr>
                <w:rFonts w:ascii="Arial" w:hAnsi="Arial" w:cs="Arial"/>
                <w:color w:val="000000"/>
                <w:position w:val="-2"/>
                <w:sz w:val="18"/>
                <w:szCs w:val="18"/>
              </w:rPr>
              <w:t> </w:t>
            </w:r>
          </w:p>
        </w:tc>
      </w:tr>
      <w:tr w:rsidR="003F25F0" w:rsidRPr="005446A5" w14:paraId="1D33A45F" w14:textId="77777777" w:rsidTr="00BA795B">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C80C5C" w14:textId="77777777" w:rsidR="003F25F0" w:rsidRPr="005446A5" w:rsidRDefault="003F25F0" w:rsidP="00BA795B">
            <w:pPr>
              <w:jc w:val="right"/>
            </w:pPr>
            <w:r w:rsidRPr="005446A5">
              <w:rPr>
                <w:rFonts w:ascii="Arial" w:hAnsi="Arial" w:cs="Arial"/>
                <w:color w:val="000000"/>
                <w:position w:val="-2"/>
                <w:sz w:val="18"/>
                <w:szCs w:val="18"/>
              </w:rPr>
              <w:t>Strokovna izobrazba</w:t>
            </w:r>
            <w:r w:rsidR="005446A5" w:rsidRPr="005446A5">
              <w:rPr>
                <w:rFonts w:ascii="Arial" w:hAnsi="Arial" w:cs="Arial"/>
                <w:color w:val="000000"/>
                <w:position w:val="-2"/>
                <w:sz w:val="18"/>
                <w:szCs w:val="18"/>
              </w:rPr>
              <w:t xml:space="preserve"> (navedba stopnje in smeri izobrazbe)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8F0EB2" w14:textId="77777777" w:rsidR="003F25F0" w:rsidRPr="005446A5" w:rsidRDefault="003F25F0" w:rsidP="00BA795B">
            <w:r w:rsidRPr="005446A5">
              <w:rPr>
                <w:rFonts w:ascii="Arial" w:hAnsi="Arial" w:cs="Arial"/>
                <w:color w:val="000000"/>
                <w:position w:val="-2"/>
                <w:sz w:val="18"/>
                <w:szCs w:val="18"/>
              </w:rPr>
              <w:t> </w:t>
            </w:r>
          </w:p>
        </w:tc>
      </w:tr>
      <w:tr w:rsidR="003F25F0" w:rsidRPr="005446A5" w14:paraId="1F13F76A" w14:textId="77777777" w:rsidTr="00BA795B">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35A4F4" w14:textId="77777777" w:rsidR="003F25F0" w:rsidRPr="005446A5" w:rsidRDefault="003F25F0" w:rsidP="00BA795B">
            <w:pPr>
              <w:jc w:val="right"/>
            </w:pPr>
            <w:r w:rsidRPr="005446A5">
              <w:rPr>
                <w:rFonts w:ascii="Arial" w:hAnsi="Arial" w:cs="Arial"/>
                <w:color w:val="000000"/>
                <w:position w:val="-2"/>
                <w:sz w:val="18"/>
                <w:szCs w:val="18"/>
              </w:rPr>
              <w:t>Leta delovnih izkušenj</w:t>
            </w:r>
            <w:r w:rsidR="005446A5" w:rsidRPr="005446A5">
              <w:rPr>
                <w:rFonts w:ascii="Arial" w:hAnsi="Arial" w:cs="Arial"/>
                <w:color w:val="000000"/>
                <w:position w:val="-2"/>
                <w:sz w:val="18"/>
                <w:szCs w:val="18"/>
              </w:rPr>
              <w:t xml:space="preserve"> ter navedba področja (glede na zahteve pogoja 3 »Kadrovska usposobljenost)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0619AD" w14:textId="77777777" w:rsidR="003F25F0" w:rsidRPr="005446A5" w:rsidRDefault="003F25F0" w:rsidP="00BA795B">
            <w:r w:rsidRPr="005446A5">
              <w:rPr>
                <w:rFonts w:ascii="Arial" w:hAnsi="Arial" w:cs="Arial"/>
                <w:color w:val="000000"/>
                <w:position w:val="-2"/>
                <w:sz w:val="18"/>
                <w:szCs w:val="18"/>
              </w:rPr>
              <w:t> </w:t>
            </w:r>
          </w:p>
        </w:tc>
      </w:tr>
      <w:tr w:rsidR="001360F5" w:rsidRPr="005446A5" w14:paraId="0B8DF111" w14:textId="77777777" w:rsidTr="00BA795B">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0750C2" w14:textId="77777777" w:rsidR="001360F5" w:rsidRPr="005446A5" w:rsidRDefault="001360F5" w:rsidP="00BA795B">
            <w:pPr>
              <w:jc w:val="right"/>
              <w:rPr>
                <w:rFonts w:ascii="Arial" w:hAnsi="Arial" w:cs="Arial"/>
                <w:color w:val="000000"/>
                <w:position w:val="-2"/>
                <w:sz w:val="18"/>
                <w:szCs w:val="18"/>
              </w:rPr>
            </w:pPr>
            <w:r>
              <w:rPr>
                <w:rFonts w:ascii="Arial" w:hAnsi="Arial" w:cs="Arial"/>
                <w:color w:val="000000"/>
                <w:position w:val="-2"/>
                <w:sz w:val="18"/>
                <w:szCs w:val="18"/>
              </w:rPr>
              <w:t>Aktivno znanje slovenskega jezika</w:t>
            </w:r>
            <w:r w:rsidR="00821A03">
              <w:rPr>
                <w:rFonts w:ascii="Arial" w:hAnsi="Arial" w:cs="Arial"/>
                <w:color w:val="000000"/>
                <w:position w:val="-2"/>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B2059C" w14:textId="77777777" w:rsidR="001360F5" w:rsidRPr="005446A5" w:rsidRDefault="001360F5" w:rsidP="001360F5">
            <w:pPr>
              <w:jc w:val="center"/>
              <w:rPr>
                <w:rFonts w:ascii="Arial" w:hAnsi="Arial" w:cs="Arial"/>
                <w:color w:val="000000"/>
                <w:position w:val="-2"/>
                <w:sz w:val="18"/>
                <w:szCs w:val="18"/>
              </w:rPr>
            </w:pPr>
            <w:r>
              <w:rPr>
                <w:rFonts w:ascii="Arial" w:hAnsi="Arial" w:cs="Arial"/>
                <w:color w:val="000000"/>
                <w:position w:val="-2"/>
                <w:sz w:val="18"/>
                <w:szCs w:val="18"/>
              </w:rPr>
              <w:t>DA / NE</w:t>
            </w:r>
          </w:p>
        </w:tc>
      </w:tr>
      <w:tr w:rsidR="003F25F0" w:rsidRPr="005446A5" w14:paraId="155F4B0F" w14:textId="77777777" w:rsidTr="00BA795B">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65BFEA" w14:textId="77777777" w:rsidR="003F25F0" w:rsidRPr="005446A5" w:rsidRDefault="003F25F0" w:rsidP="00BA795B">
            <w:pPr>
              <w:jc w:val="right"/>
            </w:pPr>
            <w:r w:rsidRPr="005446A5">
              <w:rPr>
                <w:rFonts w:ascii="Arial" w:hAnsi="Arial" w:cs="Arial"/>
                <w:color w:val="000000"/>
                <w:position w:val="-2"/>
                <w:sz w:val="18"/>
                <w:szCs w:val="18"/>
              </w:rPr>
              <w:t>Reference kadra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804A53" w14:textId="77777777" w:rsidR="003F25F0" w:rsidRPr="005446A5" w:rsidRDefault="003F25F0" w:rsidP="00BA795B">
            <w:pPr>
              <w:spacing w:before="135" w:after="135"/>
              <w:jc w:val="both"/>
              <w:textAlignment w:val="center"/>
            </w:pPr>
            <w:r w:rsidRPr="005446A5">
              <w:rPr>
                <w:rFonts w:ascii="Arial" w:hAnsi="Arial" w:cs="Arial"/>
                <w:color w:val="000000"/>
                <w:position w:val="-2"/>
                <w:sz w:val="18"/>
                <w:szCs w:val="18"/>
              </w:rPr>
              <w:t>REFERENCA 1</w:t>
            </w:r>
          </w:p>
          <w:p w14:paraId="1DB03596" w14:textId="77777777" w:rsidR="003F25F0" w:rsidRPr="005446A5" w:rsidRDefault="003F25F0" w:rsidP="00BA795B">
            <w:pPr>
              <w:spacing w:before="135" w:after="135"/>
              <w:jc w:val="both"/>
              <w:textAlignment w:val="center"/>
            </w:pPr>
            <w:r w:rsidRPr="005446A5">
              <w:rPr>
                <w:rFonts w:ascii="Arial" w:hAnsi="Arial" w:cs="Arial"/>
                <w:color w:val="000000"/>
                <w:position w:val="-2"/>
                <w:sz w:val="18"/>
                <w:szCs w:val="18"/>
              </w:rPr>
              <w:t>Naziv referenčnega posla:</w:t>
            </w:r>
          </w:p>
          <w:p w14:paraId="0C047065" w14:textId="77777777" w:rsidR="003F25F0" w:rsidRPr="005446A5" w:rsidRDefault="003F25F0" w:rsidP="00BA795B">
            <w:pPr>
              <w:spacing w:before="135" w:after="135"/>
              <w:jc w:val="both"/>
              <w:textAlignment w:val="center"/>
            </w:pPr>
            <w:r w:rsidRPr="005446A5">
              <w:rPr>
                <w:rFonts w:ascii="Arial" w:hAnsi="Arial" w:cs="Arial"/>
                <w:color w:val="000000"/>
                <w:position w:val="-2"/>
                <w:sz w:val="18"/>
                <w:szCs w:val="18"/>
              </w:rPr>
              <w:t>Naročnik posla (naziv, naslov):</w:t>
            </w:r>
          </w:p>
          <w:p w14:paraId="21588F50" w14:textId="77777777" w:rsidR="003F25F0" w:rsidRPr="005446A5" w:rsidRDefault="003F25F0" w:rsidP="00BA795B">
            <w:pPr>
              <w:spacing w:before="135" w:after="135"/>
              <w:jc w:val="both"/>
              <w:textAlignment w:val="center"/>
            </w:pPr>
            <w:r w:rsidRPr="005446A5">
              <w:rPr>
                <w:rFonts w:ascii="Arial" w:hAnsi="Arial" w:cs="Arial"/>
                <w:color w:val="000000"/>
                <w:position w:val="-2"/>
                <w:sz w:val="18"/>
                <w:szCs w:val="18"/>
              </w:rPr>
              <w:t>Obdobje izvedbe (mesec, leto; od-do):</w:t>
            </w:r>
          </w:p>
          <w:p w14:paraId="5D7EA184" w14:textId="77777777" w:rsidR="003F25F0" w:rsidRPr="005446A5" w:rsidRDefault="003F25F0" w:rsidP="00BA795B">
            <w:pPr>
              <w:spacing w:before="135" w:after="135"/>
              <w:jc w:val="both"/>
              <w:textAlignment w:val="center"/>
            </w:pPr>
            <w:r w:rsidRPr="005446A5">
              <w:rPr>
                <w:rFonts w:ascii="Arial" w:hAnsi="Arial" w:cs="Arial"/>
                <w:color w:val="000000"/>
                <w:position w:val="-2"/>
                <w:sz w:val="18"/>
                <w:szCs w:val="18"/>
              </w:rPr>
              <w:t>Vrednost posla (v EUR z in brez DDV):</w:t>
            </w:r>
          </w:p>
          <w:p w14:paraId="5E071A4C" w14:textId="77777777" w:rsidR="003F25F0" w:rsidRDefault="003F25F0" w:rsidP="00BA795B">
            <w:pPr>
              <w:spacing w:before="135" w:after="135"/>
              <w:jc w:val="both"/>
              <w:textAlignment w:val="center"/>
              <w:rPr>
                <w:rFonts w:ascii="Arial" w:hAnsi="Arial" w:cs="Arial"/>
                <w:color w:val="000000"/>
                <w:position w:val="-2"/>
                <w:sz w:val="18"/>
                <w:szCs w:val="18"/>
              </w:rPr>
            </w:pPr>
            <w:r w:rsidRPr="005446A5">
              <w:rPr>
                <w:rFonts w:ascii="Arial" w:hAnsi="Arial" w:cs="Arial"/>
                <w:color w:val="000000"/>
                <w:position w:val="-2"/>
                <w:sz w:val="18"/>
                <w:szCs w:val="18"/>
              </w:rPr>
              <w:t>Vloga kadra v poslu (</w:t>
            </w:r>
            <w:r w:rsidR="005446A5" w:rsidRPr="005446A5">
              <w:rPr>
                <w:rFonts w:ascii="Arial" w:hAnsi="Arial" w:cs="Arial"/>
                <w:color w:val="000000"/>
                <w:position w:val="-2"/>
                <w:sz w:val="18"/>
                <w:szCs w:val="18"/>
              </w:rPr>
              <w:t>funkcija</w:t>
            </w:r>
            <w:r w:rsidRPr="005446A5">
              <w:rPr>
                <w:rFonts w:ascii="Arial" w:hAnsi="Arial" w:cs="Arial"/>
                <w:color w:val="000000"/>
                <w:position w:val="-2"/>
                <w:sz w:val="18"/>
                <w:szCs w:val="18"/>
              </w:rPr>
              <w:t xml:space="preserve">, opis </w:t>
            </w:r>
            <w:r w:rsidR="005446A5" w:rsidRPr="005446A5">
              <w:rPr>
                <w:rFonts w:ascii="Arial" w:hAnsi="Arial" w:cs="Arial"/>
                <w:color w:val="000000"/>
                <w:position w:val="-2"/>
                <w:sz w:val="18"/>
                <w:szCs w:val="18"/>
              </w:rPr>
              <w:t>storitev glede na zahteve pogoja 3 »Kadrovska usposobljenost</w:t>
            </w:r>
            <w:r w:rsidR="00F63534">
              <w:rPr>
                <w:rFonts w:ascii="Arial" w:hAnsi="Arial" w:cs="Arial"/>
                <w:color w:val="000000"/>
                <w:position w:val="-2"/>
                <w:sz w:val="18"/>
                <w:szCs w:val="18"/>
              </w:rPr>
              <w:t>«</w:t>
            </w:r>
            <w:r w:rsidRPr="005446A5">
              <w:rPr>
                <w:rFonts w:ascii="Arial" w:hAnsi="Arial" w:cs="Arial"/>
                <w:color w:val="000000"/>
                <w:position w:val="-2"/>
                <w:sz w:val="18"/>
                <w:szCs w:val="18"/>
              </w:rPr>
              <w:t>):</w:t>
            </w:r>
          </w:p>
          <w:p w14:paraId="5188AB2D" w14:textId="77777777" w:rsidR="00F63534" w:rsidRPr="00F63534" w:rsidRDefault="00F63534" w:rsidP="00BA795B">
            <w:pPr>
              <w:spacing w:before="135" w:after="135"/>
              <w:jc w:val="both"/>
              <w:textAlignment w:val="center"/>
              <w:rPr>
                <w:rFonts w:ascii="Arial" w:hAnsi="Arial" w:cs="Arial"/>
                <w:sz w:val="18"/>
                <w:szCs w:val="18"/>
              </w:rPr>
            </w:pPr>
            <w:r>
              <w:rPr>
                <w:rFonts w:ascii="Arial" w:hAnsi="Arial" w:cs="Arial"/>
                <w:i/>
                <w:iCs/>
                <w:position w:val="-2"/>
                <w:sz w:val="18"/>
                <w:szCs w:val="18"/>
              </w:rPr>
              <w:t>»</w:t>
            </w:r>
            <w:r w:rsidRPr="00F63534">
              <w:rPr>
                <w:rFonts w:ascii="Arial" w:hAnsi="Arial" w:cs="Arial"/>
                <w:i/>
                <w:iCs/>
                <w:position w:val="-2"/>
                <w:sz w:val="18"/>
                <w:szCs w:val="18"/>
              </w:rPr>
              <w:t>Opcijsko za točko B ponderja 2</w:t>
            </w:r>
            <w:r>
              <w:rPr>
                <w:rFonts w:ascii="Arial" w:hAnsi="Arial" w:cs="Arial"/>
                <w:i/>
                <w:iCs/>
                <w:position w:val="-2"/>
                <w:sz w:val="18"/>
                <w:szCs w:val="18"/>
              </w:rPr>
              <w:t>«</w:t>
            </w:r>
            <w:r w:rsidRPr="00F63534">
              <w:rPr>
                <w:rFonts w:ascii="Arial" w:hAnsi="Arial" w:cs="Arial"/>
                <w:i/>
                <w:iCs/>
                <w:position w:val="-2"/>
                <w:sz w:val="18"/>
                <w:szCs w:val="18"/>
              </w:rPr>
              <w:t xml:space="preserve">: Navedba ali je nominiran kader </w:t>
            </w:r>
            <w:r w:rsidRPr="00F63534">
              <w:rPr>
                <w:rFonts w:ascii="Arial" w:hAnsi="Arial" w:cs="Arial"/>
                <w:i/>
                <w:iCs/>
                <w:color w:val="000000"/>
                <w:position w:val="-2"/>
                <w:sz w:val="18"/>
                <w:szCs w:val="18"/>
              </w:rPr>
              <w:t>sodeloval pri načrtovanju informacijske rešitve, kjer je pripravljal usmeritve in izhodišča za organizacijske ukrepe za izpolnitev zahtev iz Splošne uredbe o varstvu osebnih podatkov</w:t>
            </w:r>
            <w:r>
              <w:rPr>
                <w:rFonts w:ascii="Arial" w:hAnsi="Arial" w:cs="Arial"/>
                <w:i/>
                <w:iCs/>
                <w:color w:val="000000"/>
                <w:position w:val="-2"/>
                <w:sz w:val="18"/>
                <w:szCs w:val="18"/>
              </w:rPr>
              <w:t xml:space="preserve">: </w:t>
            </w:r>
          </w:p>
          <w:p w14:paraId="031BC7D3" w14:textId="77777777" w:rsidR="003F25F0" w:rsidRDefault="003F25F0" w:rsidP="00BA795B">
            <w:pPr>
              <w:spacing w:before="135" w:after="135"/>
              <w:jc w:val="both"/>
              <w:textAlignment w:val="center"/>
              <w:rPr>
                <w:rFonts w:ascii="Arial" w:hAnsi="Arial" w:cs="Arial"/>
                <w:color w:val="000000"/>
                <w:position w:val="-2"/>
                <w:sz w:val="18"/>
                <w:szCs w:val="18"/>
              </w:rPr>
            </w:pPr>
            <w:r w:rsidRPr="005446A5">
              <w:rPr>
                <w:rFonts w:ascii="Arial" w:hAnsi="Arial" w:cs="Arial"/>
                <w:color w:val="000000"/>
                <w:position w:val="-2"/>
                <w:sz w:val="18"/>
                <w:szCs w:val="18"/>
              </w:rPr>
              <w:t> </w:t>
            </w:r>
          </w:p>
          <w:p w14:paraId="5BCDA166" w14:textId="77777777" w:rsidR="008F4824" w:rsidRPr="005446A5" w:rsidRDefault="008F4824" w:rsidP="00BA795B">
            <w:pPr>
              <w:spacing w:before="135" w:after="135"/>
              <w:jc w:val="both"/>
              <w:textAlignment w:val="center"/>
            </w:pPr>
          </w:p>
          <w:p w14:paraId="7AB5A54A" w14:textId="77777777" w:rsidR="003F25F0" w:rsidRPr="005446A5" w:rsidRDefault="003F25F0" w:rsidP="00BA795B">
            <w:pPr>
              <w:spacing w:before="135" w:after="135"/>
              <w:jc w:val="both"/>
              <w:textAlignment w:val="center"/>
              <w:rPr>
                <w:rFonts w:ascii="Arial" w:hAnsi="Arial" w:cs="Arial"/>
                <w:color w:val="000000"/>
                <w:position w:val="-2"/>
                <w:sz w:val="18"/>
                <w:szCs w:val="18"/>
              </w:rPr>
            </w:pPr>
            <w:r w:rsidRPr="005446A5">
              <w:rPr>
                <w:rFonts w:ascii="Arial" w:hAnsi="Arial" w:cs="Arial"/>
                <w:color w:val="000000"/>
                <w:position w:val="-2"/>
                <w:sz w:val="18"/>
                <w:szCs w:val="18"/>
              </w:rPr>
              <w:t>REFERENCA 2:</w:t>
            </w:r>
          </w:p>
          <w:p w14:paraId="2592F38F" w14:textId="77777777" w:rsidR="005446A5" w:rsidRPr="005446A5" w:rsidRDefault="005446A5" w:rsidP="005446A5">
            <w:pPr>
              <w:spacing w:before="135" w:after="135"/>
              <w:jc w:val="both"/>
              <w:textAlignment w:val="center"/>
            </w:pPr>
            <w:r w:rsidRPr="005446A5">
              <w:rPr>
                <w:rFonts w:ascii="Arial" w:hAnsi="Arial" w:cs="Arial"/>
                <w:color w:val="000000"/>
                <w:position w:val="-2"/>
                <w:sz w:val="18"/>
                <w:szCs w:val="18"/>
              </w:rPr>
              <w:t>Naziv referenčnega posla:</w:t>
            </w:r>
          </w:p>
          <w:p w14:paraId="1196692D" w14:textId="77777777" w:rsidR="005446A5" w:rsidRPr="005446A5" w:rsidRDefault="005446A5" w:rsidP="005446A5">
            <w:pPr>
              <w:spacing w:before="135" w:after="135"/>
              <w:jc w:val="both"/>
              <w:textAlignment w:val="center"/>
            </w:pPr>
            <w:r w:rsidRPr="005446A5">
              <w:rPr>
                <w:rFonts w:ascii="Arial" w:hAnsi="Arial" w:cs="Arial"/>
                <w:color w:val="000000"/>
                <w:position w:val="-2"/>
                <w:sz w:val="18"/>
                <w:szCs w:val="18"/>
              </w:rPr>
              <w:t>Naročnik posla (naziv, naslov):</w:t>
            </w:r>
          </w:p>
          <w:p w14:paraId="524DADFA" w14:textId="77777777" w:rsidR="005446A5" w:rsidRPr="005446A5" w:rsidRDefault="005446A5" w:rsidP="005446A5">
            <w:pPr>
              <w:spacing w:before="135" w:after="135"/>
              <w:jc w:val="both"/>
              <w:textAlignment w:val="center"/>
            </w:pPr>
            <w:r w:rsidRPr="005446A5">
              <w:rPr>
                <w:rFonts w:ascii="Arial" w:hAnsi="Arial" w:cs="Arial"/>
                <w:color w:val="000000"/>
                <w:position w:val="-2"/>
                <w:sz w:val="18"/>
                <w:szCs w:val="18"/>
              </w:rPr>
              <w:lastRenderedPageBreak/>
              <w:t>Obdobje izvedbe (mesec, leto; od-do):</w:t>
            </w:r>
          </w:p>
          <w:p w14:paraId="0918265E" w14:textId="77777777" w:rsidR="005446A5" w:rsidRPr="005446A5" w:rsidRDefault="005446A5" w:rsidP="005446A5">
            <w:pPr>
              <w:spacing w:before="135" w:after="135"/>
              <w:jc w:val="both"/>
              <w:textAlignment w:val="center"/>
            </w:pPr>
            <w:r w:rsidRPr="005446A5">
              <w:rPr>
                <w:rFonts w:ascii="Arial" w:hAnsi="Arial" w:cs="Arial"/>
                <w:color w:val="000000"/>
                <w:position w:val="-2"/>
                <w:sz w:val="18"/>
                <w:szCs w:val="18"/>
              </w:rPr>
              <w:t>Vrednost posla (v EUR z in brez DDV):</w:t>
            </w:r>
          </w:p>
          <w:p w14:paraId="7E848FC1" w14:textId="77777777" w:rsidR="003F25F0" w:rsidRDefault="005446A5" w:rsidP="00BA795B">
            <w:pPr>
              <w:spacing w:before="135" w:after="135"/>
              <w:jc w:val="both"/>
              <w:textAlignment w:val="center"/>
              <w:rPr>
                <w:rFonts w:ascii="Arial" w:hAnsi="Arial" w:cs="Arial"/>
                <w:color w:val="000000"/>
                <w:position w:val="-2"/>
                <w:sz w:val="18"/>
                <w:szCs w:val="18"/>
              </w:rPr>
            </w:pPr>
            <w:r w:rsidRPr="005446A5">
              <w:rPr>
                <w:rFonts w:ascii="Arial" w:hAnsi="Arial" w:cs="Arial"/>
                <w:color w:val="000000"/>
                <w:position w:val="-2"/>
                <w:sz w:val="18"/>
                <w:szCs w:val="18"/>
              </w:rPr>
              <w:t>Vloga kadra v poslu (funkcija, opis storitev glede na zahteve pogoja 3 »Kadrovska usposobljenost):</w:t>
            </w:r>
          </w:p>
          <w:p w14:paraId="3E8BD460" w14:textId="77777777" w:rsidR="008F4824" w:rsidRPr="008F4824" w:rsidRDefault="008F4824" w:rsidP="00BA795B">
            <w:pPr>
              <w:spacing w:before="135" w:after="135"/>
              <w:jc w:val="both"/>
              <w:textAlignment w:val="center"/>
              <w:rPr>
                <w:rFonts w:ascii="Arial" w:hAnsi="Arial" w:cs="Arial"/>
                <w:sz w:val="18"/>
                <w:szCs w:val="18"/>
              </w:rPr>
            </w:pPr>
            <w:r>
              <w:rPr>
                <w:rFonts w:ascii="Arial" w:hAnsi="Arial" w:cs="Arial"/>
                <w:i/>
                <w:iCs/>
                <w:position w:val="-2"/>
                <w:sz w:val="18"/>
                <w:szCs w:val="18"/>
              </w:rPr>
              <w:t>»</w:t>
            </w:r>
            <w:r w:rsidRPr="00F63534">
              <w:rPr>
                <w:rFonts w:ascii="Arial" w:hAnsi="Arial" w:cs="Arial"/>
                <w:i/>
                <w:iCs/>
                <w:position w:val="-2"/>
                <w:sz w:val="18"/>
                <w:szCs w:val="18"/>
              </w:rPr>
              <w:t>Opcijsko za točko B ponderja 2</w:t>
            </w:r>
            <w:r>
              <w:rPr>
                <w:rFonts w:ascii="Arial" w:hAnsi="Arial" w:cs="Arial"/>
                <w:i/>
                <w:iCs/>
                <w:position w:val="-2"/>
                <w:sz w:val="18"/>
                <w:szCs w:val="18"/>
              </w:rPr>
              <w:t>«</w:t>
            </w:r>
            <w:r w:rsidRPr="00F63534">
              <w:rPr>
                <w:rFonts w:ascii="Arial" w:hAnsi="Arial" w:cs="Arial"/>
                <w:i/>
                <w:iCs/>
                <w:position w:val="-2"/>
                <w:sz w:val="18"/>
                <w:szCs w:val="18"/>
              </w:rPr>
              <w:t xml:space="preserve">: Navedba ali je nominiran kader </w:t>
            </w:r>
            <w:r w:rsidRPr="00F63534">
              <w:rPr>
                <w:rFonts w:ascii="Arial" w:hAnsi="Arial" w:cs="Arial"/>
                <w:i/>
                <w:iCs/>
                <w:color w:val="000000"/>
                <w:position w:val="-2"/>
                <w:sz w:val="18"/>
                <w:szCs w:val="18"/>
              </w:rPr>
              <w:t>sodeloval pri načrtovanju informacijske rešitve, kjer je pripravljal usmeritve in izhodišča za organizacijske ukrepe za izpolnitev zahtev iz Splošne uredbe o varstvu osebnih podatkov</w:t>
            </w:r>
            <w:r>
              <w:rPr>
                <w:rFonts w:ascii="Arial" w:hAnsi="Arial" w:cs="Arial"/>
                <w:i/>
                <w:iCs/>
                <w:color w:val="000000"/>
                <w:position w:val="-2"/>
                <w:sz w:val="18"/>
                <w:szCs w:val="18"/>
              </w:rPr>
              <w:t xml:space="preserve">: </w:t>
            </w:r>
          </w:p>
        </w:tc>
      </w:tr>
    </w:tbl>
    <w:p w14:paraId="03CF2C4F" w14:textId="77777777" w:rsidR="003F25F0" w:rsidRPr="00821A03" w:rsidRDefault="00821A03" w:rsidP="00821A03">
      <w:pPr>
        <w:spacing w:after="225" w:line="240" w:lineRule="auto"/>
        <w:jc w:val="both"/>
        <w:rPr>
          <w:rFonts w:ascii="Arial" w:hAnsi="Arial" w:cs="Arial"/>
          <w:i/>
          <w:iCs/>
          <w:sz w:val="16"/>
          <w:szCs w:val="16"/>
        </w:rPr>
      </w:pPr>
      <w:r w:rsidRPr="00821A03">
        <w:rPr>
          <w:rFonts w:ascii="Arial" w:hAnsi="Arial" w:cs="Arial"/>
          <w:i/>
          <w:iCs/>
          <w:sz w:val="16"/>
          <w:szCs w:val="16"/>
        </w:rPr>
        <w:lastRenderedPageBreak/>
        <w:t>* v primeru</w:t>
      </w:r>
      <w:r>
        <w:rPr>
          <w:rFonts w:ascii="Arial" w:hAnsi="Arial" w:cs="Arial"/>
          <w:i/>
          <w:iCs/>
          <w:sz w:val="16"/>
          <w:szCs w:val="16"/>
        </w:rPr>
        <w:t>, da nominirani kader ni slovenski državljan oziroma izobrazbe ni pridobil v RS, mora v ponudbi predložiti tudi dokazilo o aktivnem znanju slovenskega jezika (kot npr.</w:t>
      </w:r>
      <w:r w:rsidR="00BB3185">
        <w:rPr>
          <w:rFonts w:ascii="Arial" w:hAnsi="Arial" w:cs="Arial"/>
          <w:i/>
          <w:iCs/>
          <w:sz w:val="16"/>
          <w:szCs w:val="16"/>
        </w:rPr>
        <w:t xml:space="preserve"> </w:t>
      </w:r>
      <w:r w:rsidR="00BB3185" w:rsidRPr="00BB3185">
        <w:rPr>
          <w:rFonts w:ascii="Arial" w:hAnsi="Arial" w:cs="Arial"/>
          <w:i/>
          <w:iCs/>
          <w:sz w:val="16"/>
          <w:szCs w:val="16"/>
        </w:rPr>
        <w:t>potrdilo o aktivnem znanju slovenskega jezika</w:t>
      </w:r>
      <w:r>
        <w:rPr>
          <w:rFonts w:ascii="Arial" w:hAnsi="Arial" w:cs="Arial"/>
          <w:i/>
          <w:iCs/>
          <w:sz w:val="16"/>
          <w:szCs w:val="16"/>
        </w:rPr>
        <w:t>)</w:t>
      </w:r>
      <w:r w:rsidR="00BB3185">
        <w:rPr>
          <w:rFonts w:ascii="Arial" w:hAnsi="Arial" w:cs="Arial"/>
          <w:i/>
          <w:iCs/>
          <w:sz w:val="16"/>
          <w:szCs w:val="16"/>
        </w:rPr>
        <w:t>.</w:t>
      </w:r>
    </w:p>
    <w:p w14:paraId="3DE38C78" w14:textId="77777777" w:rsidR="005446A5" w:rsidRPr="005446A5" w:rsidRDefault="005446A5" w:rsidP="003F25F0">
      <w:pPr>
        <w:spacing w:before="225" w:after="225" w:line="240" w:lineRule="auto"/>
        <w:jc w:val="both"/>
      </w:pP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0"/>
        <w:gridCol w:w="6855"/>
      </w:tblGrid>
      <w:tr w:rsidR="005446A5" w:rsidRPr="005446A5" w14:paraId="14935384" w14:textId="77777777" w:rsidTr="00BA795B">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90B328" w14:textId="77777777" w:rsidR="005446A5" w:rsidRPr="005446A5" w:rsidRDefault="005446A5" w:rsidP="00BA795B">
            <w:pPr>
              <w:jc w:val="right"/>
              <w:rPr>
                <w:rFonts w:ascii="Arial" w:hAnsi="Arial" w:cs="Arial"/>
                <w:color w:val="000000"/>
                <w:position w:val="-2"/>
                <w:sz w:val="18"/>
                <w:szCs w:val="18"/>
              </w:rPr>
            </w:pPr>
            <w:r w:rsidRPr="005446A5">
              <w:rPr>
                <w:rFonts w:ascii="Arial" w:hAnsi="Arial" w:cs="Arial"/>
                <w:color w:val="000000"/>
                <w:position w:val="-2"/>
                <w:sz w:val="18"/>
                <w:szCs w:val="18"/>
              </w:rPr>
              <w:t>Funkcija za katero se kader nominira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35DE06" w14:textId="77777777" w:rsidR="005446A5" w:rsidRPr="005446A5" w:rsidRDefault="005446A5" w:rsidP="00BA795B">
            <w:pPr>
              <w:rPr>
                <w:rFonts w:ascii="Arial" w:hAnsi="Arial" w:cs="Arial"/>
                <w:color w:val="000000"/>
                <w:position w:val="-2"/>
                <w:sz w:val="18"/>
                <w:szCs w:val="18"/>
              </w:rPr>
            </w:pPr>
          </w:p>
        </w:tc>
      </w:tr>
      <w:tr w:rsidR="005446A5" w:rsidRPr="005446A5" w14:paraId="083FBFC5" w14:textId="77777777" w:rsidTr="00BA795B">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F79F6E" w14:textId="77777777" w:rsidR="005446A5" w:rsidRPr="005446A5" w:rsidRDefault="005446A5" w:rsidP="00BA795B">
            <w:pPr>
              <w:jc w:val="right"/>
            </w:pPr>
            <w:r w:rsidRPr="005446A5">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AC2CCF" w14:textId="77777777" w:rsidR="005446A5" w:rsidRPr="005446A5" w:rsidRDefault="005446A5" w:rsidP="00BA795B">
            <w:r w:rsidRPr="005446A5">
              <w:rPr>
                <w:rFonts w:ascii="Arial" w:hAnsi="Arial" w:cs="Arial"/>
                <w:color w:val="000000"/>
                <w:position w:val="-2"/>
                <w:sz w:val="18"/>
                <w:szCs w:val="18"/>
              </w:rPr>
              <w:t> </w:t>
            </w:r>
          </w:p>
        </w:tc>
      </w:tr>
      <w:tr w:rsidR="005446A5" w:rsidRPr="005446A5" w14:paraId="334848FD" w14:textId="77777777" w:rsidTr="00BA795B">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AC8F62" w14:textId="77777777" w:rsidR="005446A5" w:rsidRPr="005446A5" w:rsidRDefault="005446A5" w:rsidP="00BA795B">
            <w:pPr>
              <w:jc w:val="right"/>
            </w:pPr>
            <w:r w:rsidRPr="005446A5">
              <w:rPr>
                <w:rFonts w:ascii="Arial" w:hAnsi="Arial" w:cs="Arial"/>
                <w:color w:val="000000"/>
                <w:position w:val="-2"/>
                <w:sz w:val="18"/>
                <w:szCs w:val="18"/>
              </w:rPr>
              <w:t>Strokovna izobrazba (navedba stopnje in smeri izobrazbe)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055986" w14:textId="77777777" w:rsidR="005446A5" w:rsidRPr="005446A5" w:rsidRDefault="005446A5" w:rsidP="00BA795B">
            <w:r w:rsidRPr="005446A5">
              <w:rPr>
                <w:rFonts w:ascii="Arial" w:hAnsi="Arial" w:cs="Arial"/>
                <w:color w:val="000000"/>
                <w:position w:val="-2"/>
                <w:sz w:val="18"/>
                <w:szCs w:val="18"/>
              </w:rPr>
              <w:t> </w:t>
            </w:r>
          </w:p>
        </w:tc>
      </w:tr>
      <w:tr w:rsidR="005446A5" w:rsidRPr="005446A5" w14:paraId="1EB85427" w14:textId="77777777" w:rsidTr="00BA795B">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24ED8B" w14:textId="77777777" w:rsidR="005446A5" w:rsidRPr="005446A5" w:rsidRDefault="005446A5" w:rsidP="00BA795B">
            <w:pPr>
              <w:jc w:val="right"/>
            </w:pPr>
            <w:r w:rsidRPr="005446A5">
              <w:rPr>
                <w:rFonts w:ascii="Arial" w:hAnsi="Arial" w:cs="Arial"/>
                <w:color w:val="000000"/>
                <w:position w:val="-2"/>
                <w:sz w:val="18"/>
                <w:szCs w:val="18"/>
              </w:rPr>
              <w:t>Leta delovnih izkušenj ter navedba področja (glede na zahteve pogoja 3 »Kadrovska usposobljenost)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B9F351" w14:textId="77777777" w:rsidR="005446A5" w:rsidRPr="005446A5" w:rsidRDefault="005446A5" w:rsidP="00BA795B">
            <w:r w:rsidRPr="005446A5">
              <w:rPr>
                <w:rFonts w:ascii="Arial" w:hAnsi="Arial" w:cs="Arial"/>
                <w:color w:val="000000"/>
                <w:position w:val="-2"/>
                <w:sz w:val="18"/>
                <w:szCs w:val="18"/>
              </w:rPr>
              <w:t> </w:t>
            </w:r>
          </w:p>
        </w:tc>
      </w:tr>
      <w:tr w:rsidR="001360F5" w:rsidRPr="005446A5" w14:paraId="145A1BEB" w14:textId="77777777" w:rsidTr="00BA795B">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811AF6" w14:textId="77777777" w:rsidR="001360F5" w:rsidRPr="005446A5" w:rsidRDefault="001360F5" w:rsidP="001360F5">
            <w:pPr>
              <w:jc w:val="right"/>
              <w:rPr>
                <w:rFonts w:ascii="Arial" w:hAnsi="Arial" w:cs="Arial"/>
                <w:color w:val="000000"/>
                <w:position w:val="-2"/>
                <w:sz w:val="18"/>
                <w:szCs w:val="18"/>
              </w:rPr>
            </w:pPr>
            <w:r>
              <w:rPr>
                <w:rFonts w:ascii="Arial" w:hAnsi="Arial" w:cs="Arial"/>
                <w:color w:val="000000"/>
                <w:position w:val="-2"/>
                <w:sz w:val="18"/>
                <w:szCs w:val="18"/>
              </w:rPr>
              <w:t>Aktivno znanje slovenskega jezika</w:t>
            </w:r>
            <w:r w:rsidR="00BB3185">
              <w:rPr>
                <w:rFonts w:ascii="Arial" w:hAnsi="Arial" w:cs="Arial"/>
                <w:color w:val="000000"/>
                <w:position w:val="-2"/>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F40B17" w14:textId="77777777" w:rsidR="001360F5" w:rsidRPr="005446A5" w:rsidRDefault="001360F5" w:rsidP="001360F5">
            <w:pPr>
              <w:jc w:val="center"/>
              <w:rPr>
                <w:rFonts w:ascii="Arial" w:hAnsi="Arial" w:cs="Arial"/>
                <w:color w:val="000000"/>
                <w:position w:val="-2"/>
                <w:sz w:val="18"/>
                <w:szCs w:val="18"/>
              </w:rPr>
            </w:pPr>
            <w:r>
              <w:rPr>
                <w:rFonts w:ascii="Arial" w:hAnsi="Arial" w:cs="Arial"/>
                <w:color w:val="000000"/>
                <w:position w:val="-2"/>
                <w:sz w:val="18"/>
                <w:szCs w:val="18"/>
              </w:rPr>
              <w:t>DA / NE</w:t>
            </w:r>
          </w:p>
        </w:tc>
      </w:tr>
      <w:tr w:rsidR="005446A5" w:rsidRPr="005446A5" w14:paraId="7986B0E1" w14:textId="77777777" w:rsidTr="00BA795B">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EDC070" w14:textId="77777777" w:rsidR="005446A5" w:rsidRPr="005446A5" w:rsidRDefault="005446A5" w:rsidP="00BA795B">
            <w:pPr>
              <w:jc w:val="right"/>
            </w:pPr>
            <w:r w:rsidRPr="005446A5">
              <w:rPr>
                <w:rFonts w:ascii="Arial" w:hAnsi="Arial" w:cs="Arial"/>
                <w:color w:val="000000"/>
                <w:position w:val="-2"/>
                <w:sz w:val="18"/>
                <w:szCs w:val="18"/>
              </w:rPr>
              <w:t>Reference kadra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FC8020" w14:textId="77777777" w:rsidR="005446A5" w:rsidRPr="005446A5" w:rsidRDefault="005446A5" w:rsidP="00BA795B">
            <w:pPr>
              <w:spacing w:before="135" w:after="135"/>
              <w:jc w:val="both"/>
              <w:textAlignment w:val="center"/>
            </w:pPr>
            <w:r w:rsidRPr="005446A5">
              <w:rPr>
                <w:rFonts w:ascii="Arial" w:hAnsi="Arial" w:cs="Arial"/>
                <w:color w:val="000000"/>
                <w:position w:val="-2"/>
                <w:sz w:val="18"/>
                <w:szCs w:val="18"/>
              </w:rPr>
              <w:t>REFERENCA 1</w:t>
            </w:r>
          </w:p>
          <w:p w14:paraId="77CC13A1" w14:textId="77777777" w:rsidR="005446A5" w:rsidRPr="005446A5" w:rsidRDefault="005446A5" w:rsidP="00BA795B">
            <w:pPr>
              <w:spacing w:before="135" w:after="135"/>
              <w:jc w:val="both"/>
              <w:textAlignment w:val="center"/>
            </w:pPr>
            <w:r w:rsidRPr="005446A5">
              <w:rPr>
                <w:rFonts w:ascii="Arial" w:hAnsi="Arial" w:cs="Arial"/>
                <w:color w:val="000000"/>
                <w:position w:val="-2"/>
                <w:sz w:val="18"/>
                <w:szCs w:val="18"/>
              </w:rPr>
              <w:t>Naziv referenčnega posla:</w:t>
            </w:r>
          </w:p>
          <w:p w14:paraId="6B19F6AE" w14:textId="77777777" w:rsidR="005446A5" w:rsidRPr="005446A5" w:rsidRDefault="005446A5" w:rsidP="00BA795B">
            <w:pPr>
              <w:spacing w:before="135" w:after="135"/>
              <w:jc w:val="both"/>
              <w:textAlignment w:val="center"/>
            </w:pPr>
            <w:r w:rsidRPr="005446A5">
              <w:rPr>
                <w:rFonts w:ascii="Arial" w:hAnsi="Arial" w:cs="Arial"/>
                <w:color w:val="000000"/>
                <w:position w:val="-2"/>
                <w:sz w:val="18"/>
                <w:szCs w:val="18"/>
              </w:rPr>
              <w:t>Naročnik posla (naziv, naslov):</w:t>
            </w:r>
          </w:p>
          <w:p w14:paraId="5E196054" w14:textId="77777777" w:rsidR="005446A5" w:rsidRPr="005446A5" w:rsidRDefault="005446A5" w:rsidP="00BA795B">
            <w:pPr>
              <w:spacing w:before="135" w:after="135"/>
              <w:jc w:val="both"/>
              <w:textAlignment w:val="center"/>
            </w:pPr>
            <w:r w:rsidRPr="005446A5">
              <w:rPr>
                <w:rFonts w:ascii="Arial" w:hAnsi="Arial" w:cs="Arial"/>
                <w:color w:val="000000"/>
                <w:position w:val="-2"/>
                <w:sz w:val="18"/>
                <w:szCs w:val="18"/>
              </w:rPr>
              <w:t>Obdobje izvedbe (mesec, leto; od-do):</w:t>
            </w:r>
          </w:p>
          <w:p w14:paraId="0E915EBF" w14:textId="77777777" w:rsidR="005446A5" w:rsidRPr="005446A5" w:rsidRDefault="005446A5" w:rsidP="00BA795B">
            <w:pPr>
              <w:spacing w:before="135" w:after="135"/>
              <w:jc w:val="both"/>
              <w:textAlignment w:val="center"/>
            </w:pPr>
            <w:r w:rsidRPr="005446A5">
              <w:rPr>
                <w:rFonts w:ascii="Arial" w:hAnsi="Arial" w:cs="Arial"/>
                <w:color w:val="000000"/>
                <w:position w:val="-2"/>
                <w:sz w:val="18"/>
                <w:szCs w:val="18"/>
              </w:rPr>
              <w:t>Vrednost posla (v EUR z in brez DDV):</w:t>
            </w:r>
          </w:p>
          <w:p w14:paraId="79EC6BE6" w14:textId="77777777" w:rsidR="005446A5" w:rsidRDefault="005446A5" w:rsidP="00BA795B">
            <w:pPr>
              <w:spacing w:before="135" w:after="135"/>
              <w:jc w:val="both"/>
              <w:textAlignment w:val="center"/>
              <w:rPr>
                <w:rFonts w:ascii="Arial" w:hAnsi="Arial" w:cs="Arial"/>
                <w:color w:val="000000"/>
                <w:position w:val="-2"/>
                <w:sz w:val="18"/>
                <w:szCs w:val="18"/>
              </w:rPr>
            </w:pPr>
            <w:r w:rsidRPr="005446A5">
              <w:rPr>
                <w:rFonts w:ascii="Arial" w:hAnsi="Arial" w:cs="Arial"/>
                <w:color w:val="000000"/>
                <w:position w:val="-2"/>
                <w:sz w:val="18"/>
                <w:szCs w:val="18"/>
              </w:rPr>
              <w:t>Vloga kadra v poslu (funkcija, opis storitev glede na zahteve pogoja 3 »Kadrovska usposobljenost):</w:t>
            </w:r>
          </w:p>
          <w:p w14:paraId="7DF43E54" w14:textId="77777777" w:rsidR="008F4824" w:rsidRPr="00F63534" w:rsidRDefault="008F4824" w:rsidP="008F4824">
            <w:pPr>
              <w:spacing w:before="135" w:after="135"/>
              <w:jc w:val="both"/>
              <w:textAlignment w:val="center"/>
              <w:rPr>
                <w:rFonts w:ascii="Arial" w:hAnsi="Arial" w:cs="Arial"/>
                <w:sz w:val="18"/>
                <w:szCs w:val="18"/>
              </w:rPr>
            </w:pPr>
            <w:r>
              <w:rPr>
                <w:rFonts w:ascii="Arial" w:hAnsi="Arial" w:cs="Arial"/>
                <w:i/>
                <w:iCs/>
                <w:position w:val="-2"/>
                <w:sz w:val="18"/>
                <w:szCs w:val="18"/>
              </w:rPr>
              <w:t>»</w:t>
            </w:r>
            <w:r w:rsidRPr="00F63534">
              <w:rPr>
                <w:rFonts w:ascii="Arial" w:hAnsi="Arial" w:cs="Arial"/>
                <w:i/>
                <w:iCs/>
                <w:position w:val="-2"/>
                <w:sz w:val="18"/>
                <w:szCs w:val="18"/>
              </w:rPr>
              <w:t>Opcijsko za točko B ponderja 2</w:t>
            </w:r>
            <w:r>
              <w:rPr>
                <w:rFonts w:ascii="Arial" w:hAnsi="Arial" w:cs="Arial"/>
                <w:i/>
                <w:iCs/>
                <w:position w:val="-2"/>
                <w:sz w:val="18"/>
                <w:szCs w:val="18"/>
              </w:rPr>
              <w:t>«</w:t>
            </w:r>
            <w:r w:rsidRPr="00F63534">
              <w:rPr>
                <w:rFonts w:ascii="Arial" w:hAnsi="Arial" w:cs="Arial"/>
                <w:i/>
                <w:iCs/>
                <w:position w:val="-2"/>
                <w:sz w:val="18"/>
                <w:szCs w:val="18"/>
              </w:rPr>
              <w:t xml:space="preserve">: Navedba ali je nominiran kader </w:t>
            </w:r>
            <w:r w:rsidRPr="00F63534">
              <w:rPr>
                <w:rFonts w:ascii="Arial" w:hAnsi="Arial" w:cs="Arial"/>
                <w:i/>
                <w:iCs/>
                <w:color w:val="000000"/>
                <w:position w:val="-2"/>
                <w:sz w:val="18"/>
                <w:szCs w:val="18"/>
              </w:rPr>
              <w:t>sodeloval pri načrtovanju informacijske rešitve, kjer je pripravljal usmeritve in izhodišča za organizacijske ukrepe za izpolnitev zahtev iz Splošne uredbe o varstvu osebnih podatkov</w:t>
            </w:r>
            <w:r>
              <w:rPr>
                <w:rFonts w:ascii="Arial" w:hAnsi="Arial" w:cs="Arial"/>
                <w:i/>
                <w:iCs/>
                <w:color w:val="000000"/>
                <w:position w:val="-2"/>
                <w:sz w:val="18"/>
                <w:szCs w:val="18"/>
              </w:rPr>
              <w:t xml:space="preserve">: </w:t>
            </w:r>
          </w:p>
          <w:p w14:paraId="1E080C63" w14:textId="77777777" w:rsidR="008F4824" w:rsidRPr="005446A5" w:rsidRDefault="008F4824" w:rsidP="00BA795B">
            <w:pPr>
              <w:spacing w:before="135" w:after="135"/>
              <w:jc w:val="both"/>
              <w:textAlignment w:val="center"/>
            </w:pPr>
          </w:p>
          <w:p w14:paraId="35CFECC9" w14:textId="77777777" w:rsidR="005446A5" w:rsidRPr="005446A5" w:rsidRDefault="005446A5" w:rsidP="00BA795B">
            <w:pPr>
              <w:spacing w:before="135" w:after="135"/>
              <w:jc w:val="both"/>
              <w:textAlignment w:val="center"/>
            </w:pPr>
            <w:r w:rsidRPr="005446A5">
              <w:rPr>
                <w:rFonts w:ascii="Arial" w:hAnsi="Arial" w:cs="Arial"/>
                <w:color w:val="000000"/>
                <w:position w:val="-2"/>
                <w:sz w:val="18"/>
                <w:szCs w:val="18"/>
              </w:rPr>
              <w:t> </w:t>
            </w:r>
          </w:p>
          <w:p w14:paraId="04BBA50D" w14:textId="77777777" w:rsidR="005446A5" w:rsidRPr="005446A5" w:rsidRDefault="005446A5" w:rsidP="00BA795B">
            <w:pPr>
              <w:spacing w:before="135" w:after="135"/>
              <w:jc w:val="both"/>
              <w:textAlignment w:val="center"/>
              <w:rPr>
                <w:rFonts w:ascii="Arial" w:hAnsi="Arial" w:cs="Arial"/>
                <w:color w:val="000000"/>
                <w:position w:val="-2"/>
                <w:sz w:val="18"/>
                <w:szCs w:val="18"/>
              </w:rPr>
            </w:pPr>
            <w:r w:rsidRPr="005446A5">
              <w:rPr>
                <w:rFonts w:ascii="Arial" w:hAnsi="Arial" w:cs="Arial"/>
                <w:color w:val="000000"/>
                <w:position w:val="-2"/>
                <w:sz w:val="18"/>
                <w:szCs w:val="18"/>
              </w:rPr>
              <w:t>REFERENCA 2:</w:t>
            </w:r>
          </w:p>
          <w:p w14:paraId="2DB7A8E2" w14:textId="77777777" w:rsidR="005446A5" w:rsidRPr="005446A5" w:rsidRDefault="005446A5" w:rsidP="00BA795B">
            <w:pPr>
              <w:spacing w:before="135" w:after="135"/>
              <w:jc w:val="both"/>
              <w:textAlignment w:val="center"/>
            </w:pPr>
            <w:r w:rsidRPr="005446A5">
              <w:rPr>
                <w:rFonts w:ascii="Arial" w:hAnsi="Arial" w:cs="Arial"/>
                <w:color w:val="000000"/>
                <w:position w:val="-2"/>
                <w:sz w:val="18"/>
                <w:szCs w:val="18"/>
              </w:rPr>
              <w:t>Naziv referenčnega posla:</w:t>
            </w:r>
          </w:p>
          <w:p w14:paraId="79D6B2AD" w14:textId="77777777" w:rsidR="005446A5" w:rsidRPr="005446A5" w:rsidRDefault="005446A5" w:rsidP="00BA795B">
            <w:pPr>
              <w:spacing w:before="135" w:after="135"/>
              <w:jc w:val="both"/>
              <w:textAlignment w:val="center"/>
            </w:pPr>
            <w:r w:rsidRPr="005446A5">
              <w:rPr>
                <w:rFonts w:ascii="Arial" w:hAnsi="Arial" w:cs="Arial"/>
                <w:color w:val="000000"/>
                <w:position w:val="-2"/>
                <w:sz w:val="18"/>
                <w:szCs w:val="18"/>
              </w:rPr>
              <w:t>Naročnik posla (naziv, naslov):</w:t>
            </w:r>
          </w:p>
          <w:p w14:paraId="3C91891D" w14:textId="77777777" w:rsidR="005446A5" w:rsidRPr="005446A5" w:rsidRDefault="005446A5" w:rsidP="00BA795B">
            <w:pPr>
              <w:spacing w:before="135" w:after="135"/>
              <w:jc w:val="both"/>
              <w:textAlignment w:val="center"/>
            </w:pPr>
            <w:r w:rsidRPr="005446A5">
              <w:rPr>
                <w:rFonts w:ascii="Arial" w:hAnsi="Arial" w:cs="Arial"/>
                <w:color w:val="000000"/>
                <w:position w:val="-2"/>
                <w:sz w:val="18"/>
                <w:szCs w:val="18"/>
              </w:rPr>
              <w:t>Obdobje izvedbe (mesec, leto; od-do):</w:t>
            </w:r>
          </w:p>
          <w:p w14:paraId="3645F786" w14:textId="77777777" w:rsidR="005446A5" w:rsidRPr="005446A5" w:rsidRDefault="005446A5" w:rsidP="00BA795B">
            <w:pPr>
              <w:spacing w:before="135" w:after="135"/>
              <w:jc w:val="both"/>
              <w:textAlignment w:val="center"/>
            </w:pPr>
            <w:r w:rsidRPr="005446A5">
              <w:rPr>
                <w:rFonts w:ascii="Arial" w:hAnsi="Arial" w:cs="Arial"/>
                <w:color w:val="000000"/>
                <w:position w:val="-2"/>
                <w:sz w:val="18"/>
                <w:szCs w:val="18"/>
              </w:rPr>
              <w:lastRenderedPageBreak/>
              <w:t>Vrednost posla (v EUR z in brez DDV):</w:t>
            </w:r>
          </w:p>
          <w:p w14:paraId="3535AF4A" w14:textId="77777777" w:rsidR="005446A5" w:rsidRDefault="005446A5" w:rsidP="00BA795B">
            <w:pPr>
              <w:spacing w:before="135" w:after="135"/>
              <w:jc w:val="both"/>
              <w:textAlignment w:val="center"/>
              <w:rPr>
                <w:rFonts w:ascii="Arial" w:hAnsi="Arial" w:cs="Arial"/>
                <w:color w:val="000000"/>
                <w:position w:val="-2"/>
                <w:sz w:val="18"/>
                <w:szCs w:val="18"/>
              </w:rPr>
            </w:pPr>
            <w:r w:rsidRPr="005446A5">
              <w:rPr>
                <w:rFonts w:ascii="Arial" w:hAnsi="Arial" w:cs="Arial"/>
                <w:color w:val="000000"/>
                <w:position w:val="-2"/>
                <w:sz w:val="18"/>
                <w:szCs w:val="18"/>
              </w:rPr>
              <w:t>Vloga kadra v poslu (funkcija, opis storitev glede na zahteve pogoja 3 »Kadrovska usposobljenost):</w:t>
            </w:r>
          </w:p>
          <w:p w14:paraId="67927B07" w14:textId="77777777" w:rsidR="008F4824" w:rsidRPr="008F4824" w:rsidRDefault="008F4824" w:rsidP="00BA795B">
            <w:pPr>
              <w:spacing w:before="135" w:after="135"/>
              <w:jc w:val="both"/>
              <w:textAlignment w:val="center"/>
              <w:rPr>
                <w:rFonts w:ascii="Arial" w:hAnsi="Arial" w:cs="Arial"/>
                <w:sz w:val="18"/>
                <w:szCs w:val="18"/>
              </w:rPr>
            </w:pPr>
            <w:r>
              <w:rPr>
                <w:rFonts w:ascii="Arial" w:hAnsi="Arial" w:cs="Arial"/>
                <w:i/>
                <w:iCs/>
                <w:position w:val="-2"/>
                <w:sz w:val="18"/>
                <w:szCs w:val="18"/>
              </w:rPr>
              <w:t>»</w:t>
            </w:r>
            <w:r w:rsidRPr="00F63534">
              <w:rPr>
                <w:rFonts w:ascii="Arial" w:hAnsi="Arial" w:cs="Arial"/>
                <w:i/>
                <w:iCs/>
                <w:position w:val="-2"/>
                <w:sz w:val="18"/>
                <w:szCs w:val="18"/>
              </w:rPr>
              <w:t>Opcijsko za točko B ponderja 2</w:t>
            </w:r>
            <w:r>
              <w:rPr>
                <w:rFonts w:ascii="Arial" w:hAnsi="Arial" w:cs="Arial"/>
                <w:i/>
                <w:iCs/>
                <w:position w:val="-2"/>
                <w:sz w:val="18"/>
                <w:szCs w:val="18"/>
              </w:rPr>
              <w:t>«</w:t>
            </w:r>
            <w:r w:rsidRPr="00F63534">
              <w:rPr>
                <w:rFonts w:ascii="Arial" w:hAnsi="Arial" w:cs="Arial"/>
                <w:i/>
                <w:iCs/>
                <w:position w:val="-2"/>
                <w:sz w:val="18"/>
                <w:szCs w:val="18"/>
              </w:rPr>
              <w:t xml:space="preserve">: Navedba ali je nominiran kader </w:t>
            </w:r>
            <w:r w:rsidRPr="00F63534">
              <w:rPr>
                <w:rFonts w:ascii="Arial" w:hAnsi="Arial" w:cs="Arial"/>
                <w:i/>
                <w:iCs/>
                <w:color w:val="000000"/>
                <w:position w:val="-2"/>
                <w:sz w:val="18"/>
                <w:szCs w:val="18"/>
              </w:rPr>
              <w:t>sodeloval pri načrtovanju informacijske rešitve, kjer je pripravljal usmeritve in izhodišča za organizacijske ukrepe za izpolnitev zahtev iz Splošne uredbe o varstvu osebnih podatkov</w:t>
            </w:r>
            <w:r>
              <w:rPr>
                <w:rFonts w:ascii="Arial" w:hAnsi="Arial" w:cs="Arial"/>
                <w:i/>
                <w:iCs/>
                <w:color w:val="000000"/>
                <w:position w:val="-2"/>
                <w:sz w:val="18"/>
                <w:szCs w:val="18"/>
              </w:rPr>
              <w:t xml:space="preserve">: </w:t>
            </w:r>
          </w:p>
        </w:tc>
      </w:tr>
    </w:tbl>
    <w:p w14:paraId="3F3C92D0" w14:textId="77777777" w:rsidR="00BB3185" w:rsidRPr="00821A03" w:rsidRDefault="00BB3185" w:rsidP="00BB3185">
      <w:pPr>
        <w:spacing w:after="225" w:line="240" w:lineRule="auto"/>
        <w:jc w:val="both"/>
        <w:rPr>
          <w:rFonts w:ascii="Arial" w:hAnsi="Arial" w:cs="Arial"/>
          <w:i/>
          <w:iCs/>
          <w:sz w:val="16"/>
          <w:szCs w:val="16"/>
        </w:rPr>
      </w:pPr>
      <w:r w:rsidRPr="00821A03">
        <w:rPr>
          <w:rFonts w:ascii="Arial" w:hAnsi="Arial" w:cs="Arial"/>
          <w:i/>
          <w:iCs/>
          <w:sz w:val="16"/>
          <w:szCs w:val="16"/>
        </w:rPr>
        <w:lastRenderedPageBreak/>
        <w:t>* v primeru</w:t>
      </w:r>
      <w:r>
        <w:rPr>
          <w:rFonts w:ascii="Arial" w:hAnsi="Arial" w:cs="Arial"/>
          <w:i/>
          <w:iCs/>
          <w:sz w:val="16"/>
          <w:szCs w:val="16"/>
        </w:rPr>
        <w:t xml:space="preserve">, da nominirani kader ni slovenski državljan oziroma izobrazbe ni pridobil v RS, mora v ponudbi predložiti tudi dokazilo o aktivnem znanju slovenskega jezika (kot npr. </w:t>
      </w:r>
      <w:r w:rsidRPr="00BB3185">
        <w:rPr>
          <w:rFonts w:ascii="Arial" w:hAnsi="Arial" w:cs="Arial"/>
          <w:i/>
          <w:iCs/>
          <w:sz w:val="16"/>
          <w:szCs w:val="16"/>
        </w:rPr>
        <w:t>potrdilo o aktivnem znanju slovenskega jezika</w:t>
      </w:r>
      <w:r>
        <w:rPr>
          <w:rFonts w:ascii="Arial" w:hAnsi="Arial" w:cs="Arial"/>
          <w:i/>
          <w:iCs/>
          <w:sz w:val="16"/>
          <w:szCs w:val="16"/>
        </w:rPr>
        <w:t>).</w:t>
      </w:r>
    </w:p>
    <w:p w14:paraId="11D8FEC5" w14:textId="77777777" w:rsidR="005446A5" w:rsidRPr="005446A5" w:rsidRDefault="005446A5" w:rsidP="003F25F0">
      <w:pPr>
        <w:spacing w:before="225" w:after="225" w:line="240" w:lineRule="auto"/>
        <w:jc w:val="both"/>
      </w:pP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0"/>
        <w:gridCol w:w="6855"/>
      </w:tblGrid>
      <w:tr w:rsidR="005446A5" w:rsidRPr="005446A5" w14:paraId="6D2A7398" w14:textId="77777777" w:rsidTr="00BA795B">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B290CD" w14:textId="77777777" w:rsidR="005446A5" w:rsidRPr="005446A5" w:rsidRDefault="005446A5" w:rsidP="00BA795B">
            <w:pPr>
              <w:jc w:val="right"/>
              <w:rPr>
                <w:rFonts w:ascii="Arial" w:hAnsi="Arial" w:cs="Arial"/>
                <w:color w:val="000000"/>
                <w:position w:val="-2"/>
                <w:sz w:val="18"/>
                <w:szCs w:val="18"/>
              </w:rPr>
            </w:pPr>
            <w:r w:rsidRPr="005446A5">
              <w:rPr>
                <w:rFonts w:ascii="Arial" w:hAnsi="Arial" w:cs="Arial"/>
                <w:color w:val="000000"/>
                <w:position w:val="-2"/>
                <w:sz w:val="18"/>
                <w:szCs w:val="18"/>
              </w:rPr>
              <w:t>Funkcija za katero se kader nominira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69DC04" w14:textId="77777777" w:rsidR="005446A5" w:rsidRPr="005446A5" w:rsidRDefault="005446A5" w:rsidP="00BA795B">
            <w:pPr>
              <w:rPr>
                <w:rFonts w:ascii="Arial" w:hAnsi="Arial" w:cs="Arial"/>
                <w:color w:val="000000"/>
                <w:position w:val="-2"/>
                <w:sz w:val="18"/>
                <w:szCs w:val="18"/>
              </w:rPr>
            </w:pPr>
          </w:p>
        </w:tc>
      </w:tr>
      <w:tr w:rsidR="005446A5" w:rsidRPr="005446A5" w14:paraId="7B9D4AAA" w14:textId="77777777" w:rsidTr="00BA795B">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A18F06" w14:textId="77777777" w:rsidR="005446A5" w:rsidRPr="005446A5" w:rsidRDefault="005446A5" w:rsidP="00BA795B">
            <w:pPr>
              <w:jc w:val="right"/>
            </w:pPr>
            <w:r w:rsidRPr="005446A5">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F895F3" w14:textId="77777777" w:rsidR="005446A5" w:rsidRPr="005446A5" w:rsidRDefault="005446A5" w:rsidP="00BA795B">
            <w:r w:rsidRPr="005446A5">
              <w:rPr>
                <w:rFonts w:ascii="Arial" w:hAnsi="Arial" w:cs="Arial"/>
                <w:color w:val="000000"/>
                <w:position w:val="-2"/>
                <w:sz w:val="18"/>
                <w:szCs w:val="18"/>
              </w:rPr>
              <w:t> </w:t>
            </w:r>
          </w:p>
        </w:tc>
      </w:tr>
      <w:tr w:rsidR="005446A5" w:rsidRPr="005446A5" w14:paraId="6AC1ED7A" w14:textId="77777777" w:rsidTr="00BA795B">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464F39" w14:textId="77777777" w:rsidR="005446A5" w:rsidRPr="005446A5" w:rsidRDefault="005446A5" w:rsidP="00BA795B">
            <w:pPr>
              <w:jc w:val="right"/>
            </w:pPr>
            <w:r w:rsidRPr="005446A5">
              <w:rPr>
                <w:rFonts w:ascii="Arial" w:hAnsi="Arial" w:cs="Arial"/>
                <w:color w:val="000000"/>
                <w:position w:val="-2"/>
                <w:sz w:val="18"/>
                <w:szCs w:val="18"/>
              </w:rPr>
              <w:t>Strokovna izobrazba (navedba stopnje in smeri izobrazbe)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5A141A" w14:textId="77777777" w:rsidR="005446A5" w:rsidRPr="005446A5" w:rsidRDefault="005446A5" w:rsidP="00BA795B">
            <w:r w:rsidRPr="005446A5">
              <w:rPr>
                <w:rFonts w:ascii="Arial" w:hAnsi="Arial" w:cs="Arial"/>
                <w:color w:val="000000"/>
                <w:position w:val="-2"/>
                <w:sz w:val="18"/>
                <w:szCs w:val="18"/>
              </w:rPr>
              <w:t> </w:t>
            </w:r>
          </w:p>
        </w:tc>
      </w:tr>
      <w:tr w:rsidR="005446A5" w:rsidRPr="005446A5" w14:paraId="5FF42905" w14:textId="77777777" w:rsidTr="00BA795B">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C05ED4" w14:textId="77777777" w:rsidR="005446A5" w:rsidRPr="005446A5" w:rsidRDefault="005446A5" w:rsidP="00BA795B">
            <w:pPr>
              <w:jc w:val="right"/>
            </w:pPr>
            <w:r w:rsidRPr="005446A5">
              <w:rPr>
                <w:rFonts w:ascii="Arial" w:hAnsi="Arial" w:cs="Arial"/>
                <w:color w:val="000000"/>
                <w:position w:val="-2"/>
                <w:sz w:val="18"/>
                <w:szCs w:val="18"/>
              </w:rPr>
              <w:t>Leta delovnih izkušenj ter navedba področja (glede na zahteve pogoja 3 »Kadrovska usposobljenost)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02A801" w14:textId="77777777" w:rsidR="005446A5" w:rsidRPr="005446A5" w:rsidRDefault="005446A5" w:rsidP="00BA795B">
            <w:r w:rsidRPr="005446A5">
              <w:rPr>
                <w:rFonts w:ascii="Arial" w:hAnsi="Arial" w:cs="Arial"/>
                <w:color w:val="000000"/>
                <w:position w:val="-2"/>
                <w:sz w:val="18"/>
                <w:szCs w:val="18"/>
              </w:rPr>
              <w:t> </w:t>
            </w:r>
          </w:p>
        </w:tc>
      </w:tr>
      <w:tr w:rsidR="001360F5" w:rsidRPr="005446A5" w14:paraId="220DA752" w14:textId="77777777" w:rsidTr="00BA795B">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D68BFE" w14:textId="77777777" w:rsidR="001360F5" w:rsidRPr="005446A5" w:rsidRDefault="001360F5" w:rsidP="001360F5">
            <w:pPr>
              <w:jc w:val="right"/>
              <w:rPr>
                <w:rFonts w:ascii="Arial" w:hAnsi="Arial" w:cs="Arial"/>
                <w:color w:val="000000"/>
                <w:position w:val="-2"/>
                <w:sz w:val="18"/>
                <w:szCs w:val="18"/>
              </w:rPr>
            </w:pPr>
            <w:r>
              <w:rPr>
                <w:rFonts w:ascii="Arial" w:hAnsi="Arial" w:cs="Arial"/>
                <w:color w:val="000000"/>
                <w:position w:val="-2"/>
                <w:sz w:val="18"/>
                <w:szCs w:val="18"/>
              </w:rPr>
              <w:t>Aktivno znanje slovenskega jezika</w:t>
            </w:r>
            <w:r w:rsidR="00BB3185">
              <w:rPr>
                <w:rFonts w:ascii="Arial" w:hAnsi="Arial" w:cs="Arial"/>
                <w:color w:val="000000"/>
                <w:position w:val="-2"/>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C56DAF" w14:textId="77777777" w:rsidR="001360F5" w:rsidRPr="005446A5" w:rsidRDefault="001360F5" w:rsidP="001360F5">
            <w:pPr>
              <w:jc w:val="center"/>
              <w:rPr>
                <w:rFonts w:ascii="Arial" w:hAnsi="Arial" w:cs="Arial"/>
                <w:color w:val="000000"/>
                <w:position w:val="-2"/>
                <w:sz w:val="18"/>
                <w:szCs w:val="18"/>
              </w:rPr>
            </w:pPr>
            <w:r>
              <w:rPr>
                <w:rFonts w:ascii="Arial" w:hAnsi="Arial" w:cs="Arial"/>
                <w:color w:val="000000"/>
                <w:position w:val="-2"/>
                <w:sz w:val="18"/>
                <w:szCs w:val="18"/>
              </w:rPr>
              <w:t>DA / NE</w:t>
            </w:r>
          </w:p>
        </w:tc>
      </w:tr>
      <w:tr w:rsidR="005446A5" w:rsidRPr="005446A5" w14:paraId="5D1E0625" w14:textId="77777777" w:rsidTr="00BA795B">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D8B8FA" w14:textId="77777777" w:rsidR="005446A5" w:rsidRPr="005446A5" w:rsidRDefault="005446A5" w:rsidP="00BA795B">
            <w:pPr>
              <w:jc w:val="right"/>
            </w:pPr>
            <w:r w:rsidRPr="005446A5">
              <w:rPr>
                <w:rFonts w:ascii="Arial" w:hAnsi="Arial" w:cs="Arial"/>
                <w:color w:val="000000"/>
                <w:position w:val="-2"/>
                <w:sz w:val="18"/>
                <w:szCs w:val="18"/>
              </w:rPr>
              <w:t>Reference kadra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3D0D8A" w14:textId="77777777" w:rsidR="005446A5" w:rsidRPr="005446A5" w:rsidRDefault="005446A5" w:rsidP="00BA795B">
            <w:pPr>
              <w:spacing w:before="135" w:after="135"/>
              <w:jc w:val="both"/>
              <w:textAlignment w:val="center"/>
            </w:pPr>
            <w:r w:rsidRPr="005446A5">
              <w:rPr>
                <w:rFonts w:ascii="Arial" w:hAnsi="Arial" w:cs="Arial"/>
                <w:color w:val="000000"/>
                <w:position w:val="-2"/>
                <w:sz w:val="18"/>
                <w:szCs w:val="18"/>
              </w:rPr>
              <w:t>REFERENCA 1</w:t>
            </w:r>
          </w:p>
          <w:p w14:paraId="623D1BE2" w14:textId="77777777" w:rsidR="005446A5" w:rsidRPr="005446A5" w:rsidRDefault="005446A5" w:rsidP="00BA795B">
            <w:pPr>
              <w:spacing w:before="135" w:after="135"/>
              <w:jc w:val="both"/>
              <w:textAlignment w:val="center"/>
            </w:pPr>
            <w:r w:rsidRPr="005446A5">
              <w:rPr>
                <w:rFonts w:ascii="Arial" w:hAnsi="Arial" w:cs="Arial"/>
                <w:color w:val="000000"/>
                <w:position w:val="-2"/>
                <w:sz w:val="18"/>
                <w:szCs w:val="18"/>
              </w:rPr>
              <w:t>Naziv referenčnega posla:</w:t>
            </w:r>
          </w:p>
          <w:p w14:paraId="5D638DA5" w14:textId="77777777" w:rsidR="005446A5" w:rsidRPr="005446A5" w:rsidRDefault="005446A5" w:rsidP="00BA795B">
            <w:pPr>
              <w:spacing w:before="135" w:after="135"/>
              <w:jc w:val="both"/>
              <w:textAlignment w:val="center"/>
            </w:pPr>
            <w:r w:rsidRPr="005446A5">
              <w:rPr>
                <w:rFonts w:ascii="Arial" w:hAnsi="Arial" w:cs="Arial"/>
                <w:color w:val="000000"/>
                <w:position w:val="-2"/>
                <w:sz w:val="18"/>
                <w:szCs w:val="18"/>
              </w:rPr>
              <w:t>Naročnik posla (naziv, naslov):</w:t>
            </w:r>
          </w:p>
          <w:p w14:paraId="4F3DE1AF" w14:textId="77777777" w:rsidR="005446A5" w:rsidRPr="005446A5" w:rsidRDefault="005446A5" w:rsidP="00BA795B">
            <w:pPr>
              <w:spacing w:before="135" w:after="135"/>
              <w:jc w:val="both"/>
              <w:textAlignment w:val="center"/>
            </w:pPr>
            <w:r w:rsidRPr="005446A5">
              <w:rPr>
                <w:rFonts w:ascii="Arial" w:hAnsi="Arial" w:cs="Arial"/>
                <w:color w:val="000000"/>
                <w:position w:val="-2"/>
                <w:sz w:val="18"/>
                <w:szCs w:val="18"/>
              </w:rPr>
              <w:t>Obdobje izvedbe (mesec, leto; od-do):</w:t>
            </w:r>
          </w:p>
          <w:p w14:paraId="1407E240" w14:textId="77777777" w:rsidR="005446A5" w:rsidRPr="005446A5" w:rsidRDefault="005446A5" w:rsidP="00BA795B">
            <w:pPr>
              <w:spacing w:before="135" w:after="135"/>
              <w:jc w:val="both"/>
              <w:textAlignment w:val="center"/>
            </w:pPr>
            <w:r w:rsidRPr="005446A5">
              <w:rPr>
                <w:rFonts w:ascii="Arial" w:hAnsi="Arial" w:cs="Arial"/>
                <w:color w:val="000000"/>
                <w:position w:val="-2"/>
                <w:sz w:val="18"/>
                <w:szCs w:val="18"/>
              </w:rPr>
              <w:t>Vrednost posla (v EUR z in brez DDV):</w:t>
            </w:r>
          </w:p>
          <w:p w14:paraId="0D7F6567" w14:textId="77777777" w:rsidR="005446A5" w:rsidRDefault="005446A5" w:rsidP="00BA795B">
            <w:pPr>
              <w:spacing w:before="135" w:after="135"/>
              <w:jc w:val="both"/>
              <w:textAlignment w:val="center"/>
              <w:rPr>
                <w:rFonts w:ascii="Arial" w:hAnsi="Arial" w:cs="Arial"/>
                <w:color w:val="000000"/>
                <w:position w:val="-2"/>
                <w:sz w:val="18"/>
                <w:szCs w:val="18"/>
              </w:rPr>
            </w:pPr>
            <w:r w:rsidRPr="005446A5">
              <w:rPr>
                <w:rFonts w:ascii="Arial" w:hAnsi="Arial" w:cs="Arial"/>
                <w:color w:val="000000"/>
                <w:position w:val="-2"/>
                <w:sz w:val="18"/>
                <w:szCs w:val="18"/>
              </w:rPr>
              <w:t>Vloga kadra v poslu (funkcija, opis storitev glede na zahteve pogoja 3 »Kadrovska usposobljenost):</w:t>
            </w:r>
          </w:p>
          <w:p w14:paraId="6B61E413" w14:textId="77777777" w:rsidR="008F4824" w:rsidRPr="00F63534" w:rsidRDefault="008F4824" w:rsidP="008F4824">
            <w:pPr>
              <w:spacing w:before="135" w:after="135"/>
              <w:jc w:val="both"/>
              <w:textAlignment w:val="center"/>
              <w:rPr>
                <w:rFonts w:ascii="Arial" w:hAnsi="Arial" w:cs="Arial"/>
                <w:sz w:val="18"/>
                <w:szCs w:val="18"/>
              </w:rPr>
            </w:pPr>
            <w:r>
              <w:rPr>
                <w:rFonts w:ascii="Arial" w:hAnsi="Arial" w:cs="Arial"/>
                <w:i/>
                <w:iCs/>
                <w:position w:val="-2"/>
                <w:sz w:val="18"/>
                <w:szCs w:val="18"/>
              </w:rPr>
              <w:t>»</w:t>
            </w:r>
            <w:r w:rsidRPr="00F63534">
              <w:rPr>
                <w:rFonts w:ascii="Arial" w:hAnsi="Arial" w:cs="Arial"/>
                <w:i/>
                <w:iCs/>
                <w:position w:val="-2"/>
                <w:sz w:val="18"/>
                <w:szCs w:val="18"/>
              </w:rPr>
              <w:t>Opcijsko za točko B ponderja 2</w:t>
            </w:r>
            <w:r>
              <w:rPr>
                <w:rFonts w:ascii="Arial" w:hAnsi="Arial" w:cs="Arial"/>
                <w:i/>
                <w:iCs/>
                <w:position w:val="-2"/>
                <w:sz w:val="18"/>
                <w:szCs w:val="18"/>
              </w:rPr>
              <w:t>«</w:t>
            </w:r>
            <w:r w:rsidRPr="00F63534">
              <w:rPr>
                <w:rFonts w:ascii="Arial" w:hAnsi="Arial" w:cs="Arial"/>
                <w:i/>
                <w:iCs/>
                <w:position w:val="-2"/>
                <w:sz w:val="18"/>
                <w:szCs w:val="18"/>
              </w:rPr>
              <w:t xml:space="preserve">: Navedba ali je nominiran kader </w:t>
            </w:r>
            <w:r w:rsidRPr="00F63534">
              <w:rPr>
                <w:rFonts w:ascii="Arial" w:hAnsi="Arial" w:cs="Arial"/>
                <w:i/>
                <w:iCs/>
                <w:color w:val="000000"/>
                <w:position w:val="-2"/>
                <w:sz w:val="18"/>
                <w:szCs w:val="18"/>
              </w:rPr>
              <w:t>sodeloval pri načrtovanju informacijske rešitve, kjer je pripravljal usmeritve in izhodišča za organizacijske ukrepe za izpolnitev zahtev iz Splošne uredbe o varstvu osebnih podatkov</w:t>
            </w:r>
            <w:r>
              <w:rPr>
                <w:rFonts w:ascii="Arial" w:hAnsi="Arial" w:cs="Arial"/>
                <w:i/>
                <w:iCs/>
                <w:color w:val="000000"/>
                <w:position w:val="-2"/>
                <w:sz w:val="18"/>
                <w:szCs w:val="18"/>
              </w:rPr>
              <w:t xml:space="preserve">: </w:t>
            </w:r>
          </w:p>
          <w:p w14:paraId="2577ADEE" w14:textId="77777777" w:rsidR="005446A5" w:rsidRPr="005446A5" w:rsidRDefault="005446A5" w:rsidP="00BA795B">
            <w:pPr>
              <w:spacing w:before="135" w:after="135"/>
              <w:jc w:val="both"/>
              <w:textAlignment w:val="center"/>
            </w:pPr>
          </w:p>
          <w:p w14:paraId="7B585534" w14:textId="77777777" w:rsidR="005446A5" w:rsidRPr="005446A5" w:rsidRDefault="005446A5" w:rsidP="00BA795B">
            <w:pPr>
              <w:spacing w:before="135" w:after="135"/>
              <w:jc w:val="both"/>
              <w:textAlignment w:val="center"/>
              <w:rPr>
                <w:rFonts w:ascii="Arial" w:hAnsi="Arial" w:cs="Arial"/>
                <w:color w:val="000000"/>
                <w:position w:val="-2"/>
                <w:sz w:val="18"/>
                <w:szCs w:val="18"/>
              </w:rPr>
            </w:pPr>
            <w:r w:rsidRPr="005446A5">
              <w:rPr>
                <w:rFonts w:ascii="Arial" w:hAnsi="Arial" w:cs="Arial"/>
                <w:color w:val="000000"/>
                <w:position w:val="-2"/>
                <w:sz w:val="18"/>
                <w:szCs w:val="18"/>
              </w:rPr>
              <w:t>REFERENCA 2:</w:t>
            </w:r>
          </w:p>
          <w:p w14:paraId="06C9B29E" w14:textId="77777777" w:rsidR="005446A5" w:rsidRPr="005446A5" w:rsidRDefault="005446A5" w:rsidP="00BA795B">
            <w:pPr>
              <w:spacing w:before="135" w:after="135"/>
              <w:jc w:val="both"/>
              <w:textAlignment w:val="center"/>
            </w:pPr>
            <w:r w:rsidRPr="005446A5">
              <w:rPr>
                <w:rFonts w:ascii="Arial" w:hAnsi="Arial" w:cs="Arial"/>
                <w:color w:val="000000"/>
                <w:position w:val="-2"/>
                <w:sz w:val="18"/>
                <w:szCs w:val="18"/>
              </w:rPr>
              <w:t>Naziv referenčnega posla:</w:t>
            </w:r>
          </w:p>
          <w:p w14:paraId="02D5FB4B" w14:textId="77777777" w:rsidR="005446A5" w:rsidRPr="005446A5" w:rsidRDefault="005446A5" w:rsidP="00BA795B">
            <w:pPr>
              <w:spacing w:before="135" w:after="135"/>
              <w:jc w:val="both"/>
              <w:textAlignment w:val="center"/>
            </w:pPr>
            <w:r w:rsidRPr="005446A5">
              <w:rPr>
                <w:rFonts w:ascii="Arial" w:hAnsi="Arial" w:cs="Arial"/>
                <w:color w:val="000000"/>
                <w:position w:val="-2"/>
                <w:sz w:val="18"/>
                <w:szCs w:val="18"/>
              </w:rPr>
              <w:t>Naročnik posla (naziv, naslov):</w:t>
            </w:r>
          </w:p>
          <w:p w14:paraId="66161FF2" w14:textId="77777777" w:rsidR="005446A5" w:rsidRPr="005446A5" w:rsidRDefault="005446A5" w:rsidP="00BA795B">
            <w:pPr>
              <w:spacing w:before="135" w:after="135"/>
              <w:jc w:val="both"/>
              <w:textAlignment w:val="center"/>
            </w:pPr>
            <w:r w:rsidRPr="005446A5">
              <w:rPr>
                <w:rFonts w:ascii="Arial" w:hAnsi="Arial" w:cs="Arial"/>
                <w:color w:val="000000"/>
                <w:position w:val="-2"/>
                <w:sz w:val="18"/>
                <w:szCs w:val="18"/>
              </w:rPr>
              <w:t>Obdobje izvedbe (mesec, leto; od-do):</w:t>
            </w:r>
          </w:p>
          <w:p w14:paraId="79D46D7D" w14:textId="77777777" w:rsidR="005446A5" w:rsidRPr="005446A5" w:rsidRDefault="005446A5" w:rsidP="00BA795B">
            <w:pPr>
              <w:spacing w:before="135" w:after="135"/>
              <w:jc w:val="both"/>
              <w:textAlignment w:val="center"/>
            </w:pPr>
            <w:r w:rsidRPr="005446A5">
              <w:rPr>
                <w:rFonts w:ascii="Arial" w:hAnsi="Arial" w:cs="Arial"/>
                <w:color w:val="000000"/>
                <w:position w:val="-2"/>
                <w:sz w:val="18"/>
                <w:szCs w:val="18"/>
              </w:rPr>
              <w:t>Vrednost posla (v EUR z in brez DDV):</w:t>
            </w:r>
          </w:p>
          <w:p w14:paraId="65795ECD" w14:textId="77777777" w:rsidR="005446A5" w:rsidRDefault="005446A5" w:rsidP="00BA795B">
            <w:pPr>
              <w:spacing w:before="135" w:after="135"/>
              <w:jc w:val="both"/>
              <w:textAlignment w:val="center"/>
              <w:rPr>
                <w:rFonts w:ascii="Arial" w:hAnsi="Arial" w:cs="Arial"/>
                <w:color w:val="000000"/>
                <w:position w:val="-2"/>
                <w:sz w:val="18"/>
                <w:szCs w:val="18"/>
              </w:rPr>
            </w:pPr>
            <w:r w:rsidRPr="005446A5">
              <w:rPr>
                <w:rFonts w:ascii="Arial" w:hAnsi="Arial" w:cs="Arial"/>
                <w:color w:val="000000"/>
                <w:position w:val="-2"/>
                <w:sz w:val="18"/>
                <w:szCs w:val="18"/>
              </w:rPr>
              <w:lastRenderedPageBreak/>
              <w:t>Vloga kadra v poslu (funkcija, opis storitev glede na zahteve pogoja 3 »Kadrovska usposobljenost):</w:t>
            </w:r>
          </w:p>
          <w:p w14:paraId="7C36CB31" w14:textId="77777777" w:rsidR="008F4824" w:rsidRPr="008F4824" w:rsidRDefault="008F4824" w:rsidP="00BA795B">
            <w:pPr>
              <w:spacing w:before="135" w:after="135"/>
              <w:jc w:val="both"/>
              <w:textAlignment w:val="center"/>
              <w:rPr>
                <w:rFonts w:ascii="Arial" w:hAnsi="Arial" w:cs="Arial"/>
                <w:sz w:val="18"/>
                <w:szCs w:val="18"/>
              </w:rPr>
            </w:pPr>
            <w:r>
              <w:rPr>
                <w:rFonts w:ascii="Arial" w:hAnsi="Arial" w:cs="Arial"/>
                <w:i/>
                <w:iCs/>
                <w:position w:val="-2"/>
                <w:sz w:val="18"/>
                <w:szCs w:val="18"/>
              </w:rPr>
              <w:t>»</w:t>
            </w:r>
            <w:r w:rsidRPr="00F63534">
              <w:rPr>
                <w:rFonts w:ascii="Arial" w:hAnsi="Arial" w:cs="Arial"/>
                <w:i/>
                <w:iCs/>
                <w:position w:val="-2"/>
                <w:sz w:val="18"/>
                <w:szCs w:val="18"/>
              </w:rPr>
              <w:t>Opcijsko za točko B ponderja 2</w:t>
            </w:r>
            <w:r>
              <w:rPr>
                <w:rFonts w:ascii="Arial" w:hAnsi="Arial" w:cs="Arial"/>
                <w:i/>
                <w:iCs/>
                <w:position w:val="-2"/>
                <w:sz w:val="18"/>
                <w:szCs w:val="18"/>
              </w:rPr>
              <w:t>«</w:t>
            </w:r>
            <w:r w:rsidRPr="00F63534">
              <w:rPr>
                <w:rFonts w:ascii="Arial" w:hAnsi="Arial" w:cs="Arial"/>
                <w:i/>
                <w:iCs/>
                <w:position w:val="-2"/>
                <w:sz w:val="18"/>
                <w:szCs w:val="18"/>
              </w:rPr>
              <w:t xml:space="preserve">: Navedba ali je nominiran kader </w:t>
            </w:r>
            <w:r w:rsidRPr="00F63534">
              <w:rPr>
                <w:rFonts w:ascii="Arial" w:hAnsi="Arial" w:cs="Arial"/>
                <w:i/>
                <w:iCs/>
                <w:color w:val="000000"/>
                <w:position w:val="-2"/>
                <w:sz w:val="18"/>
                <w:szCs w:val="18"/>
              </w:rPr>
              <w:t>sodeloval pri načrtovanju informacijske rešitve, kjer je pripravljal usmeritve in izhodišča za organizacijske ukrepe za izpolnitev zahtev iz Splošne uredbe o varstvu osebnih podatkov</w:t>
            </w:r>
            <w:r>
              <w:rPr>
                <w:rFonts w:ascii="Arial" w:hAnsi="Arial" w:cs="Arial"/>
                <w:i/>
                <w:iCs/>
                <w:color w:val="000000"/>
                <w:position w:val="-2"/>
                <w:sz w:val="18"/>
                <w:szCs w:val="18"/>
              </w:rPr>
              <w:t xml:space="preserve">: </w:t>
            </w:r>
          </w:p>
        </w:tc>
      </w:tr>
    </w:tbl>
    <w:p w14:paraId="63DE9048" w14:textId="77777777" w:rsidR="00BB3185" w:rsidRPr="00821A03" w:rsidRDefault="00BB3185" w:rsidP="00BB3185">
      <w:pPr>
        <w:spacing w:after="225" w:line="240" w:lineRule="auto"/>
        <w:jc w:val="both"/>
        <w:rPr>
          <w:rFonts w:ascii="Arial" w:hAnsi="Arial" w:cs="Arial"/>
          <w:i/>
          <w:iCs/>
          <w:sz w:val="16"/>
          <w:szCs w:val="16"/>
        </w:rPr>
      </w:pPr>
      <w:r w:rsidRPr="00821A03">
        <w:rPr>
          <w:rFonts w:ascii="Arial" w:hAnsi="Arial" w:cs="Arial"/>
          <w:i/>
          <w:iCs/>
          <w:sz w:val="16"/>
          <w:szCs w:val="16"/>
        </w:rPr>
        <w:lastRenderedPageBreak/>
        <w:t>* v primeru</w:t>
      </w:r>
      <w:r>
        <w:rPr>
          <w:rFonts w:ascii="Arial" w:hAnsi="Arial" w:cs="Arial"/>
          <w:i/>
          <w:iCs/>
          <w:sz w:val="16"/>
          <w:szCs w:val="16"/>
        </w:rPr>
        <w:t xml:space="preserve">, da nominirani kader ni slovenski državljan oziroma izobrazbe ni pridobil v RS, mora v ponudbi predložiti tudi dokazilo o aktivnem znanju slovenskega jezika (kot npr. </w:t>
      </w:r>
      <w:r w:rsidRPr="00BB3185">
        <w:rPr>
          <w:rFonts w:ascii="Arial" w:hAnsi="Arial" w:cs="Arial"/>
          <w:i/>
          <w:iCs/>
          <w:sz w:val="16"/>
          <w:szCs w:val="16"/>
        </w:rPr>
        <w:t>potrdilo o aktivnem znanju slovenskega jezika</w:t>
      </w:r>
      <w:r>
        <w:rPr>
          <w:rFonts w:ascii="Arial" w:hAnsi="Arial" w:cs="Arial"/>
          <w:i/>
          <w:iCs/>
          <w:sz w:val="16"/>
          <w:szCs w:val="16"/>
        </w:rPr>
        <w:t>).</w:t>
      </w:r>
    </w:p>
    <w:p w14:paraId="6C520800" w14:textId="77777777" w:rsidR="005446A5" w:rsidRPr="005446A5" w:rsidRDefault="005446A5" w:rsidP="003F25F0">
      <w:pPr>
        <w:spacing w:before="225" w:after="225" w:line="240" w:lineRule="auto"/>
        <w:jc w:val="both"/>
      </w:pP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0"/>
        <w:gridCol w:w="6855"/>
      </w:tblGrid>
      <w:tr w:rsidR="005446A5" w:rsidRPr="005446A5" w14:paraId="7A2DBD96" w14:textId="77777777" w:rsidTr="00BA795B">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09CCC8" w14:textId="77777777" w:rsidR="005446A5" w:rsidRPr="005446A5" w:rsidRDefault="005446A5" w:rsidP="00BA795B">
            <w:pPr>
              <w:jc w:val="right"/>
              <w:rPr>
                <w:rFonts w:ascii="Arial" w:hAnsi="Arial" w:cs="Arial"/>
                <w:color w:val="000000"/>
                <w:position w:val="-2"/>
                <w:sz w:val="18"/>
                <w:szCs w:val="18"/>
              </w:rPr>
            </w:pPr>
            <w:r w:rsidRPr="005446A5">
              <w:rPr>
                <w:rFonts w:ascii="Arial" w:hAnsi="Arial" w:cs="Arial"/>
                <w:color w:val="000000"/>
                <w:position w:val="-2"/>
                <w:sz w:val="18"/>
                <w:szCs w:val="18"/>
              </w:rPr>
              <w:t>Funkcija za katero se kader nominira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01D3F8" w14:textId="77777777" w:rsidR="005446A5" w:rsidRPr="005446A5" w:rsidRDefault="005446A5" w:rsidP="00BA795B">
            <w:pPr>
              <w:rPr>
                <w:rFonts w:ascii="Arial" w:hAnsi="Arial" w:cs="Arial"/>
                <w:color w:val="000000"/>
                <w:position w:val="-2"/>
                <w:sz w:val="18"/>
                <w:szCs w:val="18"/>
              </w:rPr>
            </w:pPr>
          </w:p>
        </w:tc>
      </w:tr>
      <w:tr w:rsidR="005446A5" w:rsidRPr="005446A5" w14:paraId="32D62CA1" w14:textId="77777777" w:rsidTr="00BA795B">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CF244B" w14:textId="77777777" w:rsidR="005446A5" w:rsidRPr="005446A5" w:rsidRDefault="005446A5" w:rsidP="00BA795B">
            <w:pPr>
              <w:jc w:val="right"/>
            </w:pPr>
            <w:r w:rsidRPr="005446A5">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B03460" w14:textId="77777777" w:rsidR="005446A5" w:rsidRPr="005446A5" w:rsidRDefault="005446A5" w:rsidP="00BA795B">
            <w:r w:rsidRPr="005446A5">
              <w:rPr>
                <w:rFonts w:ascii="Arial" w:hAnsi="Arial" w:cs="Arial"/>
                <w:color w:val="000000"/>
                <w:position w:val="-2"/>
                <w:sz w:val="18"/>
                <w:szCs w:val="18"/>
              </w:rPr>
              <w:t> </w:t>
            </w:r>
          </w:p>
        </w:tc>
      </w:tr>
      <w:tr w:rsidR="005446A5" w:rsidRPr="005446A5" w14:paraId="11B27B33" w14:textId="77777777" w:rsidTr="00BA795B">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7AE9BD" w14:textId="77777777" w:rsidR="005446A5" w:rsidRPr="005446A5" w:rsidRDefault="005446A5" w:rsidP="00BA795B">
            <w:pPr>
              <w:jc w:val="right"/>
            </w:pPr>
            <w:r w:rsidRPr="005446A5">
              <w:rPr>
                <w:rFonts w:ascii="Arial" w:hAnsi="Arial" w:cs="Arial"/>
                <w:color w:val="000000"/>
                <w:position w:val="-2"/>
                <w:sz w:val="18"/>
                <w:szCs w:val="18"/>
              </w:rPr>
              <w:t>Strokovna izobrazba (navedba stopnje in smeri izobrazbe)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65DBEA" w14:textId="77777777" w:rsidR="005446A5" w:rsidRPr="005446A5" w:rsidRDefault="005446A5" w:rsidP="00BA795B">
            <w:r w:rsidRPr="005446A5">
              <w:rPr>
                <w:rFonts w:ascii="Arial" w:hAnsi="Arial" w:cs="Arial"/>
                <w:color w:val="000000"/>
                <w:position w:val="-2"/>
                <w:sz w:val="18"/>
                <w:szCs w:val="18"/>
              </w:rPr>
              <w:t> </w:t>
            </w:r>
          </w:p>
        </w:tc>
      </w:tr>
      <w:tr w:rsidR="005446A5" w:rsidRPr="005446A5" w14:paraId="7313C87C" w14:textId="77777777" w:rsidTr="00BA795B">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2D092E" w14:textId="77777777" w:rsidR="005446A5" w:rsidRPr="005446A5" w:rsidRDefault="005446A5" w:rsidP="00BA795B">
            <w:pPr>
              <w:jc w:val="right"/>
            </w:pPr>
            <w:r w:rsidRPr="005446A5">
              <w:rPr>
                <w:rFonts w:ascii="Arial" w:hAnsi="Arial" w:cs="Arial"/>
                <w:color w:val="000000"/>
                <w:position w:val="-2"/>
                <w:sz w:val="18"/>
                <w:szCs w:val="18"/>
              </w:rPr>
              <w:t>Leta delovnih izkušenj ter navedba področja (glede na zahteve pogoja 3 »Kadrovska usposobljenost)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C5DF48" w14:textId="77777777" w:rsidR="005446A5" w:rsidRPr="005446A5" w:rsidRDefault="005446A5" w:rsidP="00BA795B">
            <w:r w:rsidRPr="005446A5">
              <w:rPr>
                <w:rFonts w:ascii="Arial" w:hAnsi="Arial" w:cs="Arial"/>
                <w:color w:val="000000"/>
                <w:position w:val="-2"/>
                <w:sz w:val="18"/>
                <w:szCs w:val="18"/>
              </w:rPr>
              <w:t> </w:t>
            </w:r>
          </w:p>
        </w:tc>
      </w:tr>
      <w:tr w:rsidR="001360F5" w:rsidRPr="005446A5" w14:paraId="4A76A116" w14:textId="77777777" w:rsidTr="00BA795B">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FF3C80" w14:textId="77777777" w:rsidR="001360F5" w:rsidRPr="005446A5" w:rsidRDefault="001360F5" w:rsidP="001360F5">
            <w:pPr>
              <w:jc w:val="right"/>
              <w:rPr>
                <w:rFonts w:ascii="Arial" w:hAnsi="Arial" w:cs="Arial"/>
                <w:color w:val="000000"/>
                <w:position w:val="-2"/>
                <w:sz w:val="18"/>
                <w:szCs w:val="18"/>
              </w:rPr>
            </w:pPr>
            <w:r>
              <w:rPr>
                <w:rFonts w:ascii="Arial" w:hAnsi="Arial" w:cs="Arial"/>
                <w:color w:val="000000"/>
                <w:position w:val="-2"/>
                <w:sz w:val="18"/>
                <w:szCs w:val="18"/>
              </w:rPr>
              <w:t>Aktivno znanje slovenskega jezika</w:t>
            </w:r>
            <w:r w:rsidR="00BB3185">
              <w:rPr>
                <w:rFonts w:ascii="Arial" w:hAnsi="Arial" w:cs="Arial"/>
                <w:color w:val="000000"/>
                <w:position w:val="-2"/>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C0D34A" w14:textId="77777777" w:rsidR="001360F5" w:rsidRPr="005446A5" w:rsidRDefault="001360F5" w:rsidP="001360F5">
            <w:pPr>
              <w:jc w:val="center"/>
              <w:rPr>
                <w:rFonts w:ascii="Arial" w:hAnsi="Arial" w:cs="Arial"/>
                <w:color w:val="000000"/>
                <w:position w:val="-2"/>
                <w:sz w:val="18"/>
                <w:szCs w:val="18"/>
              </w:rPr>
            </w:pPr>
            <w:r>
              <w:rPr>
                <w:rFonts w:ascii="Arial" w:hAnsi="Arial" w:cs="Arial"/>
                <w:color w:val="000000"/>
                <w:position w:val="-2"/>
                <w:sz w:val="18"/>
                <w:szCs w:val="18"/>
              </w:rPr>
              <w:t>DA / NE</w:t>
            </w:r>
          </w:p>
        </w:tc>
      </w:tr>
      <w:tr w:rsidR="001360F5" w:rsidRPr="005446A5" w14:paraId="2C8FC10B" w14:textId="77777777" w:rsidTr="00BA795B">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0EB5B7" w14:textId="77777777" w:rsidR="001360F5" w:rsidRPr="005446A5" w:rsidRDefault="001360F5" w:rsidP="001360F5">
            <w:pPr>
              <w:jc w:val="right"/>
            </w:pPr>
            <w:r w:rsidRPr="005446A5">
              <w:rPr>
                <w:rFonts w:ascii="Arial" w:hAnsi="Arial" w:cs="Arial"/>
                <w:color w:val="000000"/>
                <w:position w:val="-2"/>
                <w:sz w:val="18"/>
                <w:szCs w:val="18"/>
              </w:rPr>
              <w:t>Reference kadra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5DF677" w14:textId="77777777" w:rsidR="001360F5" w:rsidRPr="005446A5" w:rsidRDefault="001360F5" w:rsidP="001360F5">
            <w:pPr>
              <w:spacing w:before="135" w:after="135"/>
              <w:jc w:val="both"/>
              <w:textAlignment w:val="center"/>
            </w:pPr>
            <w:r w:rsidRPr="005446A5">
              <w:rPr>
                <w:rFonts w:ascii="Arial" w:hAnsi="Arial" w:cs="Arial"/>
                <w:color w:val="000000"/>
                <w:position w:val="-2"/>
                <w:sz w:val="18"/>
                <w:szCs w:val="18"/>
              </w:rPr>
              <w:t>REFERENCA 1</w:t>
            </w:r>
          </w:p>
          <w:p w14:paraId="46C4E38F" w14:textId="77777777" w:rsidR="001360F5" w:rsidRPr="005446A5" w:rsidRDefault="001360F5" w:rsidP="001360F5">
            <w:pPr>
              <w:spacing w:before="135" w:after="135"/>
              <w:jc w:val="both"/>
              <w:textAlignment w:val="center"/>
            </w:pPr>
            <w:r w:rsidRPr="005446A5">
              <w:rPr>
                <w:rFonts w:ascii="Arial" w:hAnsi="Arial" w:cs="Arial"/>
                <w:color w:val="000000"/>
                <w:position w:val="-2"/>
                <w:sz w:val="18"/>
                <w:szCs w:val="18"/>
              </w:rPr>
              <w:t>Naziv referenčnega posla:</w:t>
            </w:r>
          </w:p>
          <w:p w14:paraId="0A5AC4DC" w14:textId="77777777" w:rsidR="001360F5" w:rsidRPr="005446A5" w:rsidRDefault="001360F5" w:rsidP="001360F5">
            <w:pPr>
              <w:spacing w:before="135" w:after="135"/>
              <w:jc w:val="both"/>
              <w:textAlignment w:val="center"/>
            </w:pPr>
            <w:r w:rsidRPr="005446A5">
              <w:rPr>
                <w:rFonts w:ascii="Arial" w:hAnsi="Arial" w:cs="Arial"/>
                <w:color w:val="000000"/>
                <w:position w:val="-2"/>
                <w:sz w:val="18"/>
                <w:szCs w:val="18"/>
              </w:rPr>
              <w:t>Naročnik posla (naziv, naslov):</w:t>
            </w:r>
          </w:p>
          <w:p w14:paraId="573EF294" w14:textId="77777777" w:rsidR="001360F5" w:rsidRPr="005446A5" w:rsidRDefault="001360F5" w:rsidP="001360F5">
            <w:pPr>
              <w:spacing w:before="135" w:after="135"/>
              <w:jc w:val="both"/>
              <w:textAlignment w:val="center"/>
            </w:pPr>
            <w:r w:rsidRPr="005446A5">
              <w:rPr>
                <w:rFonts w:ascii="Arial" w:hAnsi="Arial" w:cs="Arial"/>
                <w:color w:val="000000"/>
                <w:position w:val="-2"/>
                <w:sz w:val="18"/>
                <w:szCs w:val="18"/>
              </w:rPr>
              <w:t>Obdobje izvedbe (mesec, leto; od-do):</w:t>
            </w:r>
          </w:p>
          <w:p w14:paraId="24ECFC9F" w14:textId="77777777" w:rsidR="001360F5" w:rsidRPr="005446A5" w:rsidRDefault="001360F5" w:rsidP="001360F5">
            <w:pPr>
              <w:spacing w:before="135" w:after="135"/>
              <w:jc w:val="both"/>
              <w:textAlignment w:val="center"/>
            </w:pPr>
            <w:r w:rsidRPr="005446A5">
              <w:rPr>
                <w:rFonts w:ascii="Arial" w:hAnsi="Arial" w:cs="Arial"/>
                <w:color w:val="000000"/>
                <w:position w:val="-2"/>
                <w:sz w:val="18"/>
                <w:szCs w:val="18"/>
              </w:rPr>
              <w:t>Vrednost posla (v EUR z in brez DDV):</w:t>
            </w:r>
          </w:p>
          <w:p w14:paraId="32A425F8" w14:textId="77777777" w:rsidR="001360F5" w:rsidRDefault="001360F5" w:rsidP="001360F5">
            <w:pPr>
              <w:spacing w:before="135" w:after="135"/>
              <w:jc w:val="both"/>
              <w:textAlignment w:val="center"/>
              <w:rPr>
                <w:rFonts w:ascii="Arial" w:hAnsi="Arial" w:cs="Arial"/>
                <w:color w:val="000000"/>
                <w:position w:val="-2"/>
                <w:sz w:val="18"/>
                <w:szCs w:val="18"/>
              </w:rPr>
            </w:pPr>
            <w:r w:rsidRPr="005446A5">
              <w:rPr>
                <w:rFonts w:ascii="Arial" w:hAnsi="Arial" w:cs="Arial"/>
                <w:color w:val="000000"/>
                <w:position w:val="-2"/>
                <w:sz w:val="18"/>
                <w:szCs w:val="18"/>
              </w:rPr>
              <w:t>Vloga kadra v poslu (funkcija, opis storitev glede na zahteve pogoja 3 »Kadrovska usposobljenost):</w:t>
            </w:r>
          </w:p>
          <w:p w14:paraId="5E517C80" w14:textId="77777777" w:rsidR="001360F5" w:rsidRPr="008F4824" w:rsidRDefault="001360F5" w:rsidP="001360F5">
            <w:pPr>
              <w:spacing w:before="135" w:after="135"/>
              <w:jc w:val="both"/>
              <w:textAlignment w:val="center"/>
              <w:rPr>
                <w:rFonts w:ascii="Arial" w:hAnsi="Arial" w:cs="Arial"/>
                <w:sz w:val="18"/>
                <w:szCs w:val="18"/>
              </w:rPr>
            </w:pPr>
            <w:r>
              <w:rPr>
                <w:rFonts w:ascii="Arial" w:hAnsi="Arial" w:cs="Arial"/>
                <w:i/>
                <w:iCs/>
                <w:position w:val="-2"/>
                <w:sz w:val="18"/>
                <w:szCs w:val="18"/>
              </w:rPr>
              <w:t>»</w:t>
            </w:r>
            <w:r w:rsidRPr="00F63534">
              <w:rPr>
                <w:rFonts w:ascii="Arial" w:hAnsi="Arial" w:cs="Arial"/>
                <w:i/>
                <w:iCs/>
                <w:position w:val="-2"/>
                <w:sz w:val="18"/>
                <w:szCs w:val="18"/>
              </w:rPr>
              <w:t>Opcijsko za točko B ponderja 2</w:t>
            </w:r>
            <w:r>
              <w:rPr>
                <w:rFonts w:ascii="Arial" w:hAnsi="Arial" w:cs="Arial"/>
                <w:i/>
                <w:iCs/>
                <w:position w:val="-2"/>
                <w:sz w:val="18"/>
                <w:szCs w:val="18"/>
              </w:rPr>
              <w:t>«</w:t>
            </w:r>
            <w:r w:rsidRPr="00F63534">
              <w:rPr>
                <w:rFonts w:ascii="Arial" w:hAnsi="Arial" w:cs="Arial"/>
                <w:i/>
                <w:iCs/>
                <w:position w:val="-2"/>
                <w:sz w:val="18"/>
                <w:szCs w:val="18"/>
              </w:rPr>
              <w:t xml:space="preserve">: Navedba ali je nominiran kader </w:t>
            </w:r>
            <w:r w:rsidRPr="00F63534">
              <w:rPr>
                <w:rFonts w:ascii="Arial" w:hAnsi="Arial" w:cs="Arial"/>
                <w:i/>
                <w:iCs/>
                <w:color w:val="000000"/>
                <w:position w:val="-2"/>
                <w:sz w:val="18"/>
                <w:szCs w:val="18"/>
              </w:rPr>
              <w:t>sodeloval pri načrtovanju informacijske rešitve, kjer je pripravljal usmeritve in izhodišča za organizacijske ukrepe za izpolnitev zahtev iz Splošne uredbe o varstvu osebnih podatkov</w:t>
            </w:r>
            <w:r>
              <w:rPr>
                <w:rFonts w:ascii="Arial" w:hAnsi="Arial" w:cs="Arial"/>
                <w:i/>
                <w:iCs/>
                <w:color w:val="000000"/>
                <w:position w:val="-2"/>
                <w:sz w:val="18"/>
                <w:szCs w:val="18"/>
              </w:rPr>
              <w:t xml:space="preserve">: </w:t>
            </w:r>
          </w:p>
          <w:p w14:paraId="7722196E" w14:textId="77777777" w:rsidR="001360F5" w:rsidRPr="005446A5" w:rsidRDefault="001360F5" w:rsidP="001360F5">
            <w:pPr>
              <w:spacing w:before="135" w:after="135"/>
              <w:jc w:val="both"/>
              <w:textAlignment w:val="center"/>
            </w:pPr>
            <w:r w:rsidRPr="005446A5">
              <w:rPr>
                <w:rFonts w:ascii="Arial" w:hAnsi="Arial" w:cs="Arial"/>
                <w:color w:val="000000"/>
                <w:position w:val="-2"/>
                <w:sz w:val="18"/>
                <w:szCs w:val="18"/>
              </w:rPr>
              <w:t> </w:t>
            </w:r>
          </w:p>
          <w:p w14:paraId="7236967B" w14:textId="77777777" w:rsidR="001360F5" w:rsidRPr="005446A5" w:rsidRDefault="001360F5" w:rsidP="001360F5">
            <w:pPr>
              <w:spacing w:before="135" w:after="135"/>
              <w:jc w:val="both"/>
              <w:textAlignment w:val="center"/>
              <w:rPr>
                <w:rFonts w:ascii="Arial" w:hAnsi="Arial" w:cs="Arial"/>
                <w:color w:val="000000"/>
                <w:position w:val="-2"/>
                <w:sz w:val="18"/>
                <w:szCs w:val="18"/>
              </w:rPr>
            </w:pPr>
            <w:r w:rsidRPr="005446A5">
              <w:rPr>
                <w:rFonts w:ascii="Arial" w:hAnsi="Arial" w:cs="Arial"/>
                <w:color w:val="000000"/>
                <w:position w:val="-2"/>
                <w:sz w:val="18"/>
                <w:szCs w:val="18"/>
              </w:rPr>
              <w:t>REFERENCA 2:</w:t>
            </w:r>
          </w:p>
          <w:p w14:paraId="3337E0E6" w14:textId="77777777" w:rsidR="001360F5" w:rsidRPr="005446A5" w:rsidRDefault="001360F5" w:rsidP="001360F5">
            <w:pPr>
              <w:spacing w:before="135" w:after="135"/>
              <w:jc w:val="both"/>
              <w:textAlignment w:val="center"/>
            </w:pPr>
            <w:r w:rsidRPr="005446A5">
              <w:rPr>
                <w:rFonts w:ascii="Arial" w:hAnsi="Arial" w:cs="Arial"/>
                <w:color w:val="000000"/>
                <w:position w:val="-2"/>
                <w:sz w:val="18"/>
                <w:szCs w:val="18"/>
              </w:rPr>
              <w:t>Naziv referenčnega posla:</w:t>
            </w:r>
          </w:p>
          <w:p w14:paraId="01BBA6E8" w14:textId="77777777" w:rsidR="001360F5" w:rsidRPr="005446A5" w:rsidRDefault="001360F5" w:rsidP="001360F5">
            <w:pPr>
              <w:spacing w:before="135" w:after="135"/>
              <w:jc w:val="both"/>
              <w:textAlignment w:val="center"/>
            </w:pPr>
            <w:r w:rsidRPr="005446A5">
              <w:rPr>
                <w:rFonts w:ascii="Arial" w:hAnsi="Arial" w:cs="Arial"/>
                <w:color w:val="000000"/>
                <w:position w:val="-2"/>
                <w:sz w:val="18"/>
                <w:szCs w:val="18"/>
              </w:rPr>
              <w:t>Naročnik posla (naziv, naslov):</w:t>
            </w:r>
          </w:p>
          <w:p w14:paraId="16FED379" w14:textId="77777777" w:rsidR="001360F5" w:rsidRPr="005446A5" w:rsidRDefault="001360F5" w:rsidP="001360F5">
            <w:pPr>
              <w:spacing w:before="135" w:after="135"/>
              <w:jc w:val="both"/>
              <w:textAlignment w:val="center"/>
            </w:pPr>
            <w:r w:rsidRPr="005446A5">
              <w:rPr>
                <w:rFonts w:ascii="Arial" w:hAnsi="Arial" w:cs="Arial"/>
                <w:color w:val="000000"/>
                <w:position w:val="-2"/>
                <w:sz w:val="18"/>
                <w:szCs w:val="18"/>
              </w:rPr>
              <w:t>Obdobje izvedbe (mesec, leto; od-do):</w:t>
            </w:r>
          </w:p>
          <w:p w14:paraId="49037D7C" w14:textId="77777777" w:rsidR="001360F5" w:rsidRPr="005446A5" w:rsidRDefault="001360F5" w:rsidP="001360F5">
            <w:pPr>
              <w:spacing w:before="135" w:after="135"/>
              <w:jc w:val="both"/>
              <w:textAlignment w:val="center"/>
            </w:pPr>
            <w:r w:rsidRPr="005446A5">
              <w:rPr>
                <w:rFonts w:ascii="Arial" w:hAnsi="Arial" w:cs="Arial"/>
                <w:color w:val="000000"/>
                <w:position w:val="-2"/>
                <w:sz w:val="18"/>
                <w:szCs w:val="18"/>
              </w:rPr>
              <w:t>Vrednost posla (v EUR z in brez DDV):</w:t>
            </w:r>
          </w:p>
          <w:p w14:paraId="25F1D531" w14:textId="77777777" w:rsidR="001360F5" w:rsidRDefault="001360F5" w:rsidP="001360F5">
            <w:pPr>
              <w:spacing w:before="135" w:after="135"/>
              <w:jc w:val="both"/>
              <w:textAlignment w:val="center"/>
              <w:rPr>
                <w:rFonts w:ascii="Arial" w:hAnsi="Arial" w:cs="Arial"/>
                <w:color w:val="000000"/>
                <w:position w:val="-2"/>
                <w:sz w:val="18"/>
                <w:szCs w:val="18"/>
              </w:rPr>
            </w:pPr>
            <w:r w:rsidRPr="005446A5">
              <w:rPr>
                <w:rFonts w:ascii="Arial" w:hAnsi="Arial" w:cs="Arial"/>
                <w:color w:val="000000"/>
                <w:position w:val="-2"/>
                <w:sz w:val="18"/>
                <w:szCs w:val="18"/>
              </w:rPr>
              <w:t>Vloga kadra v poslu (funkcija, opis storitev glede na zahteve pogoja 3 »Kadrovska usposobljenost):</w:t>
            </w:r>
          </w:p>
          <w:p w14:paraId="498C75CB" w14:textId="77777777" w:rsidR="001360F5" w:rsidRPr="008F4824" w:rsidRDefault="001360F5" w:rsidP="001360F5">
            <w:pPr>
              <w:spacing w:before="135" w:after="135"/>
              <w:jc w:val="both"/>
              <w:textAlignment w:val="center"/>
              <w:rPr>
                <w:rFonts w:ascii="Arial" w:hAnsi="Arial" w:cs="Arial"/>
                <w:sz w:val="18"/>
                <w:szCs w:val="18"/>
              </w:rPr>
            </w:pPr>
            <w:r>
              <w:rPr>
                <w:rFonts w:ascii="Arial" w:hAnsi="Arial" w:cs="Arial"/>
                <w:i/>
                <w:iCs/>
                <w:position w:val="-2"/>
                <w:sz w:val="18"/>
                <w:szCs w:val="18"/>
              </w:rPr>
              <w:lastRenderedPageBreak/>
              <w:t>»</w:t>
            </w:r>
            <w:r w:rsidRPr="00F63534">
              <w:rPr>
                <w:rFonts w:ascii="Arial" w:hAnsi="Arial" w:cs="Arial"/>
                <w:i/>
                <w:iCs/>
                <w:position w:val="-2"/>
                <w:sz w:val="18"/>
                <w:szCs w:val="18"/>
              </w:rPr>
              <w:t>Opcijsko za točko B ponderja 2</w:t>
            </w:r>
            <w:r>
              <w:rPr>
                <w:rFonts w:ascii="Arial" w:hAnsi="Arial" w:cs="Arial"/>
                <w:i/>
                <w:iCs/>
                <w:position w:val="-2"/>
                <w:sz w:val="18"/>
                <w:szCs w:val="18"/>
              </w:rPr>
              <w:t>«</w:t>
            </w:r>
            <w:r w:rsidRPr="00F63534">
              <w:rPr>
                <w:rFonts w:ascii="Arial" w:hAnsi="Arial" w:cs="Arial"/>
                <w:i/>
                <w:iCs/>
                <w:position w:val="-2"/>
                <w:sz w:val="18"/>
                <w:szCs w:val="18"/>
              </w:rPr>
              <w:t xml:space="preserve">: Navedba ali je nominiran kader </w:t>
            </w:r>
            <w:r w:rsidRPr="00F63534">
              <w:rPr>
                <w:rFonts w:ascii="Arial" w:hAnsi="Arial" w:cs="Arial"/>
                <w:i/>
                <w:iCs/>
                <w:color w:val="000000"/>
                <w:position w:val="-2"/>
                <w:sz w:val="18"/>
                <w:szCs w:val="18"/>
              </w:rPr>
              <w:t>sodeloval pri načrtovanju informacijske rešitve, kjer je pripravljal usmeritve in izhodišča za organizacijske ukrepe za izpolnitev zahtev iz Splošne uredbe o varstvu osebnih podatkov</w:t>
            </w:r>
            <w:r>
              <w:rPr>
                <w:rFonts w:ascii="Arial" w:hAnsi="Arial" w:cs="Arial"/>
                <w:i/>
                <w:iCs/>
                <w:color w:val="000000"/>
                <w:position w:val="-2"/>
                <w:sz w:val="18"/>
                <w:szCs w:val="18"/>
              </w:rPr>
              <w:t xml:space="preserve">: </w:t>
            </w:r>
          </w:p>
        </w:tc>
      </w:tr>
    </w:tbl>
    <w:p w14:paraId="21ED83BC" w14:textId="77777777" w:rsidR="00BB3185" w:rsidRPr="00821A03" w:rsidRDefault="00BB3185" w:rsidP="00BB3185">
      <w:pPr>
        <w:spacing w:after="225" w:line="240" w:lineRule="auto"/>
        <w:jc w:val="both"/>
        <w:rPr>
          <w:rFonts w:ascii="Arial" w:hAnsi="Arial" w:cs="Arial"/>
          <w:i/>
          <w:iCs/>
          <w:sz w:val="16"/>
          <w:szCs w:val="16"/>
        </w:rPr>
      </w:pPr>
      <w:r w:rsidRPr="00821A03">
        <w:rPr>
          <w:rFonts w:ascii="Arial" w:hAnsi="Arial" w:cs="Arial"/>
          <w:i/>
          <w:iCs/>
          <w:sz w:val="16"/>
          <w:szCs w:val="16"/>
        </w:rPr>
        <w:lastRenderedPageBreak/>
        <w:t>* v primeru</w:t>
      </w:r>
      <w:r>
        <w:rPr>
          <w:rFonts w:ascii="Arial" w:hAnsi="Arial" w:cs="Arial"/>
          <w:i/>
          <w:iCs/>
          <w:sz w:val="16"/>
          <w:szCs w:val="16"/>
        </w:rPr>
        <w:t xml:space="preserve">, da nominirani kader ni slovenski državljan oziroma izobrazbe ni pridobil v RS, mora v ponudbi predložiti tudi dokazilo o aktivnem znanju slovenskega jezika (kot npr. </w:t>
      </w:r>
      <w:r w:rsidRPr="00BB3185">
        <w:rPr>
          <w:rFonts w:ascii="Arial" w:hAnsi="Arial" w:cs="Arial"/>
          <w:i/>
          <w:iCs/>
          <w:sz w:val="16"/>
          <w:szCs w:val="16"/>
        </w:rPr>
        <w:t>potrdilo o aktivnem znanju slovenskega jezika</w:t>
      </w:r>
      <w:r>
        <w:rPr>
          <w:rFonts w:ascii="Arial" w:hAnsi="Arial" w:cs="Arial"/>
          <w:i/>
          <w:iCs/>
          <w:sz w:val="16"/>
          <w:szCs w:val="16"/>
        </w:rPr>
        <w:t>).</w:t>
      </w:r>
    </w:p>
    <w:p w14:paraId="2FE39ABD" w14:textId="77777777" w:rsidR="005446A5" w:rsidRPr="005446A5" w:rsidRDefault="005446A5" w:rsidP="003F25F0">
      <w:pPr>
        <w:spacing w:before="225" w:after="225" w:line="240" w:lineRule="auto"/>
        <w:jc w:val="both"/>
      </w:pP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0"/>
        <w:gridCol w:w="6855"/>
      </w:tblGrid>
      <w:tr w:rsidR="005446A5" w:rsidRPr="005446A5" w14:paraId="56B19ECB" w14:textId="77777777" w:rsidTr="00BA795B">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B41D86" w14:textId="77777777" w:rsidR="005446A5" w:rsidRPr="005446A5" w:rsidRDefault="005446A5" w:rsidP="00BA795B">
            <w:pPr>
              <w:jc w:val="right"/>
              <w:rPr>
                <w:rFonts w:ascii="Arial" w:hAnsi="Arial" w:cs="Arial"/>
                <w:color w:val="000000"/>
                <w:position w:val="-2"/>
                <w:sz w:val="18"/>
                <w:szCs w:val="18"/>
              </w:rPr>
            </w:pPr>
            <w:r w:rsidRPr="005446A5">
              <w:rPr>
                <w:rFonts w:ascii="Arial" w:hAnsi="Arial" w:cs="Arial"/>
                <w:color w:val="000000"/>
                <w:position w:val="-2"/>
                <w:sz w:val="18"/>
                <w:szCs w:val="18"/>
              </w:rPr>
              <w:t>Funkcija za katero se kader nominira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DD87DB" w14:textId="77777777" w:rsidR="005446A5" w:rsidRPr="005446A5" w:rsidRDefault="005446A5" w:rsidP="00BA795B">
            <w:pPr>
              <w:rPr>
                <w:rFonts w:ascii="Arial" w:hAnsi="Arial" w:cs="Arial"/>
                <w:color w:val="000000"/>
                <w:position w:val="-2"/>
                <w:sz w:val="18"/>
                <w:szCs w:val="18"/>
              </w:rPr>
            </w:pPr>
          </w:p>
        </w:tc>
      </w:tr>
      <w:tr w:rsidR="005446A5" w:rsidRPr="005446A5" w14:paraId="6D50CBDE" w14:textId="77777777" w:rsidTr="00BA795B">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25C176" w14:textId="77777777" w:rsidR="005446A5" w:rsidRPr="005446A5" w:rsidRDefault="005446A5" w:rsidP="00BA795B">
            <w:pPr>
              <w:jc w:val="right"/>
            </w:pPr>
            <w:r w:rsidRPr="005446A5">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7BC566" w14:textId="77777777" w:rsidR="005446A5" w:rsidRPr="005446A5" w:rsidRDefault="005446A5" w:rsidP="00BA795B">
            <w:r w:rsidRPr="005446A5">
              <w:rPr>
                <w:rFonts w:ascii="Arial" w:hAnsi="Arial" w:cs="Arial"/>
                <w:color w:val="000000"/>
                <w:position w:val="-2"/>
                <w:sz w:val="18"/>
                <w:szCs w:val="18"/>
              </w:rPr>
              <w:t> </w:t>
            </w:r>
          </w:p>
        </w:tc>
      </w:tr>
      <w:tr w:rsidR="005446A5" w:rsidRPr="005446A5" w14:paraId="14B831B9" w14:textId="77777777" w:rsidTr="00BA795B">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AA008E" w14:textId="77777777" w:rsidR="005446A5" w:rsidRPr="005446A5" w:rsidRDefault="005446A5" w:rsidP="00BA795B">
            <w:pPr>
              <w:jc w:val="right"/>
            </w:pPr>
            <w:r w:rsidRPr="005446A5">
              <w:rPr>
                <w:rFonts w:ascii="Arial" w:hAnsi="Arial" w:cs="Arial"/>
                <w:color w:val="000000"/>
                <w:position w:val="-2"/>
                <w:sz w:val="18"/>
                <w:szCs w:val="18"/>
              </w:rPr>
              <w:t>Strokovna izobrazba (navedba stopnje in smeri izobrazbe)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E419A2" w14:textId="77777777" w:rsidR="005446A5" w:rsidRPr="005446A5" w:rsidRDefault="005446A5" w:rsidP="00BA795B">
            <w:r w:rsidRPr="005446A5">
              <w:rPr>
                <w:rFonts w:ascii="Arial" w:hAnsi="Arial" w:cs="Arial"/>
                <w:color w:val="000000"/>
                <w:position w:val="-2"/>
                <w:sz w:val="18"/>
                <w:szCs w:val="18"/>
              </w:rPr>
              <w:t> </w:t>
            </w:r>
          </w:p>
        </w:tc>
      </w:tr>
      <w:tr w:rsidR="005446A5" w:rsidRPr="005446A5" w14:paraId="05CEF550" w14:textId="77777777" w:rsidTr="00BA795B">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583FD3" w14:textId="77777777" w:rsidR="005446A5" w:rsidRPr="005446A5" w:rsidRDefault="005446A5" w:rsidP="00BA795B">
            <w:pPr>
              <w:jc w:val="right"/>
            </w:pPr>
            <w:r w:rsidRPr="005446A5">
              <w:rPr>
                <w:rFonts w:ascii="Arial" w:hAnsi="Arial" w:cs="Arial"/>
                <w:color w:val="000000"/>
                <w:position w:val="-2"/>
                <w:sz w:val="18"/>
                <w:szCs w:val="18"/>
              </w:rPr>
              <w:t>Leta delovnih izkušenj ter navedba področja (glede na zahteve pogoja 3 »Kadrovska usposobljenost)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9575A4" w14:textId="77777777" w:rsidR="005446A5" w:rsidRPr="005446A5" w:rsidRDefault="005446A5" w:rsidP="00BA795B">
            <w:r w:rsidRPr="005446A5">
              <w:rPr>
                <w:rFonts w:ascii="Arial" w:hAnsi="Arial" w:cs="Arial"/>
                <w:color w:val="000000"/>
                <w:position w:val="-2"/>
                <w:sz w:val="18"/>
                <w:szCs w:val="18"/>
              </w:rPr>
              <w:t> </w:t>
            </w:r>
          </w:p>
        </w:tc>
      </w:tr>
      <w:tr w:rsidR="001360F5" w:rsidRPr="005446A5" w14:paraId="53194E6B" w14:textId="77777777" w:rsidTr="00BA795B">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A5C4A4" w14:textId="77777777" w:rsidR="001360F5" w:rsidRPr="005446A5" w:rsidRDefault="001360F5" w:rsidP="001360F5">
            <w:pPr>
              <w:jc w:val="right"/>
              <w:rPr>
                <w:rFonts w:ascii="Arial" w:hAnsi="Arial" w:cs="Arial"/>
                <w:color w:val="000000"/>
                <w:position w:val="-2"/>
                <w:sz w:val="18"/>
                <w:szCs w:val="18"/>
              </w:rPr>
            </w:pPr>
            <w:r>
              <w:rPr>
                <w:rFonts w:ascii="Arial" w:hAnsi="Arial" w:cs="Arial"/>
                <w:color w:val="000000"/>
                <w:position w:val="-2"/>
                <w:sz w:val="18"/>
                <w:szCs w:val="18"/>
              </w:rPr>
              <w:t>Aktivno znanje slovenskega jezika</w:t>
            </w:r>
            <w:r w:rsidR="00BB3185">
              <w:rPr>
                <w:rFonts w:ascii="Arial" w:hAnsi="Arial" w:cs="Arial"/>
                <w:color w:val="000000"/>
                <w:position w:val="-2"/>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75CBD4" w14:textId="77777777" w:rsidR="001360F5" w:rsidRPr="005446A5" w:rsidRDefault="001360F5" w:rsidP="001360F5">
            <w:pPr>
              <w:jc w:val="center"/>
              <w:rPr>
                <w:rFonts w:ascii="Arial" w:hAnsi="Arial" w:cs="Arial"/>
                <w:color w:val="000000"/>
                <w:position w:val="-2"/>
                <w:sz w:val="18"/>
                <w:szCs w:val="18"/>
              </w:rPr>
            </w:pPr>
            <w:r>
              <w:rPr>
                <w:rFonts w:ascii="Arial" w:hAnsi="Arial" w:cs="Arial"/>
                <w:color w:val="000000"/>
                <w:position w:val="-2"/>
                <w:sz w:val="18"/>
                <w:szCs w:val="18"/>
              </w:rPr>
              <w:t>DA / NE</w:t>
            </w:r>
          </w:p>
        </w:tc>
      </w:tr>
      <w:tr w:rsidR="001360F5" w:rsidRPr="005446A5" w14:paraId="5C94F82E" w14:textId="77777777" w:rsidTr="00BA795B">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E246E0" w14:textId="77777777" w:rsidR="001360F5" w:rsidRPr="005446A5" w:rsidRDefault="001360F5" w:rsidP="001360F5">
            <w:pPr>
              <w:jc w:val="right"/>
            </w:pPr>
            <w:r w:rsidRPr="005446A5">
              <w:rPr>
                <w:rFonts w:ascii="Arial" w:hAnsi="Arial" w:cs="Arial"/>
                <w:color w:val="000000"/>
                <w:position w:val="-2"/>
                <w:sz w:val="18"/>
                <w:szCs w:val="18"/>
              </w:rPr>
              <w:t>Reference kadra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C5B758" w14:textId="77777777" w:rsidR="001360F5" w:rsidRPr="005446A5" w:rsidRDefault="001360F5" w:rsidP="001360F5">
            <w:pPr>
              <w:spacing w:before="135" w:after="135"/>
              <w:jc w:val="both"/>
              <w:textAlignment w:val="center"/>
            </w:pPr>
            <w:r w:rsidRPr="005446A5">
              <w:rPr>
                <w:rFonts w:ascii="Arial" w:hAnsi="Arial" w:cs="Arial"/>
                <w:color w:val="000000"/>
                <w:position w:val="-2"/>
                <w:sz w:val="18"/>
                <w:szCs w:val="18"/>
              </w:rPr>
              <w:t>REFERENCA 1</w:t>
            </w:r>
          </w:p>
          <w:p w14:paraId="3F179F1C" w14:textId="77777777" w:rsidR="001360F5" w:rsidRPr="005446A5" w:rsidRDefault="001360F5" w:rsidP="001360F5">
            <w:pPr>
              <w:spacing w:before="135" w:after="135"/>
              <w:jc w:val="both"/>
              <w:textAlignment w:val="center"/>
            </w:pPr>
            <w:r w:rsidRPr="005446A5">
              <w:rPr>
                <w:rFonts w:ascii="Arial" w:hAnsi="Arial" w:cs="Arial"/>
                <w:color w:val="000000"/>
                <w:position w:val="-2"/>
                <w:sz w:val="18"/>
                <w:szCs w:val="18"/>
              </w:rPr>
              <w:t>Naziv referenčnega posla:</w:t>
            </w:r>
          </w:p>
          <w:p w14:paraId="083FBD7B" w14:textId="77777777" w:rsidR="001360F5" w:rsidRPr="005446A5" w:rsidRDefault="001360F5" w:rsidP="001360F5">
            <w:pPr>
              <w:spacing w:before="135" w:after="135"/>
              <w:jc w:val="both"/>
              <w:textAlignment w:val="center"/>
            </w:pPr>
            <w:r w:rsidRPr="005446A5">
              <w:rPr>
                <w:rFonts w:ascii="Arial" w:hAnsi="Arial" w:cs="Arial"/>
                <w:color w:val="000000"/>
                <w:position w:val="-2"/>
                <w:sz w:val="18"/>
                <w:szCs w:val="18"/>
              </w:rPr>
              <w:t>Naročnik posla (naziv, naslov):</w:t>
            </w:r>
          </w:p>
          <w:p w14:paraId="1054D607" w14:textId="77777777" w:rsidR="001360F5" w:rsidRPr="005446A5" w:rsidRDefault="001360F5" w:rsidP="001360F5">
            <w:pPr>
              <w:spacing w:before="135" w:after="135"/>
              <w:jc w:val="both"/>
              <w:textAlignment w:val="center"/>
            </w:pPr>
            <w:r w:rsidRPr="005446A5">
              <w:rPr>
                <w:rFonts w:ascii="Arial" w:hAnsi="Arial" w:cs="Arial"/>
                <w:color w:val="000000"/>
                <w:position w:val="-2"/>
                <w:sz w:val="18"/>
                <w:szCs w:val="18"/>
              </w:rPr>
              <w:t>Obdobje izvedbe (mesec, leto; od-do):</w:t>
            </w:r>
          </w:p>
          <w:p w14:paraId="21A382D1" w14:textId="77777777" w:rsidR="001360F5" w:rsidRPr="005446A5" w:rsidRDefault="001360F5" w:rsidP="001360F5">
            <w:pPr>
              <w:spacing w:before="135" w:after="135"/>
              <w:jc w:val="both"/>
              <w:textAlignment w:val="center"/>
            </w:pPr>
            <w:r w:rsidRPr="005446A5">
              <w:rPr>
                <w:rFonts w:ascii="Arial" w:hAnsi="Arial" w:cs="Arial"/>
                <w:color w:val="000000"/>
                <w:position w:val="-2"/>
                <w:sz w:val="18"/>
                <w:szCs w:val="18"/>
              </w:rPr>
              <w:t>Vrednost posla (v EUR z in brez DDV):</w:t>
            </w:r>
          </w:p>
          <w:p w14:paraId="18DE4F37" w14:textId="77777777" w:rsidR="001360F5" w:rsidRDefault="001360F5" w:rsidP="001360F5">
            <w:pPr>
              <w:spacing w:before="135" w:after="135"/>
              <w:jc w:val="both"/>
              <w:textAlignment w:val="center"/>
              <w:rPr>
                <w:rFonts w:ascii="Arial" w:hAnsi="Arial" w:cs="Arial"/>
                <w:color w:val="000000"/>
                <w:position w:val="-2"/>
                <w:sz w:val="18"/>
                <w:szCs w:val="18"/>
              </w:rPr>
            </w:pPr>
            <w:r w:rsidRPr="005446A5">
              <w:rPr>
                <w:rFonts w:ascii="Arial" w:hAnsi="Arial" w:cs="Arial"/>
                <w:color w:val="000000"/>
                <w:position w:val="-2"/>
                <w:sz w:val="18"/>
                <w:szCs w:val="18"/>
              </w:rPr>
              <w:t>Vloga kadra v poslu (funkcija, opis storitev glede na zahteve pogoja 3 »Kadrovska usposobljenost):</w:t>
            </w:r>
          </w:p>
          <w:p w14:paraId="2391A8CE" w14:textId="77777777" w:rsidR="001360F5" w:rsidRPr="00F63534" w:rsidRDefault="001360F5" w:rsidP="001360F5">
            <w:pPr>
              <w:spacing w:before="135" w:after="135"/>
              <w:jc w:val="both"/>
              <w:textAlignment w:val="center"/>
              <w:rPr>
                <w:rFonts w:ascii="Arial" w:hAnsi="Arial" w:cs="Arial"/>
                <w:sz w:val="18"/>
                <w:szCs w:val="18"/>
              </w:rPr>
            </w:pPr>
            <w:r>
              <w:rPr>
                <w:rFonts w:ascii="Arial" w:hAnsi="Arial" w:cs="Arial"/>
                <w:i/>
                <w:iCs/>
                <w:position w:val="-2"/>
                <w:sz w:val="18"/>
                <w:szCs w:val="18"/>
              </w:rPr>
              <w:t>»</w:t>
            </w:r>
            <w:r w:rsidRPr="00F63534">
              <w:rPr>
                <w:rFonts w:ascii="Arial" w:hAnsi="Arial" w:cs="Arial"/>
                <w:i/>
                <w:iCs/>
                <w:position w:val="-2"/>
                <w:sz w:val="18"/>
                <w:szCs w:val="18"/>
              </w:rPr>
              <w:t>Opcijsko za točko B ponderja 2</w:t>
            </w:r>
            <w:r>
              <w:rPr>
                <w:rFonts w:ascii="Arial" w:hAnsi="Arial" w:cs="Arial"/>
                <w:i/>
                <w:iCs/>
                <w:position w:val="-2"/>
                <w:sz w:val="18"/>
                <w:szCs w:val="18"/>
              </w:rPr>
              <w:t>«</w:t>
            </w:r>
            <w:r w:rsidRPr="00F63534">
              <w:rPr>
                <w:rFonts w:ascii="Arial" w:hAnsi="Arial" w:cs="Arial"/>
                <w:i/>
                <w:iCs/>
                <w:position w:val="-2"/>
                <w:sz w:val="18"/>
                <w:szCs w:val="18"/>
              </w:rPr>
              <w:t xml:space="preserve">: Navedba ali je nominiran kader </w:t>
            </w:r>
            <w:r w:rsidRPr="00F63534">
              <w:rPr>
                <w:rFonts w:ascii="Arial" w:hAnsi="Arial" w:cs="Arial"/>
                <w:i/>
                <w:iCs/>
                <w:color w:val="000000"/>
                <w:position w:val="-2"/>
                <w:sz w:val="18"/>
                <w:szCs w:val="18"/>
              </w:rPr>
              <w:t>sodeloval pri načrtovanju informacijske rešitve, kjer je pripravljal usmeritve in izhodišča za organizacijske ukrepe za izpolnitev zahtev iz Splošne uredbe o varstvu osebnih podatkov</w:t>
            </w:r>
            <w:r>
              <w:rPr>
                <w:rFonts w:ascii="Arial" w:hAnsi="Arial" w:cs="Arial"/>
                <w:i/>
                <w:iCs/>
                <w:color w:val="000000"/>
                <w:position w:val="-2"/>
                <w:sz w:val="18"/>
                <w:szCs w:val="18"/>
              </w:rPr>
              <w:t xml:space="preserve">: </w:t>
            </w:r>
          </w:p>
          <w:p w14:paraId="2605A6AD" w14:textId="77777777" w:rsidR="001360F5" w:rsidRPr="005446A5" w:rsidRDefault="001360F5" w:rsidP="001360F5">
            <w:pPr>
              <w:spacing w:before="135" w:after="135"/>
              <w:jc w:val="both"/>
              <w:textAlignment w:val="center"/>
            </w:pPr>
          </w:p>
          <w:p w14:paraId="41D80B65" w14:textId="77777777" w:rsidR="001360F5" w:rsidRPr="005446A5" w:rsidRDefault="001360F5" w:rsidP="001360F5">
            <w:pPr>
              <w:spacing w:before="135" w:after="135"/>
              <w:jc w:val="both"/>
              <w:textAlignment w:val="center"/>
              <w:rPr>
                <w:rFonts w:ascii="Arial" w:hAnsi="Arial" w:cs="Arial"/>
                <w:color w:val="000000"/>
                <w:position w:val="-2"/>
                <w:sz w:val="18"/>
                <w:szCs w:val="18"/>
              </w:rPr>
            </w:pPr>
            <w:r w:rsidRPr="005446A5">
              <w:rPr>
                <w:rFonts w:ascii="Arial" w:hAnsi="Arial" w:cs="Arial"/>
                <w:color w:val="000000"/>
                <w:position w:val="-2"/>
                <w:sz w:val="18"/>
                <w:szCs w:val="18"/>
              </w:rPr>
              <w:t>REFERENCA 2:</w:t>
            </w:r>
          </w:p>
          <w:p w14:paraId="183A05A6" w14:textId="77777777" w:rsidR="001360F5" w:rsidRPr="005446A5" w:rsidRDefault="001360F5" w:rsidP="001360F5">
            <w:pPr>
              <w:spacing w:before="135" w:after="135"/>
              <w:jc w:val="both"/>
              <w:textAlignment w:val="center"/>
            </w:pPr>
            <w:r w:rsidRPr="005446A5">
              <w:rPr>
                <w:rFonts w:ascii="Arial" w:hAnsi="Arial" w:cs="Arial"/>
                <w:color w:val="000000"/>
                <w:position w:val="-2"/>
                <w:sz w:val="18"/>
                <w:szCs w:val="18"/>
              </w:rPr>
              <w:t>Naziv referenčnega posla:</w:t>
            </w:r>
          </w:p>
          <w:p w14:paraId="04F7709F" w14:textId="77777777" w:rsidR="001360F5" w:rsidRPr="005446A5" w:rsidRDefault="001360F5" w:rsidP="001360F5">
            <w:pPr>
              <w:spacing w:before="135" w:after="135"/>
              <w:jc w:val="both"/>
              <w:textAlignment w:val="center"/>
            </w:pPr>
            <w:r w:rsidRPr="005446A5">
              <w:rPr>
                <w:rFonts w:ascii="Arial" w:hAnsi="Arial" w:cs="Arial"/>
                <w:color w:val="000000"/>
                <w:position w:val="-2"/>
                <w:sz w:val="18"/>
                <w:szCs w:val="18"/>
              </w:rPr>
              <w:t>Naročnik posla (naziv, naslov):</w:t>
            </w:r>
          </w:p>
          <w:p w14:paraId="23A849E6" w14:textId="77777777" w:rsidR="001360F5" w:rsidRPr="005446A5" w:rsidRDefault="001360F5" w:rsidP="001360F5">
            <w:pPr>
              <w:spacing w:before="135" w:after="135"/>
              <w:jc w:val="both"/>
              <w:textAlignment w:val="center"/>
            </w:pPr>
            <w:r w:rsidRPr="005446A5">
              <w:rPr>
                <w:rFonts w:ascii="Arial" w:hAnsi="Arial" w:cs="Arial"/>
                <w:color w:val="000000"/>
                <w:position w:val="-2"/>
                <w:sz w:val="18"/>
                <w:szCs w:val="18"/>
              </w:rPr>
              <w:t>Obdobje izvedbe (mesec, leto; od-do):</w:t>
            </w:r>
          </w:p>
          <w:p w14:paraId="0A27B0A2" w14:textId="77777777" w:rsidR="001360F5" w:rsidRPr="005446A5" w:rsidRDefault="001360F5" w:rsidP="001360F5">
            <w:pPr>
              <w:spacing w:before="135" w:after="135"/>
              <w:jc w:val="both"/>
              <w:textAlignment w:val="center"/>
            </w:pPr>
            <w:r w:rsidRPr="005446A5">
              <w:rPr>
                <w:rFonts w:ascii="Arial" w:hAnsi="Arial" w:cs="Arial"/>
                <w:color w:val="000000"/>
                <w:position w:val="-2"/>
                <w:sz w:val="18"/>
                <w:szCs w:val="18"/>
              </w:rPr>
              <w:t>Vrednost posla (v EUR z in brez DDV):</w:t>
            </w:r>
          </w:p>
          <w:p w14:paraId="2FAFF38B" w14:textId="77777777" w:rsidR="001360F5" w:rsidRDefault="001360F5" w:rsidP="001360F5">
            <w:pPr>
              <w:spacing w:before="135" w:after="135"/>
              <w:jc w:val="both"/>
              <w:textAlignment w:val="center"/>
              <w:rPr>
                <w:rFonts w:ascii="Arial" w:hAnsi="Arial" w:cs="Arial"/>
                <w:color w:val="000000"/>
                <w:position w:val="-2"/>
                <w:sz w:val="18"/>
                <w:szCs w:val="18"/>
              </w:rPr>
            </w:pPr>
            <w:r w:rsidRPr="005446A5">
              <w:rPr>
                <w:rFonts w:ascii="Arial" w:hAnsi="Arial" w:cs="Arial"/>
                <w:color w:val="000000"/>
                <w:position w:val="-2"/>
                <w:sz w:val="18"/>
                <w:szCs w:val="18"/>
              </w:rPr>
              <w:t>Vloga kadra v poslu (funkcija, opis storitev glede na zahteve pogoja 3 »Kadrovska usposobljenost):</w:t>
            </w:r>
          </w:p>
          <w:p w14:paraId="0C1EFA49" w14:textId="77777777" w:rsidR="001360F5" w:rsidRPr="00F63534" w:rsidRDefault="001360F5" w:rsidP="001360F5">
            <w:pPr>
              <w:spacing w:before="135" w:after="135"/>
              <w:jc w:val="both"/>
              <w:textAlignment w:val="center"/>
              <w:rPr>
                <w:rFonts w:ascii="Arial" w:hAnsi="Arial" w:cs="Arial"/>
                <w:sz w:val="18"/>
                <w:szCs w:val="18"/>
              </w:rPr>
            </w:pPr>
            <w:r>
              <w:rPr>
                <w:rFonts w:ascii="Arial" w:hAnsi="Arial" w:cs="Arial"/>
                <w:i/>
                <w:iCs/>
                <w:position w:val="-2"/>
                <w:sz w:val="18"/>
                <w:szCs w:val="18"/>
              </w:rPr>
              <w:t>»</w:t>
            </w:r>
            <w:r w:rsidRPr="00F63534">
              <w:rPr>
                <w:rFonts w:ascii="Arial" w:hAnsi="Arial" w:cs="Arial"/>
                <w:i/>
                <w:iCs/>
                <w:position w:val="-2"/>
                <w:sz w:val="18"/>
                <w:szCs w:val="18"/>
              </w:rPr>
              <w:t>Opcijsko za točko B ponderja 2</w:t>
            </w:r>
            <w:r>
              <w:rPr>
                <w:rFonts w:ascii="Arial" w:hAnsi="Arial" w:cs="Arial"/>
                <w:i/>
                <w:iCs/>
                <w:position w:val="-2"/>
                <w:sz w:val="18"/>
                <w:szCs w:val="18"/>
              </w:rPr>
              <w:t>«</w:t>
            </w:r>
            <w:r w:rsidRPr="00F63534">
              <w:rPr>
                <w:rFonts w:ascii="Arial" w:hAnsi="Arial" w:cs="Arial"/>
                <w:i/>
                <w:iCs/>
                <w:position w:val="-2"/>
                <w:sz w:val="18"/>
                <w:szCs w:val="18"/>
              </w:rPr>
              <w:t xml:space="preserve">: Navedba ali je nominiran kader </w:t>
            </w:r>
            <w:r w:rsidRPr="00F63534">
              <w:rPr>
                <w:rFonts w:ascii="Arial" w:hAnsi="Arial" w:cs="Arial"/>
                <w:i/>
                <w:iCs/>
                <w:color w:val="000000"/>
                <w:position w:val="-2"/>
                <w:sz w:val="18"/>
                <w:szCs w:val="18"/>
              </w:rPr>
              <w:t xml:space="preserve">sodeloval pri načrtovanju informacijske rešitve, kjer je pripravljal usmeritve in izhodišča za </w:t>
            </w:r>
            <w:r w:rsidRPr="00F63534">
              <w:rPr>
                <w:rFonts w:ascii="Arial" w:hAnsi="Arial" w:cs="Arial"/>
                <w:i/>
                <w:iCs/>
                <w:color w:val="000000"/>
                <w:position w:val="-2"/>
                <w:sz w:val="18"/>
                <w:szCs w:val="18"/>
              </w:rPr>
              <w:lastRenderedPageBreak/>
              <w:t>organizacijske ukrepe za izpolnitev zahtev iz Splošne uredbe o varstvu osebnih podatkov</w:t>
            </w:r>
            <w:r>
              <w:rPr>
                <w:rFonts w:ascii="Arial" w:hAnsi="Arial" w:cs="Arial"/>
                <w:i/>
                <w:iCs/>
                <w:color w:val="000000"/>
                <w:position w:val="-2"/>
                <w:sz w:val="18"/>
                <w:szCs w:val="18"/>
              </w:rPr>
              <w:t xml:space="preserve">: </w:t>
            </w:r>
          </w:p>
          <w:p w14:paraId="1B746D62" w14:textId="77777777" w:rsidR="001360F5" w:rsidRPr="005446A5" w:rsidRDefault="001360F5" w:rsidP="001360F5">
            <w:pPr>
              <w:spacing w:before="135" w:after="135"/>
              <w:jc w:val="both"/>
              <w:textAlignment w:val="center"/>
            </w:pPr>
          </w:p>
        </w:tc>
      </w:tr>
    </w:tbl>
    <w:p w14:paraId="5A01E3A9" w14:textId="77777777" w:rsidR="00BB3185" w:rsidRPr="00821A03" w:rsidRDefault="00BB3185" w:rsidP="00BB3185">
      <w:pPr>
        <w:spacing w:after="225" w:line="240" w:lineRule="auto"/>
        <w:jc w:val="both"/>
        <w:rPr>
          <w:rFonts w:ascii="Arial" w:hAnsi="Arial" w:cs="Arial"/>
          <w:i/>
          <w:iCs/>
          <w:sz w:val="16"/>
          <w:szCs w:val="16"/>
        </w:rPr>
      </w:pPr>
      <w:r w:rsidRPr="00821A03">
        <w:rPr>
          <w:rFonts w:ascii="Arial" w:hAnsi="Arial" w:cs="Arial"/>
          <w:i/>
          <w:iCs/>
          <w:sz w:val="16"/>
          <w:szCs w:val="16"/>
        </w:rPr>
        <w:lastRenderedPageBreak/>
        <w:t>* v primeru</w:t>
      </w:r>
      <w:r>
        <w:rPr>
          <w:rFonts w:ascii="Arial" w:hAnsi="Arial" w:cs="Arial"/>
          <w:i/>
          <w:iCs/>
          <w:sz w:val="16"/>
          <w:szCs w:val="16"/>
        </w:rPr>
        <w:t xml:space="preserve">, da nominirani kader ni slovenski državljan oziroma izobrazbe ni pridobil v RS, mora v ponudbi predložiti tudi dokazilo o aktivnem znanju slovenskega jezika (kot npr. </w:t>
      </w:r>
      <w:r w:rsidRPr="00BB3185">
        <w:rPr>
          <w:rFonts w:ascii="Arial" w:hAnsi="Arial" w:cs="Arial"/>
          <w:i/>
          <w:iCs/>
          <w:sz w:val="16"/>
          <w:szCs w:val="16"/>
        </w:rPr>
        <w:t>potrdilo o aktivnem znanju slovenskega jezika</w:t>
      </w:r>
      <w:r>
        <w:rPr>
          <w:rFonts w:ascii="Arial" w:hAnsi="Arial" w:cs="Arial"/>
          <w:i/>
          <w:iCs/>
          <w:sz w:val="16"/>
          <w:szCs w:val="16"/>
        </w:rPr>
        <w:t>).</w:t>
      </w:r>
    </w:p>
    <w:p w14:paraId="1587BA44" w14:textId="77777777" w:rsidR="005446A5" w:rsidRPr="005446A5" w:rsidRDefault="005446A5" w:rsidP="003F25F0">
      <w:pPr>
        <w:spacing w:before="225" w:after="225" w:line="240" w:lineRule="auto"/>
        <w:jc w:val="both"/>
      </w:pP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0"/>
        <w:gridCol w:w="6855"/>
      </w:tblGrid>
      <w:tr w:rsidR="005446A5" w:rsidRPr="005446A5" w14:paraId="313A6C63" w14:textId="77777777" w:rsidTr="00BA795B">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017D73" w14:textId="77777777" w:rsidR="005446A5" w:rsidRPr="005446A5" w:rsidRDefault="005446A5" w:rsidP="00BA795B">
            <w:pPr>
              <w:jc w:val="right"/>
              <w:rPr>
                <w:rFonts w:ascii="Arial" w:hAnsi="Arial" w:cs="Arial"/>
                <w:color w:val="000000"/>
                <w:position w:val="-2"/>
                <w:sz w:val="18"/>
                <w:szCs w:val="18"/>
              </w:rPr>
            </w:pPr>
            <w:r w:rsidRPr="005446A5">
              <w:rPr>
                <w:rFonts w:ascii="Arial" w:hAnsi="Arial" w:cs="Arial"/>
                <w:color w:val="000000"/>
                <w:position w:val="-2"/>
                <w:sz w:val="18"/>
                <w:szCs w:val="18"/>
              </w:rPr>
              <w:t>Funkcija za katero se kader nominira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3667D7" w14:textId="77777777" w:rsidR="005446A5" w:rsidRPr="005446A5" w:rsidRDefault="005446A5" w:rsidP="00BA795B">
            <w:pPr>
              <w:rPr>
                <w:rFonts w:ascii="Arial" w:hAnsi="Arial" w:cs="Arial"/>
                <w:color w:val="000000"/>
                <w:position w:val="-2"/>
                <w:sz w:val="18"/>
                <w:szCs w:val="18"/>
              </w:rPr>
            </w:pPr>
          </w:p>
        </w:tc>
      </w:tr>
      <w:tr w:rsidR="005446A5" w:rsidRPr="005446A5" w14:paraId="78837F83" w14:textId="77777777" w:rsidTr="00BA795B">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5CDE2B" w14:textId="77777777" w:rsidR="005446A5" w:rsidRPr="005446A5" w:rsidRDefault="005446A5" w:rsidP="00BA795B">
            <w:pPr>
              <w:jc w:val="right"/>
            </w:pPr>
            <w:r w:rsidRPr="005446A5">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C3E70B" w14:textId="77777777" w:rsidR="005446A5" w:rsidRPr="005446A5" w:rsidRDefault="005446A5" w:rsidP="00BA795B">
            <w:r w:rsidRPr="005446A5">
              <w:rPr>
                <w:rFonts w:ascii="Arial" w:hAnsi="Arial" w:cs="Arial"/>
                <w:color w:val="000000"/>
                <w:position w:val="-2"/>
                <w:sz w:val="18"/>
                <w:szCs w:val="18"/>
              </w:rPr>
              <w:t> </w:t>
            </w:r>
          </w:p>
        </w:tc>
      </w:tr>
      <w:tr w:rsidR="005446A5" w:rsidRPr="005446A5" w14:paraId="00E3B97D" w14:textId="77777777" w:rsidTr="00BA795B">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BFC1B8" w14:textId="77777777" w:rsidR="005446A5" w:rsidRPr="005446A5" w:rsidRDefault="005446A5" w:rsidP="00BA795B">
            <w:pPr>
              <w:jc w:val="right"/>
            </w:pPr>
            <w:r w:rsidRPr="005446A5">
              <w:rPr>
                <w:rFonts w:ascii="Arial" w:hAnsi="Arial" w:cs="Arial"/>
                <w:color w:val="000000"/>
                <w:position w:val="-2"/>
                <w:sz w:val="18"/>
                <w:szCs w:val="18"/>
              </w:rPr>
              <w:t>Strokovna izobrazba (navedba stopnje in smeri izobrazbe)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7796DF" w14:textId="77777777" w:rsidR="005446A5" w:rsidRPr="005446A5" w:rsidRDefault="005446A5" w:rsidP="00BA795B">
            <w:r w:rsidRPr="005446A5">
              <w:rPr>
                <w:rFonts w:ascii="Arial" w:hAnsi="Arial" w:cs="Arial"/>
                <w:color w:val="000000"/>
                <w:position w:val="-2"/>
                <w:sz w:val="18"/>
                <w:szCs w:val="18"/>
              </w:rPr>
              <w:t> </w:t>
            </w:r>
          </w:p>
        </w:tc>
      </w:tr>
      <w:tr w:rsidR="005446A5" w:rsidRPr="005446A5" w14:paraId="00453BFB" w14:textId="77777777" w:rsidTr="00BA795B">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4FA709" w14:textId="77777777" w:rsidR="005446A5" w:rsidRPr="005446A5" w:rsidRDefault="005446A5" w:rsidP="00BA795B">
            <w:pPr>
              <w:jc w:val="right"/>
            </w:pPr>
            <w:r w:rsidRPr="005446A5">
              <w:rPr>
                <w:rFonts w:ascii="Arial" w:hAnsi="Arial" w:cs="Arial"/>
                <w:color w:val="000000"/>
                <w:position w:val="-2"/>
                <w:sz w:val="18"/>
                <w:szCs w:val="18"/>
              </w:rPr>
              <w:t>Leta delovnih izkušenj ter navedba področja (glede na zahteve pogoja 3 »Kadrovska usposobljenost)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C7C7B4" w14:textId="77777777" w:rsidR="005446A5" w:rsidRPr="005446A5" w:rsidRDefault="005446A5" w:rsidP="00BA795B">
            <w:r w:rsidRPr="005446A5">
              <w:rPr>
                <w:rFonts w:ascii="Arial" w:hAnsi="Arial" w:cs="Arial"/>
                <w:color w:val="000000"/>
                <w:position w:val="-2"/>
                <w:sz w:val="18"/>
                <w:szCs w:val="18"/>
              </w:rPr>
              <w:t> </w:t>
            </w:r>
          </w:p>
        </w:tc>
      </w:tr>
      <w:tr w:rsidR="001360F5" w:rsidRPr="005446A5" w14:paraId="231E59A4" w14:textId="77777777" w:rsidTr="00BA795B">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1ABBC3" w14:textId="77777777" w:rsidR="001360F5" w:rsidRPr="005446A5" w:rsidRDefault="001360F5" w:rsidP="001360F5">
            <w:pPr>
              <w:jc w:val="right"/>
              <w:rPr>
                <w:rFonts w:ascii="Arial" w:hAnsi="Arial" w:cs="Arial"/>
                <w:color w:val="000000"/>
                <w:position w:val="-2"/>
                <w:sz w:val="18"/>
                <w:szCs w:val="18"/>
              </w:rPr>
            </w:pPr>
            <w:r>
              <w:rPr>
                <w:rFonts w:ascii="Arial" w:hAnsi="Arial" w:cs="Arial"/>
                <w:color w:val="000000"/>
                <w:position w:val="-2"/>
                <w:sz w:val="18"/>
                <w:szCs w:val="18"/>
              </w:rPr>
              <w:t>Aktivno znanje slovenskega jezika</w:t>
            </w:r>
            <w:r w:rsidR="00BB3185">
              <w:rPr>
                <w:rFonts w:ascii="Arial" w:hAnsi="Arial" w:cs="Arial"/>
                <w:color w:val="000000"/>
                <w:position w:val="-2"/>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A20ECB" w14:textId="77777777" w:rsidR="001360F5" w:rsidRPr="005446A5" w:rsidRDefault="001360F5" w:rsidP="001360F5">
            <w:pPr>
              <w:jc w:val="center"/>
              <w:rPr>
                <w:rFonts w:ascii="Arial" w:hAnsi="Arial" w:cs="Arial"/>
                <w:color w:val="000000"/>
                <w:position w:val="-2"/>
                <w:sz w:val="18"/>
                <w:szCs w:val="18"/>
              </w:rPr>
            </w:pPr>
            <w:r>
              <w:rPr>
                <w:rFonts w:ascii="Arial" w:hAnsi="Arial" w:cs="Arial"/>
                <w:color w:val="000000"/>
                <w:position w:val="-2"/>
                <w:sz w:val="18"/>
                <w:szCs w:val="18"/>
              </w:rPr>
              <w:t>DA / NE</w:t>
            </w:r>
          </w:p>
        </w:tc>
      </w:tr>
      <w:tr w:rsidR="001360F5" w14:paraId="00BD3711" w14:textId="77777777" w:rsidTr="00BA795B">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619E86" w14:textId="77777777" w:rsidR="001360F5" w:rsidRPr="005446A5" w:rsidRDefault="001360F5" w:rsidP="001360F5">
            <w:pPr>
              <w:jc w:val="right"/>
            </w:pPr>
            <w:r w:rsidRPr="005446A5">
              <w:rPr>
                <w:rFonts w:ascii="Arial" w:hAnsi="Arial" w:cs="Arial"/>
                <w:color w:val="000000"/>
                <w:position w:val="-2"/>
                <w:sz w:val="18"/>
                <w:szCs w:val="18"/>
              </w:rPr>
              <w:t>Reference kadra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0B727D" w14:textId="77777777" w:rsidR="001360F5" w:rsidRPr="005446A5" w:rsidRDefault="001360F5" w:rsidP="001360F5">
            <w:pPr>
              <w:spacing w:before="135" w:after="135"/>
              <w:jc w:val="both"/>
              <w:textAlignment w:val="center"/>
            </w:pPr>
            <w:r w:rsidRPr="005446A5">
              <w:rPr>
                <w:rFonts w:ascii="Arial" w:hAnsi="Arial" w:cs="Arial"/>
                <w:color w:val="000000"/>
                <w:position w:val="-2"/>
                <w:sz w:val="18"/>
                <w:szCs w:val="18"/>
              </w:rPr>
              <w:t>REFERENCA 1</w:t>
            </w:r>
          </w:p>
          <w:p w14:paraId="6C341041" w14:textId="77777777" w:rsidR="001360F5" w:rsidRPr="005446A5" w:rsidRDefault="001360F5" w:rsidP="001360F5">
            <w:pPr>
              <w:spacing w:before="135" w:after="135"/>
              <w:jc w:val="both"/>
              <w:textAlignment w:val="center"/>
            </w:pPr>
            <w:r w:rsidRPr="005446A5">
              <w:rPr>
                <w:rFonts w:ascii="Arial" w:hAnsi="Arial" w:cs="Arial"/>
                <w:color w:val="000000"/>
                <w:position w:val="-2"/>
                <w:sz w:val="18"/>
                <w:szCs w:val="18"/>
              </w:rPr>
              <w:t>Naziv referenčnega posla:</w:t>
            </w:r>
          </w:p>
          <w:p w14:paraId="24608E91" w14:textId="77777777" w:rsidR="001360F5" w:rsidRPr="005446A5" w:rsidRDefault="001360F5" w:rsidP="001360F5">
            <w:pPr>
              <w:spacing w:before="135" w:after="135"/>
              <w:jc w:val="both"/>
              <w:textAlignment w:val="center"/>
            </w:pPr>
            <w:r w:rsidRPr="005446A5">
              <w:rPr>
                <w:rFonts w:ascii="Arial" w:hAnsi="Arial" w:cs="Arial"/>
                <w:color w:val="000000"/>
                <w:position w:val="-2"/>
                <w:sz w:val="18"/>
                <w:szCs w:val="18"/>
              </w:rPr>
              <w:t>Naročnik posla (naziv, naslov):</w:t>
            </w:r>
          </w:p>
          <w:p w14:paraId="274A1B62" w14:textId="77777777" w:rsidR="001360F5" w:rsidRPr="005446A5" w:rsidRDefault="001360F5" w:rsidP="001360F5">
            <w:pPr>
              <w:spacing w:before="135" w:after="135"/>
              <w:jc w:val="both"/>
              <w:textAlignment w:val="center"/>
            </w:pPr>
            <w:r w:rsidRPr="005446A5">
              <w:rPr>
                <w:rFonts w:ascii="Arial" w:hAnsi="Arial" w:cs="Arial"/>
                <w:color w:val="000000"/>
                <w:position w:val="-2"/>
                <w:sz w:val="18"/>
                <w:szCs w:val="18"/>
              </w:rPr>
              <w:t>Obdobje izvedbe (mesec, leto; od-do):</w:t>
            </w:r>
          </w:p>
          <w:p w14:paraId="610935BF" w14:textId="77777777" w:rsidR="001360F5" w:rsidRPr="005446A5" w:rsidRDefault="001360F5" w:rsidP="001360F5">
            <w:pPr>
              <w:spacing w:before="135" w:after="135"/>
              <w:jc w:val="both"/>
              <w:textAlignment w:val="center"/>
            </w:pPr>
            <w:r w:rsidRPr="005446A5">
              <w:rPr>
                <w:rFonts w:ascii="Arial" w:hAnsi="Arial" w:cs="Arial"/>
                <w:color w:val="000000"/>
                <w:position w:val="-2"/>
                <w:sz w:val="18"/>
                <w:szCs w:val="18"/>
              </w:rPr>
              <w:t>Vrednost posla (v EUR z in brez DDV):</w:t>
            </w:r>
          </w:p>
          <w:p w14:paraId="395FD49A" w14:textId="77777777" w:rsidR="001360F5" w:rsidRDefault="001360F5" w:rsidP="001360F5">
            <w:pPr>
              <w:spacing w:before="135" w:after="135"/>
              <w:jc w:val="both"/>
              <w:textAlignment w:val="center"/>
              <w:rPr>
                <w:rFonts w:ascii="Arial" w:hAnsi="Arial" w:cs="Arial"/>
                <w:color w:val="000000"/>
                <w:position w:val="-2"/>
                <w:sz w:val="18"/>
                <w:szCs w:val="18"/>
              </w:rPr>
            </w:pPr>
            <w:r w:rsidRPr="005446A5">
              <w:rPr>
                <w:rFonts w:ascii="Arial" w:hAnsi="Arial" w:cs="Arial"/>
                <w:color w:val="000000"/>
                <w:position w:val="-2"/>
                <w:sz w:val="18"/>
                <w:szCs w:val="18"/>
              </w:rPr>
              <w:t>Vloga kadra v poslu (funkcija, opis storitev glede na zahteve pogoja 3 »Kadrovska usposobljenost):</w:t>
            </w:r>
          </w:p>
          <w:p w14:paraId="2C6BE739" w14:textId="77777777" w:rsidR="001360F5" w:rsidRPr="00F63534" w:rsidRDefault="001360F5" w:rsidP="001360F5">
            <w:pPr>
              <w:spacing w:before="135" w:after="135"/>
              <w:jc w:val="both"/>
              <w:textAlignment w:val="center"/>
              <w:rPr>
                <w:rFonts w:ascii="Arial" w:hAnsi="Arial" w:cs="Arial"/>
                <w:sz w:val="18"/>
                <w:szCs w:val="18"/>
              </w:rPr>
            </w:pPr>
            <w:r>
              <w:rPr>
                <w:rFonts w:ascii="Arial" w:hAnsi="Arial" w:cs="Arial"/>
                <w:i/>
                <w:iCs/>
                <w:position w:val="-2"/>
                <w:sz w:val="18"/>
                <w:szCs w:val="18"/>
              </w:rPr>
              <w:t>»</w:t>
            </w:r>
            <w:r w:rsidRPr="00F63534">
              <w:rPr>
                <w:rFonts w:ascii="Arial" w:hAnsi="Arial" w:cs="Arial"/>
                <w:i/>
                <w:iCs/>
                <w:position w:val="-2"/>
                <w:sz w:val="18"/>
                <w:szCs w:val="18"/>
              </w:rPr>
              <w:t>Opcijsko za točko B ponderja 2</w:t>
            </w:r>
            <w:r>
              <w:rPr>
                <w:rFonts w:ascii="Arial" w:hAnsi="Arial" w:cs="Arial"/>
                <w:i/>
                <w:iCs/>
                <w:position w:val="-2"/>
                <w:sz w:val="18"/>
                <w:szCs w:val="18"/>
              </w:rPr>
              <w:t>«</w:t>
            </w:r>
            <w:r w:rsidRPr="00F63534">
              <w:rPr>
                <w:rFonts w:ascii="Arial" w:hAnsi="Arial" w:cs="Arial"/>
                <w:i/>
                <w:iCs/>
                <w:position w:val="-2"/>
                <w:sz w:val="18"/>
                <w:szCs w:val="18"/>
              </w:rPr>
              <w:t xml:space="preserve">: Navedba ali je nominiran kader </w:t>
            </w:r>
            <w:r w:rsidRPr="00F63534">
              <w:rPr>
                <w:rFonts w:ascii="Arial" w:hAnsi="Arial" w:cs="Arial"/>
                <w:i/>
                <w:iCs/>
                <w:color w:val="000000"/>
                <w:position w:val="-2"/>
                <w:sz w:val="18"/>
                <w:szCs w:val="18"/>
              </w:rPr>
              <w:t>sodeloval pri načrtovanju informacijske rešitve, kjer je pripravljal usmeritve in izhodišča za organizacijske ukrepe za izpolnitev zahtev iz Splošne uredbe o varstvu osebnih podatkov</w:t>
            </w:r>
            <w:r>
              <w:rPr>
                <w:rFonts w:ascii="Arial" w:hAnsi="Arial" w:cs="Arial"/>
                <w:i/>
                <w:iCs/>
                <w:color w:val="000000"/>
                <w:position w:val="-2"/>
                <w:sz w:val="18"/>
                <w:szCs w:val="18"/>
              </w:rPr>
              <w:t xml:space="preserve">: </w:t>
            </w:r>
          </w:p>
          <w:p w14:paraId="42922FED" w14:textId="77777777" w:rsidR="001360F5" w:rsidRPr="005446A5" w:rsidRDefault="001360F5" w:rsidP="001360F5">
            <w:pPr>
              <w:spacing w:before="135" w:after="135"/>
              <w:jc w:val="both"/>
              <w:textAlignment w:val="center"/>
            </w:pPr>
          </w:p>
          <w:p w14:paraId="7D45761A" w14:textId="77777777" w:rsidR="001360F5" w:rsidRPr="005446A5" w:rsidRDefault="001360F5" w:rsidP="001360F5">
            <w:pPr>
              <w:spacing w:before="135" w:after="135"/>
              <w:jc w:val="both"/>
              <w:textAlignment w:val="center"/>
              <w:rPr>
                <w:rFonts w:ascii="Arial" w:hAnsi="Arial" w:cs="Arial"/>
                <w:color w:val="000000"/>
                <w:position w:val="-2"/>
                <w:sz w:val="18"/>
                <w:szCs w:val="18"/>
              </w:rPr>
            </w:pPr>
            <w:r w:rsidRPr="005446A5">
              <w:rPr>
                <w:rFonts w:ascii="Arial" w:hAnsi="Arial" w:cs="Arial"/>
                <w:color w:val="000000"/>
                <w:position w:val="-2"/>
                <w:sz w:val="18"/>
                <w:szCs w:val="18"/>
              </w:rPr>
              <w:t>REFERENCA 2:</w:t>
            </w:r>
          </w:p>
          <w:p w14:paraId="6CD0CFEF" w14:textId="77777777" w:rsidR="001360F5" w:rsidRPr="005446A5" w:rsidRDefault="001360F5" w:rsidP="001360F5">
            <w:pPr>
              <w:spacing w:before="135" w:after="135"/>
              <w:jc w:val="both"/>
              <w:textAlignment w:val="center"/>
            </w:pPr>
            <w:r w:rsidRPr="005446A5">
              <w:rPr>
                <w:rFonts w:ascii="Arial" w:hAnsi="Arial" w:cs="Arial"/>
                <w:color w:val="000000"/>
                <w:position w:val="-2"/>
                <w:sz w:val="18"/>
                <w:szCs w:val="18"/>
              </w:rPr>
              <w:t>Naziv referenčnega posla:</w:t>
            </w:r>
          </w:p>
          <w:p w14:paraId="21C5F3D8" w14:textId="77777777" w:rsidR="001360F5" w:rsidRPr="005446A5" w:rsidRDefault="001360F5" w:rsidP="001360F5">
            <w:pPr>
              <w:spacing w:before="135" w:after="135"/>
              <w:jc w:val="both"/>
              <w:textAlignment w:val="center"/>
            </w:pPr>
            <w:r w:rsidRPr="005446A5">
              <w:rPr>
                <w:rFonts w:ascii="Arial" w:hAnsi="Arial" w:cs="Arial"/>
                <w:color w:val="000000"/>
                <w:position w:val="-2"/>
                <w:sz w:val="18"/>
                <w:szCs w:val="18"/>
              </w:rPr>
              <w:t>Naročnik posla (naziv, naslov):</w:t>
            </w:r>
          </w:p>
          <w:p w14:paraId="42286E39" w14:textId="77777777" w:rsidR="001360F5" w:rsidRPr="005446A5" w:rsidRDefault="001360F5" w:rsidP="001360F5">
            <w:pPr>
              <w:spacing w:before="135" w:after="135"/>
              <w:jc w:val="both"/>
              <w:textAlignment w:val="center"/>
            </w:pPr>
            <w:r w:rsidRPr="005446A5">
              <w:rPr>
                <w:rFonts w:ascii="Arial" w:hAnsi="Arial" w:cs="Arial"/>
                <w:color w:val="000000"/>
                <w:position w:val="-2"/>
                <w:sz w:val="18"/>
                <w:szCs w:val="18"/>
              </w:rPr>
              <w:t>Obdobje izvedbe (mesec, leto; od-do):</w:t>
            </w:r>
          </w:p>
          <w:p w14:paraId="241968DC" w14:textId="77777777" w:rsidR="001360F5" w:rsidRPr="005446A5" w:rsidRDefault="001360F5" w:rsidP="001360F5">
            <w:pPr>
              <w:spacing w:before="135" w:after="135"/>
              <w:jc w:val="both"/>
              <w:textAlignment w:val="center"/>
            </w:pPr>
            <w:r w:rsidRPr="005446A5">
              <w:rPr>
                <w:rFonts w:ascii="Arial" w:hAnsi="Arial" w:cs="Arial"/>
                <w:color w:val="000000"/>
                <w:position w:val="-2"/>
                <w:sz w:val="18"/>
                <w:szCs w:val="18"/>
              </w:rPr>
              <w:t>Vrednost posla (v EUR z in brez DDV):</w:t>
            </w:r>
          </w:p>
          <w:p w14:paraId="7DD885D4" w14:textId="77777777" w:rsidR="001360F5" w:rsidRDefault="001360F5" w:rsidP="001360F5">
            <w:pPr>
              <w:spacing w:before="135" w:after="135"/>
              <w:jc w:val="both"/>
              <w:textAlignment w:val="center"/>
              <w:rPr>
                <w:rFonts w:ascii="Arial" w:hAnsi="Arial" w:cs="Arial"/>
                <w:color w:val="000000"/>
                <w:position w:val="-2"/>
                <w:sz w:val="18"/>
                <w:szCs w:val="18"/>
              </w:rPr>
            </w:pPr>
            <w:r w:rsidRPr="005446A5">
              <w:rPr>
                <w:rFonts w:ascii="Arial" w:hAnsi="Arial" w:cs="Arial"/>
                <w:color w:val="000000"/>
                <w:position w:val="-2"/>
                <w:sz w:val="18"/>
                <w:szCs w:val="18"/>
              </w:rPr>
              <w:t>Vloga kadra v poslu (funkcija, opis storitev glede na zahteve pogoja 3 »Kadrovska usposobljenost):</w:t>
            </w:r>
          </w:p>
          <w:p w14:paraId="769301E9" w14:textId="77777777" w:rsidR="001360F5" w:rsidRPr="008F4824" w:rsidRDefault="001360F5" w:rsidP="001360F5">
            <w:pPr>
              <w:spacing w:before="135" w:after="135"/>
              <w:jc w:val="both"/>
              <w:textAlignment w:val="center"/>
              <w:rPr>
                <w:rFonts w:ascii="Arial" w:hAnsi="Arial" w:cs="Arial"/>
                <w:sz w:val="18"/>
                <w:szCs w:val="18"/>
              </w:rPr>
            </w:pPr>
            <w:r>
              <w:rPr>
                <w:rFonts w:ascii="Arial" w:hAnsi="Arial" w:cs="Arial"/>
                <w:i/>
                <w:iCs/>
                <w:position w:val="-2"/>
                <w:sz w:val="18"/>
                <w:szCs w:val="18"/>
              </w:rPr>
              <w:t>»</w:t>
            </w:r>
            <w:r w:rsidRPr="00F63534">
              <w:rPr>
                <w:rFonts w:ascii="Arial" w:hAnsi="Arial" w:cs="Arial"/>
                <w:i/>
                <w:iCs/>
                <w:position w:val="-2"/>
                <w:sz w:val="18"/>
                <w:szCs w:val="18"/>
              </w:rPr>
              <w:t>Opcijsko za točko B ponderja 2</w:t>
            </w:r>
            <w:r>
              <w:rPr>
                <w:rFonts w:ascii="Arial" w:hAnsi="Arial" w:cs="Arial"/>
                <w:i/>
                <w:iCs/>
                <w:position w:val="-2"/>
                <w:sz w:val="18"/>
                <w:szCs w:val="18"/>
              </w:rPr>
              <w:t>«</w:t>
            </w:r>
            <w:r w:rsidRPr="00F63534">
              <w:rPr>
                <w:rFonts w:ascii="Arial" w:hAnsi="Arial" w:cs="Arial"/>
                <w:i/>
                <w:iCs/>
                <w:position w:val="-2"/>
                <w:sz w:val="18"/>
                <w:szCs w:val="18"/>
              </w:rPr>
              <w:t xml:space="preserve">: Navedba ali je nominiran kader </w:t>
            </w:r>
            <w:r w:rsidRPr="00F63534">
              <w:rPr>
                <w:rFonts w:ascii="Arial" w:hAnsi="Arial" w:cs="Arial"/>
                <w:i/>
                <w:iCs/>
                <w:color w:val="000000"/>
                <w:position w:val="-2"/>
                <w:sz w:val="18"/>
                <w:szCs w:val="18"/>
              </w:rPr>
              <w:t xml:space="preserve">sodeloval pri načrtovanju informacijske rešitve, kjer je pripravljal usmeritve in izhodišča za </w:t>
            </w:r>
            <w:r w:rsidRPr="00F63534">
              <w:rPr>
                <w:rFonts w:ascii="Arial" w:hAnsi="Arial" w:cs="Arial"/>
                <w:i/>
                <w:iCs/>
                <w:color w:val="000000"/>
                <w:position w:val="-2"/>
                <w:sz w:val="18"/>
                <w:szCs w:val="18"/>
              </w:rPr>
              <w:lastRenderedPageBreak/>
              <w:t>organizacijske ukrepe za izpolnitev zahtev iz Splošne uredbe o varstvu osebnih podatkov</w:t>
            </w:r>
            <w:r>
              <w:rPr>
                <w:rFonts w:ascii="Arial" w:hAnsi="Arial" w:cs="Arial"/>
                <w:i/>
                <w:iCs/>
                <w:color w:val="000000"/>
                <w:position w:val="-2"/>
                <w:sz w:val="18"/>
                <w:szCs w:val="18"/>
              </w:rPr>
              <w:t xml:space="preserve">: </w:t>
            </w:r>
          </w:p>
        </w:tc>
      </w:tr>
    </w:tbl>
    <w:p w14:paraId="75F63E8B" w14:textId="77777777" w:rsidR="00BB3185" w:rsidRPr="00821A03" w:rsidRDefault="00BB3185" w:rsidP="00BB3185">
      <w:pPr>
        <w:spacing w:after="225" w:line="240" w:lineRule="auto"/>
        <w:jc w:val="both"/>
        <w:rPr>
          <w:rFonts w:ascii="Arial" w:hAnsi="Arial" w:cs="Arial"/>
          <w:i/>
          <w:iCs/>
          <w:sz w:val="16"/>
          <w:szCs w:val="16"/>
        </w:rPr>
      </w:pPr>
      <w:r w:rsidRPr="00821A03">
        <w:rPr>
          <w:rFonts w:ascii="Arial" w:hAnsi="Arial" w:cs="Arial"/>
          <w:i/>
          <w:iCs/>
          <w:sz w:val="16"/>
          <w:szCs w:val="16"/>
        </w:rPr>
        <w:lastRenderedPageBreak/>
        <w:t>* v primeru</w:t>
      </w:r>
      <w:r>
        <w:rPr>
          <w:rFonts w:ascii="Arial" w:hAnsi="Arial" w:cs="Arial"/>
          <w:i/>
          <w:iCs/>
          <w:sz w:val="16"/>
          <w:szCs w:val="16"/>
        </w:rPr>
        <w:t xml:space="preserve">, da nominirani kader ni slovenski državljan oziroma izobrazbe ni pridobil v RS, mora v ponudbi predložiti tudi dokazilo o aktivnem znanju slovenskega jezika (kot npr. </w:t>
      </w:r>
      <w:r w:rsidRPr="00BB3185">
        <w:rPr>
          <w:rFonts w:ascii="Arial" w:hAnsi="Arial" w:cs="Arial"/>
          <w:i/>
          <w:iCs/>
          <w:sz w:val="16"/>
          <w:szCs w:val="16"/>
        </w:rPr>
        <w:t>potrdilo o aktivnem znanju slovenskega jezika</w:t>
      </w:r>
      <w:r>
        <w:rPr>
          <w:rFonts w:ascii="Arial" w:hAnsi="Arial" w:cs="Arial"/>
          <w:i/>
          <w:iCs/>
          <w:sz w:val="16"/>
          <w:szCs w:val="16"/>
        </w:rPr>
        <w:t>).</w:t>
      </w:r>
    </w:p>
    <w:p w14:paraId="02CA639F" w14:textId="77777777" w:rsidR="00BB3185" w:rsidRDefault="00BB3185" w:rsidP="005446A5">
      <w:pPr>
        <w:spacing w:before="225" w:after="225" w:line="240" w:lineRule="auto"/>
        <w:jc w:val="both"/>
        <w:rPr>
          <w:rFonts w:ascii="Arial" w:hAnsi="Arial" w:cs="Arial"/>
          <w:sz w:val="16"/>
          <w:szCs w:val="16"/>
        </w:rPr>
      </w:pPr>
    </w:p>
    <w:p w14:paraId="295C72DA" w14:textId="77777777" w:rsidR="00BB3185" w:rsidRDefault="00BB3185" w:rsidP="005446A5">
      <w:pPr>
        <w:spacing w:before="225" w:after="225" w:line="240" w:lineRule="auto"/>
        <w:jc w:val="both"/>
        <w:rPr>
          <w:rFonts w:ascii="Arial" w:hAnsi="Arial" w:cs="Arial"/>
          <w:sz w:val="16"/>
          <w:szCs w:val="16"/>
        </w:rPr>
      </w:pPr>
    </w:p>
    <w:p w14:paraId="5AAECF7E" w14:textId="77777777" w:rsidR="00BB3185" w:rsidRDefault="00BB3185" w:rsidP="005446A5">
      <w:pPr>
        <w:spacing w:before="225" w:after="225" w:line="240" w:lineRule="auto"/>
        <w:jc w:val="both"/>
        <w:rPr>
          <w:rFonts w:ascii="Arial" w:hAnsi="Arial" w:cs="Arial"/>
          <w:sz w:val="16"/>
          <w:szCs w:val="16"/>
        </w:rPr>
      </w:pPr>
    </w:p>
    <w:p w14:paraId="7F5AEB63" w14:textId="77777777" w:rsidR="00BB3185" w:rsidRDefault="00BB3185" w:rsidP="005446A5">
      <w:pPr>
        <w:spacing w:before="225" w:after="225" w:line="240" w:lineRule="auto"/>
        <w:jc w:val="both"/>
        <w:rPr>
          <w:rFonts w:ascii="Arial" w:hAnsi="Arial" w:cs="Arial"/>
          <w:sz w:val="16"/>
          <w:szCs w:val="16"/>
        </w:rPr>
      </w:pPr>
    </w:p>
    <w:p w14:paraId="5E053444" w14:textId="77777777" w:rsidR="005446A5" w:rsidRDefault="00BB3185" w:rsidP="005446A5">
      <w:pPr>
        <w:spacing w:before="225" w:after="225" w:line="240" w:lineRule="auto"/>
        <w:jc w:val="both"/>
        <w:rPr>
          <w:rFonts w:ascii="Arial" w:hAnsi="Arial" w:cs="Arial"/>
          <w:sz w:val="18"/>
          <w:szCs w:val="18"/>
        </w:rPr>
      </w:pPr>
      <w:r w:rsidRPr="00BB3185">
        <w:rPr>
          <w:rFonts w:ascii="Arial" w:hAnsi="Arial" w:cs="Arial"/>
          <w:sz w:val="18"/>
          <w:szCs w:val="18"/>
        </w:rPr>
        <w:t>V</w:t>
      </w:r>
      <w:r w:rsidR="005446A5" w:rsidRPr="00BB3185">
        <w:rPr>
          <w:rFonts w:ascii="Arial" w:hAnsi="Arial" w:cs="Arial"/>
          <w:sz w:val="18"/>
          <w:szCs w:val="18"/>
        </w:rPr>
        <w:t xml:space="preserve"> primeru, da gospodarski </w:t>
      </w:r>
      <w:r w:rsidR="007219B1" w:rsidRPr="00BB3185">
        <w:rPr>
          <w:rFonts w:ascii="Arial" w:hAnsi="Arial" w:cs="Arial"/>
          <w:sz w:val="18"/>
          <w:szCs w:val="18"/>
        </w:rPr>
        <w:t>subjekt nominira več kadrov oziroma imajo nominirani kadri več referenc, se obrazec razmnoži.</w:t>
      </w:r>
    </w:p>
    <w:p w14:paraId="08B305EC" w14:textId="77777777" w:rsidR="00BB3185" w:rsidRDefault="00BB3185" w:rsidP="005446A5">
      <w:pPr>
        <w:spacing w:before="225" w:after="225" w:line="240" w:lineRule="auto"/>
        <w:jc w:val="both"/>
        <w:rPr>
          <w:rFonts w:ascii="Arial" w:hAnsi="Arial" w:cs="Arial"/>
          <w:sz w:val="18"/>
          <w:szCs w:val="18"/>
        </w:rPr>
      </w:pPr>
    </w:p>
    <w:p w14:paraId="56F6F3D1" w14:textId="77777777" w:rsidR="00BB3185" w:rsidRPr="00BB3185" w:rsidRDefault="00BB3185" w:rsidP="005446A5">
      <w:pPr>
        <w:spacing w:before="225" w:after="225" w:line="240" w:lineRule="auto"/>
        <w:jc w:val="both"/>
        <w:rPr>
          <w:rFonts w:ascii="Arial" w:hAnsi="Arial" w:cs="Arial"/>
          <w:sz w:val="18"/>
          <w:szCs w:val="18"/>
        </w:rPr>
      </w:pPr>
    </w:p>
    <w:p w14:paraId="5AF484E5" w14:textId="77777777" w:rsidR="005446A5" w:rsidRDefault="005446A5" w:rsidP="003F25F0">
      <w:pPr>
        <w:spacing w:before="225" w:after="225" w:line="240" w:lineRule="auto"/>
        <w:jc w:val="both"/>
      </w:pPr>
    </w:p>
    <w:tbl>
      <w:tblPr>
        <w:tblStyle w:val="NormalTablePHPDOCX"/>
        <w:tblW w:w="8745" w:type="dxa"/>
        <w:tblInd w:w="108" w:type="dxa"/>
        <w:tblLook w:val="04A0" w:firstRow="1" w:lastRow="0" w:firstColumn="1" w:lastColumn="0" w:noHBand="0" w:noVBand="1"/>
      </w:tblPr>
      <w:tblGrid>
        <w:gridCol w:w="4080"/>
        <w:gridCol w:w="4665"/>
      </w:tblGrid>
      <w:tr w:rsidR="003F25F0" w14:paraId="7C4C6A92" w14:textId="77777777" w:rsidTr="00BA795B">
        <w:tc>
          <w:tcPr>
            <w:tcW w:w="4080" w:type="dxa"/>
            <w:tcMar>
              <w:top w:w="75" w:type="dxa"/>
              <w:bottom w:w="75" w:type="dxa"/>
            </w:tcMar>
            <w:vAlign w:val="center"/>
          </w:tcPr>
          <w:p w14:paraId="719B3B93" w14:textId="77777777" w:rsidR="003F25F0" w:rsidRDefault="003F25F0" w:rsidP="00BA795B">
            <w:r>
              <w:rPr>
                <w:rFonts w:ascii="Arial" w:hAnsi="Arial" w:cs="Arial"/>
                <w:color w:val="000000"/>
                <w:position w:val="-2"/>
                <w:sz w:val="18"/>
                <w:szCs w:val="18"/>
              </w:rPr>
              <w:t>Kraj in datum:</w:t>
            </w:r>
          </w:p>
        </w:tc>
        <w:tc>
          <w:tcPr>
            <w:tcW w:w="0" w:type="auto"/>
            <w:tcMar>
              <w:top w:w="75" w:type="dxa"/>
              <w:bottom w:w="75" w:type="dxa"/>
            </w:tcMar>
            <w:vAlign w:val="center"/>
          </w:tcPr>
          <w:p w14:paraId="6B49764D" w14:textId="77777777" w:rsidR="003F25F0" w:rsidRDefault="003F25F0" w:rsidP="00BA795B">
            <w:pPr>
              <w:jc w:val="center"/>
            </w:pPr>
            <w:r>
              <w:rPr>
                <w:rFonts w:ascii="Arial" w:hAnsi="Arial" w:cs="Arial"/>
                <w:color w:val="000000"/>
                <w:position w:val="-2"/>
                <w:sz w:val="18"/>
                <w:szCs w:val="18"/>
              </w:rPr>
              <w:t>Ime in priimek: _____________________</w:t>
            </w:r>
          </w:p>
        </w:tc>
      </w:tr>
      <w:tr w:rsidR="003F25F0" w14:paraId="45F8BCBB" w14:textId="77777777" w:rsidTr="00BA795B">
        <w:tc>
          <w:tcPr>
            <w:tcW w:w="4080" w:type="dxa"/>
            <w:tcMar>
              <w:top w:w="75" w:type="dxa"/>
              <w:bottom w:w="75" w:type="dxa"/>
            </w:tcMar>
            <w:vAlign w:val="center"/>
          </w:tcPr>
          <w:p w14:paraId="1AA153F5" w14:textId="77777777" w:rsidR="003F25F0" w:rsidRDefault="003F25F0" w:rsidP="00BA795B">
            <w:r>
              <w:rPr>
                <w:rFonts w:ascii="Arial" w:hAnsi="Arial" w:cs="Arial"/>
                <w:color w:val="000000"/>
                <w:position w:val="-2"/>
                <w:sz w:val="18"/>
                <w:szCs w:val="18"/>
              </w:rPr>
              <w:t> </w:t>
            </w:r>
          </w:p>
        </w:tc>
        <w:tc>
          <w:tcPr>
            <w:tcW w:w="0" w:type="auto"/>
            <w:tcMar>
              <w:top w:w="75" w:type="dxa"/>
              <w:bottom w:w="75" w:type="dxa"/>
            </w:tcMar>
            <w:vAlign w:val="center"/>
          </w:tcPr>
          <w:p w14:paraId="3A1EADA7" w14:textId="77777777" w:rsidR="003F25F0" w:rsidRDefault="003F25F0" w:rsidP="00BA795B">
            <w:pPr>
              <w:jc w:val="center"/>
            </w:pPr>
            <w:r>
              <w:rPr>
                <w:rFonts w:ascii="Arial" w:hAnsi="Arial" w:cs="Arial"/>
                <w:color w:val="000000"/>
                <w:position w:val="-2"/>
                <w:sz w:val="18"/>
                <w:szCs w:val="18"/>
              </w:rPr>
              <w:t>(žig in podpis)</w:t>
            </w:r>
          </w:p>
        </w:tc>
      </w:tr>
    </w:tbl>
    <w:p w14:paraId="726D1C56" w14:textId="77777777" w:rsidR="003F25F0" w:rsidRDefault="003F25F0" w:rsidP="003F25F0">
      <w:pPr>
        <w:jc w:val="center"/>
      </w:pPr>
    </w:p>
    <w:p w14:paraId="5EE4F73E" w14:textId="77777777" w:rsidR="006C1893" w:rsidRDefault="006C1893" w:rsidP="003F25F0">
      <w:pPr>
        <w:tabs>
          <w:tab w:val="center" w:pos="4535"/>
        </w:tabs>
      </w:pPr>
    </w:p>
    <w:p w14:paraId="10EDE3DD" w14:textId="77777777" w:rsidR="001360F5" w:rsidRDefault="001360F5">
      <w:pPr>
        <w:rPr>
          <w:rFonts w:ascii="Arial" w:hAnsi="Arial" w:cs="Arial"/>
          <w:sz w:val="18"/>
          <w:szCs w:val="18"/>
        </w:rPr>
      </w:pPr>
      <w:r>
        <w:rPr>
          <w:rFonts w:ascii="Arial" w:hAnsi="Arial" w:cs="Arial"/>
          <w:sz w:val="18"/>
          <w:szCs w:val="18"/>
        </w:rPr>
        <w:br w:type="page"/>
      </w:r>
    </w:p>
    <w:p w14:paraId="114B3CB3" w14:textId="77777777" w:rsidR="00357B19" w:rsidRPr="00590863" w:rsidRDefault="00357B19" w:rsidP="00357B19">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9</w:t>
      </w:r>
    </w:p>
    <w:p w14:paraId="0E646756" w14:textId="77777777" w:rsidR="00357B19" w:rsidRPr="00252358" w:rsidRDefault="00357B19" w:rsidP="00357B19"/>
    <w:p w14:paraId="3CDD0C95" w14:textId="77777777" w:rsidR="00357B19" w:rsidRDefault="00357B19" w:rsidP="00357B1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r w:rsidR="006C1893">
        <w:rPr>
          <w:rFonts w:ascii="Arial" w:hAnsi="Arial" w:cs="Arial"/>
        </w:rPr>
        <w:t xml:space="preserve"> nominiranega kadra</w:t>
      </w:r>
    </w:p>
    <w:p w14:paraId="07388EC4" w14:textId="77777777" w:rsidR="00357B19" w:rsidRDefault="00357B19" w:rsidP="00357B19">
      <w:pPr>
        <w:spacing w:after="120"/>
        <w:rPr>
          <w:rFonts w:ascii="Arial" w:hAnsi="Arial" w:cs="Arial"/>
        </w:rPr>
      </w:pPr>
    </w:p>
    <w:p w14:paraId="1FC9B87E" w14:textId="77777777" w:rsidR="00357B19" w:rsidRDefault="00357B19" w:rsidP="00357B19">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14:paraId="18B77199" w14:textId="77777777" w:rsidR="00357B19" w:rsidRDefault="00357B19" w:rsidP="00357B19">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r w:rsidR="00C46679">
        <w:rPr>
          <w:rFonts w:ascii="Arial" w:hAnsi="Arial" w:cs="Arial"/>
          <w:b/>
          <w:bCs/>
          <w:color w:val="444444"/>
          <w:sz w:val="21"/>
          <w:szCs w:val="21"/>
          <w:shd w:val="clear" w:color="auto" w:fill="FFFFFF"/>
        </w:rPr>
        <w:t xml:space="preserve"> ZA KADRE</w:t>
      </w:r>
    </w:p>
    <w:p w14:paraId="508DBA6C" w14:textId="77777777" w:rsidR="00357B19" w:rsidRDefault="00357B19" w:rsidP="00357B19">
      <w:pPr>
        <w:shd w:val="clear" w:color="auto" w:fill="FFFFFF"/>
        <w:spacing w:before="225" w:after="375" w:line="333" w:lineRule="auto"/>
        <w:jc w:val="both"/>
      </w:pPr>
      <w:r>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357B19" w14:paraId="637A0B59" w14:textId="77777777" w:rsidTr="00396E33">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83591C8" w14:textId="77777777" w:rsidR="00357B19" w:rsidRDefault="00C46679" w:rsidP="00BA795B">
            <w:pPr>
              <w:jc w:val="right"/>
            </w:pPr>
            <w:r>
              <w:rPr>
                <w:rFonts w:ascii="Arial" w:hAnsi="Arial" w:cs="Arial"/>
                <w:color w:val="000000"/>
                <w:position w:val="-2"/>
                <w:sz w:val="18"/>
                <w:szCs w:val="18"/>
                <w:shd w:val="clear" w:color="auto" w:fill="FFFFFF"/>
              </w:rPr>
              <w:t>ime in priimek</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A26899C" w14:textId="77777777" w:rsidR="00357B19" w:rsidRDefault="00357B19" w:rsidP="00BA795B">
            <w:r>
              <w:rPr>
                <w:rFonts w:ascii="Arial" w:hAnsi="Arial" w:cs="Arial"/>
                <w:color w:val="000000"/>
                <w:position w:val="-2"/>
                <w:sz w:val="18"/>
                <w:szCs w:val="18"/>
                <w:shd w:val="clear" w:color="auto" w:fill="FFFFFF"/>
              </w:rPr>
              <w:t> </w:t>
            </w:r>
          </w:p>
        </w:tc>
      </w:tr>
      <w:tr w:rsidR="00C46679" w14:paraId="5D401132" w14:textId="77777777" w:rsidTr="00396E33">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C1241D4" w14:textId="77777777" w:rsidR="00C46679" w:rsidRDefault="00C46679" w:rsidP="00BA795B">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pri izvedbi projekta z nazivom</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3743C74" w14:textId="77777777" w:rsidR="00C46679" w:rsidRDefault="00C46679" w:rsidP="00BA795B">
            <w:pPr>
              <w:rPr>
                <w:rFonts w:ascii="Arial" w:hAnsi="Arial" w:cs="Arial"/>
                <w:color w:val="000000"/>
                <w:position w:val="-2"/>
                <w:sz w:val="18"/>
                <w:szCs w:val="18"/>
                <w:shd w:val="clear" w:color="auto" w:fill="FFFFFF"/>
              </w:rPr>
            </w:pPr>
          </w:p>
        </w:tc>
      </w:tr>
      <w:tr w:rsidR="00C46679" w14:paraId="1C350472" w14:textId="77777777" w:rsidTr="00396E33">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DE089F2" w14:textId="77777777" w:rsidR="00C46679" w:rsidRDefault="00C46679" w:rsidP="00BA795B">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nastopal v funkciji (glede na pogoj 3 »Kadrovska usposobljenost«</w:t>
            </w:r>
            <w:r w:rsidR="003A50AE">
              <w:rPr>
                <w:rFonts w:ascii="Arial" w:hAnsi="Arial" w:cs="Arial"/>
                <w:color w:val="000000"/>
                <w:position w:val="-2"/>
                <w:sz w:val="18"/>
                <w:szCs w:val="18"/>
                <w:shd w:val="clear" w:color="auto" w:fill="FFFFFF"/>
              </w:rPr>
              <w:t xml:space="preserve"> ali točko B ponderja 2 pri merilih</w:t>
            </w:r>
            <w:r>
              <w:rPr>
                <w:rFonts w:ascii="Arial" w:hAnsi="Arial" w:cs="Arial"/>
                <w:color w:val="000000"/>
                <w:position w:val="-2"/>
                <w:sz w:val="18"/>
                <w:szCs w:val="18"/>
                <w:shd w:val="clear" w:color="auto" w:fill="FFFFFF"/>
              </w:rPr>
              <w:t xml:space="preserve">) </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A190080" w14:textId="77777777" w:rsidR="00C46679" w:rsidRDefault="00C46679" w:rsidP="00BA795B">
            <w:pPr>
              <w:rPr>
                <w:rFonts w:ascii="Arial" w:hAnsi="Arial" w:cs="Arial"/>
                <w:color w:val="000000"/>
                <w:position w:val="-2"/>
                <w:sz w:val="18"/>
                <w:szCs w:val="18"/>
                <w:shd w:val="clear" w:color="auto" w:fill="FFFFFF"/>
              </w:rPr>
            </w:pPr>
          </w:p>
        </w:tc>
      </w:tr>
      <w:tr w:rsidR="00357B19" w14:paraId="19EF12C2" w14:textId="77777777" w:rsidTr="00396E33">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8F84A01" w14:textId="77777777" w:rsidR="00357B19" w:rsidRDefault="00C46679" w:rsidP="00BA795B">
            <w:pPr>
              <w:jc w:val="right"/>
            </w:pPr>
            <w:r>
              <w:rPr>
                <w:rFonts w:ascii="Arial" w:hAnsi="Arial" w:cs="Arial"/>
                <w:color w:val="000000"/>
                <w:position w:val="-2"/>
                <w:sz w:val="18"/>
                <w:szCs w:val="18"/>
                <w:shd w:val="clear" w:color="auto" w:fill="FFFFFF"/>
              </w:rPr>
              <w:t>V okviru projekta so bile izvedene sledeče storitve (glede na pogoj 3 »Kadrovska usposobljenost«</w:t>
            </w:r>
            <w:r w:rsidR="003A50AE">
              <w:rPr>
                <w:rFonts w:ascii="Arial" w:hAnsi="Arial" w:cs="Arial"/>
                <w:color w:val="000000"/>
                <w:position w:val="-2"/>
                <w:sz w:val="18"/>
                <w:szCs w:val="18"/>
                <w:shd w:val="clear" w:color="auto" w:fill="FFFFFF"/>
              </w:rPr>
              <w:t xml:space="preserve"> ali točko B ponderja 2 pri merilih</w:t>
            </w:r>
            <w:r>
              <w:rPr>
                <w:rFonts w:ascii="Arial" w:hAnsi="Arial" w:cs="Arial"/>
                <w:color w:val="000000"/>
                <w:position w:val="-2"/>
                <w:sz w:val="18"/>
                <w:szCs w:val="18"/>
                <w:shd w:val="clear" w:color="auto" w:fill="FFFFFF"/>
              </w:rPr>
              <w:t>)</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83BD1DF" w14:textId="77777777" w:rsidR="00357B19" w:rsidRDefault="00357B19" w:rsidP="00BA795B">
            <w:r>
              <w:rPr>
                <w:rFonts w:ascii="Arial" w:hAnsi="Arial" w:cs="Arial"/>
                <w:color w:val="000000"/>
                <w:position w:val="-2"/>
                <w:sz w:val="18"/>
                <w:szCs w:val="18"/>
                <w:shd w:val="clear" w:color="auto" w:fill="FFFFFF"/>
              </w:rPr>
              <w:t> </w:t>
            </w:r>
          </w:p>
        </w:tc>
      </w:tr>
      <w:tr w:rsidR="00357B19" w14:paraId="2CC380B6" w14:textId="77777777" w:rsidTr="00396E33">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3AF5F8B" w14:textId="77777777" w:rsidR="00357B19" w:rsidRDefault="00396E33" w:rsidP="00BA795B">
            <w:pPr>
              <w:jc w:val="right"/>
            </w:pPr>
            <w:r>
              <w:rPr>
                <w:rFonts w:ascii="Arial" w:hAnsi="Arial" w:cs="Arial"/>
                <w:color w:val="000000"/>
                <w:position w:val="-2"/>
                <w:sz w:val="18"/>
                <w:szCs w:val="18"/>
                <w:shd w:val="clear" w:color="auto" w:fill="FFFFFF"/>
              </w:rPr>
              <w:t xml:space="preserve">Projekt se je izvajal </w:t>
            </w:r>
            <w:r w:rsidR="00357B19">
              <w:rPr>
                <w:rFonts w:ascii="Arial" w:hAnsi="Arial" w:cs="Arial"/>
                <w:color w:val="000000"/>
                <w:position w:val="-2"/>
                <w:sz w:val="18"/>
                <w:szCs w:val="18"/>
                <w:shd w:val="clear" w:color="auto" w:fill="FFFFFF"/>
              </w:rPr>
              <w:t>po pogodbi z nazivom in številko</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9F0FA69" w14:textId="77777777" w:rsidR="00357B19" w:rsidRDefault="00357B19" w:rsidP="00BA795B">
            <w:r>
              <w:rPr>
                <w:rFonts w:ascii="Arial" w:hAnsi="Arial" w:cs="Arial"/>
                <w:color w:val="000000"/>
                <w:position w:val="-2"/>
                <w:sz w:val="18"/>
                <w:szCs w:val="18"/>
                <w:shd w:val="clear" w:color="auto" w:fill="FFFFFF"/>
              </w:rPr>
              <w:t> </w:t>
            </w:r>
          </w:p>
        </w:tc>
      </w:tr>
      <w:tr w:rsidR="00357B19" w14:paraId="1294F054" w14:textId="77777777" w:rsidTr="00396E33">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32D959D" w14:textId="77777777" w:rsidR="00357B19" w:rsidRDefault="00357B19" w:rsidP="00BA795B">
            <w:pPr>
              <w:jc w:val="right"/>
            </w:pPr>
            <w:r>
              <w:rPr>
                <w:rFonts w:ascii="Arial" w:hAnsi="Arial" w:cs="Arial"/>
                <w:color w:val="000000"/>
                <w:position w:val="-2"/>
                <w:sz w:val="18"/>
                <w:szCs w:val="18"/>
                <w:shd w:val="clear" w:color="auto" w:fill="FFFFFF"/>
              </w:rPr>
              <w:t>z dne</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6D19D85" w14:textId="77777777" w:rsidR="00357B19" w:rsidRDefault="00357B19" w:rsidP="00BA795B">
            <w:r>
              <w:rPr>
                <w:rFonts w:ascii="Arial" w:hAnsi="Arial" w:cs="Arial"/>
                <w:color w:val="000000"/>
                <w:position w:val="-2"/>
                <w:sz w:val="18"/>
                <w:szCs w:val="18"/>
                <w:shd w:val="clear" w:color="auto" w:fill="FFFFFF"/>
              </w:rPr>
              <w:t> </w:t>
            </w:r>
          </w:p>
        </w:tc>
      </w:tr>
      <w:tr w:rsidR="00357B19" w14:paraId="1676E5CF" w14:textId="77777777" w:rsidTr="00396E33">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6D48767" w14:textId="77777777" w:rsidR="00357B19" w:rsidRDefault="00357B19" w:rsidP="00BA795B">
            <w:pPr>
              <w:jc w:val="right"/>
            </w:pPr>
            <w:r>
              <w:rPr>
                <w:rFonts w:ascii="Arial" w:hAnsi="Arial" w:cs="Arial"/>
                <w:color w:val="000000"/>
                <w:position w:val="-2"/>
                <w:sz w:val="18"/>
                <w:szCs w:val="18"/>
                <w:shd w:val="clear" w:color="auto" w:fill="FFFFFF"/>
              </w:rPr>
              <w:t>v vrednosti (vrednost del, ki jih je izvedel ponudnik brez DDV)</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25B5FCC" w14:textId="77777777" w:rsidR="00357B19" w:rsidRDefault="00357B19" w:rsidP="00BA795B">
            <w:r>
              <w:rPr>
                <w:rFonts w:ascii="Arial" w:hAnsi="Arial" w:cs="Arial"/>
                <w:color w:val="000000"/>
                <w:position w:val="-2"/>
                <w:sz w:val="18"/>
                <w:szCs w:val="18"/>
                <w:shd w:val="clear" w:color="auto" w:fill="FFFFFF"/>
              </w:rPr>
              <w:t> </w:t>
            </w:r>
          </w:p>
        </w:tc>
      </w:tr>
      <w:tr w:rsidR="00357B19" w14:paraId="7518859B" w14:textId="77777777" w:rsidTr="00396E33">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A5B01BA" w14:textId="77777777" w:rsidR="00357B19" w:rsidRDefault="00357B19" w:rsidP="00BA795B">
            <w:pPr>
              <w:jc w:val="right"/>
            </w:pPr>
            <w:r>
              <w:rPr>
                <w:rFonts w:ascii="Arial" w:hAnsi="Arial" w:cs="Arial"/>
                <w:color w:val="000000"/>
                <w:position w:val="-2"/>
                <w:sz w:val="18"/>
                <w:szCs w:val="18"/>
                <w:shd w:val="clear" w:color="auto" w:fill="FFFFFF"/>
              </w:rPr>
              <w:t>v obdobju od</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05E1A02" w14:textId="77777777" w:rsidR="00357B19" w:rsidRDefault="00357B19" w:rsidP="00BA795B">
            <w:r>
              <w:rPr>
                <w:rFonts w:ascii="Arial" w:hAnsi="Arial" w:cs="Arial"/>
                <w:color w:val="000000"/>
                <w:position w:val="-2"/>
                <w:sz w:val="18"/>
                <w:szCs w:val="18"/>
                <w:shd w:val="clear" w:color="auto" w:fill="FFFFFF"/>
              </w:rPr>
              <w:t> </w:t>
            </w:r>
          </w:p>
        </w:tc>
      </w:tr>
      <w:tr w:rsidR="00357B19" w14:paraId="1FF41B01" w14:textId="77777777" w:rsidTr="00396E33">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8CA8511" w14:textId="77777777" w:rsidR="00357B19" w:rsidRDefault="00357B19" w:rsidP="00BA795B">
            <w:pPr>
              <w:jc w:val="right"/>
            </w:pPr>
            <w:r>
              <w:rPr>
                <w:rFonts w:ascii="Arial" w:hAnsi="Arial" w:cs="Arial"/>
                <w:color w:val="000000"/>
                <w:position w:val="-2"/>
                <w:sz w:val="18"/>
                <w:szCs w:val="18"/>
                <w:shd w:val="clear" w:color="auto" w:fill="FFFFFF"/>
              </w:rPr>
              <w:t>do</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C5FBD76" w14:textId="77777777" w:rsidR="00357B19" w:rsidRDefault="00357B19" w:rsidP="00BA795B">
            <w:r>
              <w:rPr>
                <w:rFonts w:ascii="Arial" w:hAnsi="Arial" w:cs="Arial"/>
                <w:color w:val="000000"/>
                <w:position w:val="-2"/>
                <w:sz w:val="18"/>
                <w:szCs w:val="18"/>
                <w:shd w:val="clear" w:color="auto" w:fill="FFFFFF"/>
              </w:rPr>
              <w:t> </w:t>
            </w:r>
          </w:p>
        </w:tc>
      </w:tr>
      <w:tr w:rsidR="00396E33" w14:paraId="49A3AED9" w14:textId="77777777" w:rsidTr="00396E33">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2BCC59C" w14:textId="77777777" w:rsidR="00396E33" w:rsidRDefault="00396E33" w:rsidP="00396E33">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Informacijska rešitev oziroma spletna aplikacija je delujoča</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EF5E01E" w14:textId="77777777" w:rsidR="00396E33" w:rsidRDefault="00396E33" w:rsidP="00396E33">
            <w:pPr>
              <w:jc w:val="center"/>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DA / NE</w:t>
            </w:r>
          </w:p>
        </w:tc>
      </w:tr>
    </w:tbl>
    <w:p w14:paraId="27778D68" w14:textId="77777777" w:rsidR="00357B19" w:rsidRDefault="00357B19" w:rsidP="00357B19">
      <w:pPr>
        <w:shd w:val="clear" w:color="auto" w:fill="FFFFFF"/>
        <w:spacing w:before="225" w:after="375" w:line="333" w:lineRule="auto"/>
        <w:jc w:val="both"/>
      </w:pPr>
      <w:r>
        <w:rPr>
          <w:rFonts w:ascii="Arial" w:hAnsi="Arial" w:cs="Arial"/>
          <w:color w:val="444444"/>
          <w:sz w:val="18"/>
          <w:szCs w:val="18"/>
          <w:shd w:val="clear" w:color="auto" w:fill="FFFFFF"/>
        </w:rPr>
        <w:t> Posel se je izvajal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357B19" w14:paraId="7E544853" w14:textId="77777777" w:rsidTr="00BA795B">
        <w:tc>
          <w:tcPr>
            <w:tcW w:w="3195" w:type="dxa"/>
            <w:shd w:val="clear" w:color="auto" w:fill="FFFFFF"/>
            <w:tcMar>
              <w:top w:w="75" w:type="dxa"/>
              <w:bottom w:w="75" w:type="dxa"/>
            </w:tcMar>
            <w:vAlign w:val="center"/>
          </w:tcPr>
          <w:p w14:paraId="307888B4" w14:textId="77777777" w:rsidR="00357B19" w:rsidRDefault="00357B19" w:rsidP="00BA795B">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1B212487" w14:textId="77777777" w:rsidR="00357B19" w:rsidRDefault="00357B19" w:rsidP="00BA795B">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61831F4A" w14:textId="77777777" w:rsidR="00357B19" w:rsidRDefault="00357B19" w:rsidP="00BA795B">
            <w:r>
              <w:rPr>
                <w:rFonts w:ascii="Arial" w:hAnsi="Arial" w:cs="Arial"/>
                <w:color w:val="000000"/>
                <w:position w:val="-2"/>
                <w:sz w:val="18"/>
                <w:szCs w:val="18"/>
                <w:shd w:val="clear" w:color="auto" w:fill="FFFFFF"/>
              </w:rPr>
              <w:t> </w:t>
            </w:r>
          </w:p>
        </w:tc>
      </w:tr>
      <w:tr w:rsidR="00357B19" w14:paraId="14A25B33" w14:textId="77777777" w:rsidTr="00BA795B">
        <w:tc>
          <w:tcPr>
            <w:tcW w:w="3195" w:type="dxa"/>
            <w:shd w:val="clear" w:color="auto" w:fill="FFFFFF"/>
            <w:tcMar>
              <w:top w:w="75" w:type="dxa"/>
              <w:bottom w:w="75" w:type="dxa"/>
            </w:tcMar>
            <w:vAlign w:val="center"/>
          </w:tcPr>
          <w:p w14:paraId="02678E51" w14:textId="77777777" w:rsidR="00357B19" w:rsidRDefault="00357B19" w:rsidP="00BA795B">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59CB7E22" w14:textId="77777777" w:rsidR="00357B19" w:rsidRDefault="00357B19" w:rsidP="00BA795B">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6EB2CDD8" w14:textId="77777777" w:rsidR="00357B19" w:rsidRDefault="00357B19" w:rsidP="00BA795B"/>
          <w:p w14:paraId="5C8FD319" w14:textId="77777777" w:rsidR="00357B19" w:rsidRDefault="00357B19" w:rsidP="00BA795B">
            <w:pPr>
              <w:jc w:val="center"/>
            </w:pPr>
            <w:r>
              <w:rPr>
                <w:rFonts w:ascii="Arial" w:hAnsi="Arial" w:cs="Arial"/>
                <w:color w:val="A9A9A9"/>
                <w:position w:val="-2"/>
                <w:sz w:val="18"/>
                <w:szCs w:val="18"/>
                <w:shd w:val="clear" w:color="auto" w:fill="FFFFFF"/>
              </w:rPr>
              <w:t>(žig in podpis)</w:t>
            </w:r>
          </w:p>
        </w:tc>
      </w:tr>
    </w:tbl>
    <w:p w14:paraId="33916355" w14:textId="77777777" w:rsidR="00396E33" w:rsidRDefault="00396E33" w:rsidP="00357B19">
      <w:pPr>
        <w:shd w:val="clear" w:color="auto" w:fill="FFFFFF"/>
        <w:spacing w:before="225" w:after="375" w:line="333" w:lineRule="auto"/>
        <w:jc w:val="both"/>
        <w:rPr>
          <w:rFonts w:ascii="Arial" w:hAnsi="Arial" w:cs="Arial"/>
          <w:b/>
          <w:bCs/>
          <w:color w:val="444444"/>
          <w:sz w:val="18"/>
          <w:szCs w:val="18"/>
          <w:u w:val="single"/>
          <w:shd w:val="clear" w:color="auto" w:fill="FFFFFF"/>
        </w:rPr>
      </w:pPr>
    </w:p>
    <w:p w14:paraId="6B9C895F" w14:textId="77777777" w:rsidR="00357B19" w:rsidRDefault="00357B19" w:rsidP="00357B19">
      <w:pPr>
        <w:shd w:val="clear" w:color="auto" w:fill="FFFFFF"/>
        <w:spacing w:before="225" w:after="375" w:line="333" w:lineRule="auto"/>
        <w:jc w:val="both"/>
      </w:pPr>
      <w:r>
        <w:rPr>
          <w:rFonts w:ascii="Arial"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357B19" w14:paraId="4ABB1E63" w14:textId="77777777" w:rsidTr="00BA795B">
        <w:tc>
          <w:tcPr>
            <w:tcW w:w="0" w:type="auto"/>
            <w:tcMar>
              <w:top w:w="0" w:type="auto"/>
              <w:bottom w:w="0" w:type="auto"/>
            </w:tcMar>
          </w:tcPr>
          <w:p w14:paraId="6F4EE504" w14:textId="77777777" w:rsidR="00357B19" w:rsidRDefault="00357B19" w:rsidP="00A9576E">
            <w:pPr>
              <w:numPr>
                <w:ilvl w:val="0"/>
                <w:numId w:val="16"/>
              </w:numPr>
              <w:shd w:val="clear" w:color="auto" w:fill="FFFFFF"/>
              <w:spacing w:line="333" w:lineRule="auto"/>
              <w:jc w:val="both"/>
              <w:rPr>
                <w:rFonts w:ascii="Arial" w:hAnsi="Arial" w:cs="Arial"/>
                <w:color w:val="444444"/>
                <w:sz w:val="18"/>
                <w:szCs w:val="18"/>
                <w:highlight w:val="white"/>
              </w:rPr>
            </w:pPr>
            <w:r>
              <w:rPr>
                <w:rFonts w:ascii="Arial" w:hAnsi="Arial" w:cs="Arial"/>
                <w:i/>
                <w:iCs/>
                <w:color w:val="444444"/>
                <w:sz w:val="18"/>
                <w:szCs w:val="18"/>
                <w:shd w:val="clear" w:color="auto" w:fill="FFFFFF"/>
              </w:rPr>
              <w:lastRenderedPageBreak/>
              <w:t>Naročnik bo upošteval  že zaključene posle.</w:t>
            </w:r>
          </w:p>
          <w:p w14:paraId="40B4ACAF" w14:textId="77777777" w:rsidR="00357B19" w:rsidRDefault="00357B19" w:rsidP="00A9576E">
            <w:pPr>
              <w:numPr>
                <w:ilvl w:val="0"/>
                <w:numId w:val="16"/>
              </w:numPr>
              <w:shd w:val="clear" w:color="auto" w:fill="FFFFFF"/>
              <w:spacing w:line="333" w:lineRule="auto"/>
              <w:jc w:val="both"/>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6E519482" w14:textId="77777777" w:rsidR="00357B19" w:rsidRDefault="00357B19" w:rsidP="00A9576E">
            <w:pPr>
              <w:numPr>
                <w:ilvl w:val="0"/>
                <w:numId w:val="16"/>
              </w:numPr>
              <w:shd w:val="clear" w:color="auto" w:fill="FFFFFF"/>
              <w:spacing w:line="333" w:lineRule="auto"/>
              <w:jc w:val="both"/>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14:paraId="078989D2" w14:textId="77777777" w:rsidR="00357B19" w:rsidRPr="00EF17A6" w:rsidRDefault="00357B19" w:rsidP="003F25F0">
      <w:pPr>
        <w:tabs>
          <w:tab w:val="center" w:pos="4535"/>
        </w:tabs>
        <w:sectPr w:rsidR="00357B19" w:rsidRPr="00EF17A6" w:rsidSect="00BA795B">
          <w:footerReference w:type="default" r:id="rId19"/>
          <w:pgSz w:w="11906" w:h="16838"/>
          <w:pgMar w:top="1418" w:right="1418" w:bottom="1418" w:left="1418" w:header="567" w:footer="596" w:gutter="0"/>
          <w:cols w:space="708"/>
          <w:docGrid w:linePitch="360"/>
        </w:sectPr>
      </w:pPr>
    </w:p>
    <w:p w14:paraId="4278E633" w14:textId="77777777" w:rsidR="003F25F0" w:rsidRPr="00590863" w:rsidRDefault="003F25F0" w:rsidP="003F25F0">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357B19">
        <w:rPr>
          <w:rFonts w:ascii="Arial" w:hAnsi="Arial" w:cs="Arial"/>
          <w:sz w:val="18"/>
          <w:szCs w:val="18"/>
        </w:rPr>
        <w:t>10</w:t>
      </w:r>
    </w:p>
    <w:p w14:paraId="3324131C" w14:textId="77777777" w:rsidR="003F25F0" w:rsidRPr="00252358" w:rsidRDefault="003F25F0" w:rsidP="003F25F0"/>
    <w:p w14:paraId="09FDF82F" w14:textId="77777777" w:rsidR="003F25F0" w:rsidRDefault="003F25F0" w:rsidP="003F25F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Vzorec </w:t>
      </w:r>
      <w:r w:rsidR="00A53FA3">
        <w:rPr>
          <w:rFonts w:ascii="Arial" w:hAnsi="Arial" w:cs="Arial"/>
        </w:rPr>
        <w:t>zavarovanja</w:t>
      </w:r>
      <w:r>
        <w:rPr>
          <w:rFonts w:ascii="Arial" w:hAnsi="Arial" w:cs="Arial"/>
        </w:rPr>
        <w:t xml:space="preserve"> za resnost ponudbe</w:t>
      </w:r>
    </w:p>
    <w:p w14:paraId="6F26E2D6" w14:textId="77777777" w:rsidR="003F25F0" w:rsidRDefault="003F25F0" w:rsidP="003F25F0">
      <w:pPr>
        <w:spacing w:after="120"/>
        <w:rPr>
          <w:rFonts w:ascii="Arial" w:hAnsi="Arial" w:cs="Arial"/>
        </w:rPr>
      </w:pPr>
    </w:p>
    <w:p w14:paraId="41D91BAF" w14:textId="77777777" w:rsidR="006D5836" w:rsidRDefault="006D5836" w:rsidP="006D5836">
      <w:pPr>
        <w:spacing w:before="225" w:after="225" w:line="240" w:lineRule="auto"/>
        <w:jc w:val="both"/>
      </w:pPr>
      <w:r>
        <w:rPr>
          <w:rFonts w:ascii="Arial" w:hAnsi="Arial" w:cs="Arial"/>
          <w:i/>
          <w:iCs/>
          <w:color w:val="000000"/>
          <w:sz w:val="18"/>
          <w:szCs w:val="18"/>
        </w:rPr>
        <w:t>Glava s podatki o garantu (zavarovalnici/banki)</w:t>
      </w:r>
      <w:r>
        <w:rPr>
          <w:rFonts w:ascii="Arial" w:hAnsi="Arial" w:cs="Arial"/>
          <w:color w:val="000000"/>
          <w:sz w:val="18"/>
          <w:szCs w:val="18"/>
        </w:rPr>
        <w:t xml:space="preserve"> </w:t>
      </w:r>
      <w:r>
        <w:rPr>
          <w:rFonts w:ascii="Arial" w:hAnsi="Arial" w:cs="Arial"/>
          <w:i/>
          <w:iCs/>
          <w:color w:val="000000"/>
          <w:sz w:val="18"/>
          <w:szCs w:val="18"/>
        </w:rPr>
        <w:t>ali SWIFT ključ</w:t>
      </w:r>
    </w:p>
    <w:p w14:paraId="4107F0CD" w14:textId="77777777" w:rsidR="006D5836" w:rsidRDefault="006D5836" w:rsidP="006D5836">
      <w:pPr>
        <w:spacing w:before="225" w:after="225" w:line="240" w:lineRule="auto"/>
        <w:jc w:val="both"/>
      </w:pPr>
      <w:r>
        <w:rPr>
          <w:rFonts w:ascii="Arial" w:hAnsi="Arial" w:cs="Arial"/>
          <w:color w:val="000000"/>
          <w:sz w:val="18"/>
          <w:szCs w:val="18"/>
        </w:rPr>
        <w:t>Za: </w:t>
      </w:r>
      <w:r w:rsidR="007C4830" w:rsidRPr="00D953F1">
        <w:rPr>
          <w:rFonts w:ascii="Arial" w:hAnsi="Arial" w:cs="Arial"/>
          <w:color w:val="000000"/>
          <w:sz w:val="18"/>
          <w:szCs w:val="18"/>
        </w:rPr>
        <w:t>Ministrstvo za izobraževanje, znanost in šport, Masarykova cesta 16, 1000 Ljubljana</w:t>
      </w:r>
    </w:p>
    <w:p w14:paraId="68ADB559" w14:textId="77777777" w:rsidR="006D5836" w:rsidRDefault="006D5836" w:rsidP="006D5836">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6B12FF1B" w14:textId="77777777" w:rsidR="006D5836" w:rsidRDefault="006D5836" w:rsidP="006D5836">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52D19E9A" w14:textId="77777777" w:rsidR="006D5836" w:rsidRDefault="006D5836" w:rsidP="006D5836">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4EBE5415" w14:textId="77777777" w:rsidR="006D5836" w:rsidRDefault="006D5836" w:rsidP="006D5836">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76AC972C" w14:textId="77777777" w:rsidR="006D5836" w:rsidRDefault="006D5836" w:rsidP="006D5836">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kandidata oziroma ponudnika v postopku javnega naročanja)</w:t>
      </w:r>
    </w:p>
    <w:p w14:paraId="56306240" w14:textId="77777777" w:rsidR="006D5836" w:rsidRDefault="006D5836" w:rsidP="006D5836">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w:t>
      </w:r>
      <w:r w:rsidR="007C4830" w:rsidRPr="00D953F1">
        <w:rPr>
          <w:rFonts w:ascii="Arial" w:hAnsi="Arial" w:cs="Arial"/>
          <w:color w:val="000000"/>
          <w:sz w:val="18"/>
          <w:szCs w:val="18"/>
        </w:rPr>
        <w:t>Ministrstvo za izobraževanje, znanost in šport, Masarykova cesta 16, 1000 Ljubljana</w:t>
      </w:r>
    </w:p>
    <w:p w14:paraId="1936276A" w14:textId="77777777" w:rsidR="006D5836" w:rsidRDefault="006D5836" w:rsidP="006D5836">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njegove ponudbe, predložene v postopku javnega naročanja št. _________________ </w:t>
      </w:r>
      <w:r>
        <w:rPr>
          <w:rFonts w:ascii="Arial" w:hAnsi="Arial" w:cs="Arial"/>
          <w:i/>
          <w:iCs/>
          <w:color w:val="000000"/>
          <w:sz w:val="18"/>
          <w:szCs w:val="18"/>
        </w:rPr>
        <w:t>(vpiše se številka objave oziroma interna oznaka postopka javnega naročanja),</w:t>
      </w:r>
      <w:r>
        <w:rPr>
          <w:rFonts w:ascii="Arial" w:hAnsi="Arial" w:cs="Arial"/>
          <w:color w:val="000000"/>
          <w:sz w:val="18"/>
          <w:szCs w:val="18"/>
        </w:rPr>
        <w:t xml:space="preserve"> z dne _______________</w:t>
      </w:r>
      <w:r>
        <w:rPr>
          <w:rFonts w:ascii="Arial" w:hAnsi="Arial" w:cs="Arial"/>
          <w:i/>
          <w:iCs/>
          <w:color w:val="000000"/>
          <w:sz w:val="18"/>
          <w:szCs w:val="18"/>
        </w:rPr>
        <w:t>(vpiše se datum objave),</w:t>
      </w:r>
      <w:r>
        <w:rPr>
          <w:rFonts w:ascii="Arial" w:hAnsi="Arial" w:cs="Arial"/>
          <w:color w:val="000000"/>
          <w:sz w:val="18"/>
          <w:szCs w:val="18"/>
        </w:rPr>
        <w:t xml:space="preserve"> katerega predmet je </w:t>
      </w:r>
      <w:r w:rsidR="007C4830" w:rsidRPr="00D953F1">
        <w:rPr>
          <w:rFonts w:ascii="Arial" w:hAnsi="Arial" w:cs="Arial"/>
          <w:b/>
          <w:bCs/>
          <w:color w:val="000000"/>
          <w:sz w:val="18"/>
          <w:szCs w:val="18"/>
        </w:rPr>
        <w:t>Izdelav</w:t>
      </w:r>
      <w:r w:rsidR="007C4830">
        <w:rPr>
          <w:rFonts w:ascii="Arial" w:hAnsi="Arial" w:cs="Arial"/>
          <w:b/>
          <w:bCs/>
          <w:color w:val="000000"/>
          <w:sz w:val="18"/>
          <w:szCs w:val="18"/>
        </w:rPr>
        <w:t xml:space="preserve">a </w:t>
      </w:r>
      <w:r w:rsidR="007C4830" w:rsidRPr="00D953F1">
        <w:rPr>
          <w:rFonts w:ascii="Arial" w:hAnsi="Arial" w:cs="Arial"/>
          <w:b/>
          <w:bCs/>
          <w:color w:val="000000"/>
          <w:sz w:val="18"/>
          <w:szCs w:val="18"/>
        </w:rPr>
        <w:t>poslovne analize za projekt »Posodobitev organizacije vodenja in upravljanja s podatki v inovativnih učnih okoljih</w:t>
      </w:r>
      <w:r w:rsidR="00F14FE2">
        <w:rPr>
          <w:rFonts w:ascii="Arial" w:hAnsi="Arial" w:cs="Arial"/>
          <w:b/>
          <w:bCs/>
          <w:color w:val="000000"/>
          <w:sz w:val="18"/>
          <w:szCs w:val="18"/>
        </w:rPr>
        <w:t>«</w:t>
      </w:r>
    </w:p>
    <w:p w14:paraId="4D92D224" w14:textId="77777777" w:rsidR="006D5836" w:rsidRDefault="006D5836" w:rsidP="006D5836">
      <w:pPr>
        <w:spacing w:before="225" w:after="225" w:line="240" w:lineRule="auto"/>
        <w:jc w:val="both"/>
      </w:pPr>
      <w:r>
        <w:rPr>
          <w:rFonts w:ascii="Arial" w:hAnsi="Arial" w:cs="Arial"/>
          <w:b/>
          <w:bCs/>
          <w:color w:val="000000"/>
          <w:sz w:val="18"/>
          <w:szCs w:val="18"/>
        </w:rPr>
        <w:t>ZNESEK IN VALUTA:</w:t>
      </w:r>
      <w:r>
        <w:rPr>
          <w:rFonts w:ascii="Arial" w:hAnsi="Arial" w:cs="Arial"/>
          <w:color w:val="000000"/>
          <w:sz w:val="18"/>
          <w:szCs w:val="18"/>
        </w:rPr>
        <w:t xml:space="preserve"> </w:t>
      </w:r>
      <w:r>
        <w:rPr>
          <w:rFonts w:ascii="Arial" w:hAnsi="Arial" w:cs="Arial"/>
          <w:b/>
          <w:bCs/>
          <w:color w:val="000000"/>
          <w:sz w:val="18"/>
          <w:szCs w:val="18"/>
          <w:u w:val="single"/>
        </w:rPr>
        <w:t>__________</w:t>
      </w:r>
    </w:p>
    <w:p w14:paraId="1494979B" w14:textId="77777777" w:rsidR="006D5836" w:rsidRDefault="006D5836" w:rsidP="006D5836">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2388D7B2" w14:textId="77777777" w:rsidR="006D5836" w:rsidRDefault="006D5836" w:rsidP="006D5836">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53C79EF4" w14:textId="77777777" w:rsidR="006D5836" w:rsidRDefault="006D5836" w:rsidP="006D5836">
      <w:pPr>
        <w:spacing w:before="225" w:after="225" w:line="240" w:lineRule="auto"/>
        <w:jc w:val="both"/>
      </w:pPr>
      <w:r>
        <w:rPr>
          <w:rFonts w:ascii="Arial" w:hAnsi="Arial" w:cs="Arial"/>
          <w:color w:val="000000"/>
          <w:sz w:val="18"/>
          <w:szCs w:val="18"/>
        </w:rPr>
        <w:t>2. Kopija garancije št. ______________</w:t>
      </w:r>
    </w:p>
    <w:p w14:paraId="2C29E7EF" w14:textId="77777777" w:rsidR="006D5836" w:rsidRDefault="006D5836" w:rsidP="006D5836">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5EB387E0" w14:textId="77777777" w:rsidR="006D5836" w:rsidRDefault="006D5836" w:rsidP="006D5836">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2870843A" w14:textId="77777777" w:rsidR="006D5836" w:rsidRDefault="006D5836" w:rsidP="006D5836">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7F8D7577" w14:textId="77777777" w:rsidR="006D5836" w:rsidRDefault="006D5836" w:rsidP="006D5836">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veljavnosti, skladno z zahtevami iz razpisne dokumentacije)</w:t>
      </w:r>
    </w:p>
    <w:p w14:paraId="70E0529C" w14:textId="77777777" w:rsidR="006D5836" w:rsidRDefault="006D5836" w:rsidP="006D5836">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kandidata oziroma ponudnika v postopku javnega naročanja)</w:t>
      </w:r>
    </w:p>
    <w:p w14:paraId="68CE1897" w14:textId="77777777" w:rsidR="006D5836" w:rsidRDefault="006D5836" w:rsidP="006D5836">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59244AD" w14:textId="77777777" w:rsidR="006D5836" w:rsidRDefault="006D5836" w:rsidP="006D5836">
      <w:pPr>
        <w:spacing w:before="225" w:after="225" w:line="240" w:lineRule="auto"/>
        <w:jc w:val="both"/>
      </w:pPr>
      <w:r>
        <w:rPr>
          <w:rFonts w:ascii="Arial" w:hAnsi="Arial" w:cs="Arial"/>
          <w:color w:val="000000"/>
          <w:sz w:val="18"/>
          <w:szCs w:val="18"/>
        </w:rPr>
        <w:t>Zavarovanje se lahko unovči iz naslednjih razlogov, ki morajo biti navedeni v izjavi upravičenca oziroma zahtevi za plačilo:</w:t>
      </w:r>
    </w:p>
    <w:p w14:paraId="1761894D" w14:textId="77777777" w:rsidR="006D5836" w:rsidRPr="000F3C2F" w:rsidRDefault="006D5836" w:rsidP="00A9576E">
      <w:pPr>
        <w:pStyle w:val="Odstavekseznama"/>
        <w:numPr>
          <w:ilvl w:val="0"/>
          <w:numId w:val="18"/>
        </w:numPr>
        <w:spacing w:before="225" w:after="225" w:line="240" w:lineRule="auto"/>
        <w:jc w:val="both"/>
      </w:pPr>
      <w:r w:rsidRPr="000F3C2F">
        <w:rPr>
          <w:rFonts w:ascii="Arial" w:hAnsi="Arial" w:cs="Arial"/>
          <w:color w:val="000000"/>
          <w:sz w:val="18"/>
          <w:szCs w:val="18"/>
        </w:rPr>
        <w:lastRenderedPageBreak/>
        <w:t>naročnik zavarovanja je umaknil ponudbo po poteku roka za prejem ponudb ali nedopustno spremenil ponudbo v času njene veljavnosti; ali</w:t>
      </w:r>
    </w:p>
    <w:p w14:paraId="13DD0A65" w14:textId="77777777" w:rsidR="006D5836" w:rsidRPr="000F3C2F" w:rsidRDefault="006D5836" w:rsidP="00A9576E">
      <w:pPr>
        <w:pStyle w:val="Odstavekseznama"/>
        <w:numPr>
          <w:ilvl w:val="0"/>
          <w:numId w:val="18"/>
        </w:numPr>
        <w:spacing w:before="225" w:after="225" w:line="240" w:lineRule="auto"/>
        <w:jc w:val="both"/>
      </w:pPr>
      <w:r w:rsidRPr="000F3C2F">
        <w:rPr>
          <w:rFonts w:ascii="Arial" w:hAnsi="Arial" w:cs="Arial"/>
          <w:color w:val="000000"/>
          <w:sz w:val="18"/>
          <w:szCs w:val="18"/>
        </w:rPr>
        <w:t>izbrani naročnik zavarovanja na poziv upravičenca ni podpisal pogodbe; ali</w:t>
      </w:r>
    </w:p>
    <w:p w14:paraId="21E479BE" w14:textId="77777777" w:rsidR="006D5836" w:rsidRDefault="006D5836" w:rsidP="00A9576E">
      <w:pPr>
        <w:pStyle w:val="Odstavekseznama"/>
        <w:numPr>
          <w:ilvl w:val="0"/>
          <w:numId w:val="18"/>
        </w:numPr>
        <w:spacing w:before="225" w:after="225" w:line="240" w:lineRule="auto"/>
        <w:jc w:val="both"/>
      </w:pPr>
      <w:r w:rsidRPr="000F3C2F">
        <w:rPr>
          <w:rFonts w:ascii="Arial" w:hAnsi="Arial" w:cs="Arial"/>
          <w:color w:val="000000"/>
          <w:sz w:val="18"/>
          <w:szCs w:val="18"/>
        </w:rPr>
        <w:t>zbrani naročnik zavarovanja ni predložil zavarovanja za dobro izvedbo pogodbenih obveznosti v skladu s pogoji naročila.</w:t>
      </w:r>
    </w:p>
    <w:p w14:paraId="551F3893" w14:textId="77777777" w:rsidR="006D5836" w:rsidRDefault="006D5836" w:rsidP="006D5836">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29CA5557" w14:textId="77777777" w:rsidR="006D5836" w:rsidRDefault="006D5836" w:rsidP="006D5836">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5238C0B3" w14:textId="77777777" w:rsidR="006D5836" w:rsidRDefault="006D5836" w:rsidP="006D5836">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tbl>
      <w:tblPr>
        <w:tblStyle w:val="NormalTablePHPDOCX"/>
        <w:tblW w:w="8745" w:type="dxa"/>
        <w:tblInd w:w="108" w:type="dxa"/>
        <w:tblLook w:val="04A0" w:firstRow="1" w:lastRow="0" w:firstColumn="1" w:lastColumn="0" w:noHBand="0" w:noVBand="1"/>
      </w:tblPr>
      <w:tblGrid>
        <w:gridCol w:w="4080"/>
        <w:gridCol w:w="4665"/>
      </w:tblGrid>
      <w:tr w:rsidR="006D5836" w14:paraId="67D077B0" w14:textId="77777777" w:rsidTr="00BA795B">
        <w:tc>
          <w:tcPr>
            <w:tcW w:w="4080" w:type="dxa"/>
            <w:tcMar>
              <w:top w:w="75" w:type="dxa"/>
              <w:bottom w:w="75" w:type="dxa"/>
            </w:tcMar>
            <w:vAlign w:val="center"/>
          </w:tcPr>
          <w:p w14:paraId="6645618D" w14:textId="77777777" w:rsidR="006D5836" w:rsidRDefault="006D5836" w:rsidP="00BA795B">
            <w:r>
              <w:rPr>
                <w:rFonts w:ascii="Arial" w:hAnsi="Arial" w:cs="Arial"/>
                <w:color w:val="000000"/>
                <w:position w:val="-2"/>
                <w:sz w:val="18"/>
                <w:szCs w:val="18"/>
              </w:rPr>
              <w:t> </w:t>
            </w:r>
          </w:p>
        </w:tc>
        <w:tc>
          <w:tcPr>
            <w:tcW w:w="0" w:type="auto"/>
            <w:tcMar>
              <w:top w:w="75" w:type="dxa"/>
              <w:bottom w:w="75" w:type="dxa"/>
            </w:tcMar>
            <w:vAlign w:val="center"/>
          </w:tcPr>
          <w:p w14:paraId="0EBC45DA" w14:textId="77777777" w:rsidR="006D5836" w:rsidRDefault="006D5836" w:rsidP="00BA795B">
            <w:pPr>
              <w:jc w:val="center"/>
            </w:pPr>
            <w:r>
              <w:rPr>
                <w:rFonts w:ascii="Arial" w:hAnsi="Arial" w:cs="Arial"/>
                <w:color w:val="000000"/>
                <w:position w:val="-2"/>
                <w:sz w:val="18"/>
                <w:szCs w:val="18"/>
              </w:rPr>
              <w:t>Garant</w:t>
            </w:r>
          </w:p>
        </w:tc>
      </w:tr>
      <w:tr w:rsidR="006D5836" w14:paraId="6F27B2AD" w14:textId="77777777" w:rsidTr="00BA795B">
        <w:tc>
          <w:tcPr>
            <w:tcW w:w="4080" w:type="dxa"/>
            <w:tcMar>
              <w:top w:w="75" w:type="dxa"/>
              <w:bottom w:w="75" w:type="dxa"/>
            </w:tcMar>
            <w:vAlign w:val="center"/>
          </w:tcPr>
          <w:p w14:paraId="438C7D52" w14:textId="77777777" w:rsidR="006D5836" w:rsidRDefault="006D5836" w:rsidP="00BA795B">
            <w:r>
              <w:rPr>
                <w:rFonts w:ascii="Arial" w:hAnsi="Arial" w:cs="Arial"/>
                <w:color w:val="000000"/>
                <w:position w:val="-2"/>
                <w:sz w:val="18"/>
                <w:szCs w:val="18"/>
              </w:rPr>
              <w:t> </w:t>
            </w:r>
          </w:p>
        </w:tc>
        <w:tc>
          <w:tcPr>
            <w:tcW w:w="0" w:type="auto"/>
            <w:tcMar>
              <w:top w:w="75" w:type="dxa"/>
              <w:bottom w:w="75" w:type="dxa"/>
            </w:tcMar>
            <w:vAlign w:val="center"/>
          </w:tcPr>
          <w:p w14:paraId="7FB07938" w14:textId="77777777" w:rsidR="006D5836" w:rsidRDefault="006D5836" w:rsidP="00BA795B"/>
          <w:p w14:paraId="30274FA8" w14:textId="77777777" w:rsidR="006D5836" w:rsidRDefault="006D5836" w:rsidP="00BA795B">
            <w:pPr>
              <w:jc w:val="center"/>
            </w:pPr>
            <w:r>
              <w:rPr>
                <w:rFonts w:ascii="Arial" w:hAnsi="Arial" w:cs="Arial"/>
                <w:color w:val="A9A9A9"/>
                <w:position w:val="-2"/>
                <w:sz w:val="18"/>
                <w:szCs w:val="18"/>
              </w:rPr>
              <w:t>(žig in podpis)</w:t>
            </w:r>
          </w:p>
        </w:tc>
      </w:tr>
    </w:tbl>
    <w:p w14:paraId="60FE7E19" w14:textId="77777777" w:rsidR="003F25F0" w:rsidRDefault="003F25F0" w:rsidP="003F25F0">
      <w:pPr>
        <w:spacing w:before="225" w:after="225" w:line="240" w:lineRule="auto"/>
        <w:jc w:val="both"/>
      </w:pPr>
      <w:r>
        <w:rPr>
          <w:rFonts w:ascii="Arial" w:hAnsi="Arial" w:cs="Arial"/>
          <w:color w:val="000000"/>
          <w:sz w:val="18"/>
          <w:szCs w:val="18"/>
        </w:rPr>
        <w:t> </w:t>
      </w:r>
    </w:p>
    <w:p w14:paraId="1E386A9D" w14:textId="77777777" w:rsidR="003F25F0" w:rsidRDefault="003F25F0" w:rsidP="003F25F0">
      <w:pPr>
        <w:sectPr w:rsidR="003F25F0" w:rsidSect="00BA795B">
          <w:footerReference w:type="default" r:id="rId20"/>
          <w:pgSz w:w="11906" w:h="16838"/>
          <w:pgMar w:top="1418" w:right="1418" w:bottom="1418" w:left="1418" w:header="567" w:footer="596" w:gutter="0"/>
          <w:cols w:space="708"/>
          <w:docGrid w:linePitch="360"/>
        </w:sectPr>
      </w:pPr>
    </w:p>
    <w:p w14:paraId="755EC13A" w14:textId="77777777" w:rsidR="003F25F0" w:rsidRPr="00590863" w:rsidRDefault="003F25F0" w:rsidP="003F25F0">
      <w:pPr>
        <w:spacing w:after="0"/>
        <w:jc w:val="right"/>
        <w:rPr>
          <w:rFonts w:ascii="Arial" w:hAnsi="Arial" w:cs="Arial"/>
          <w:sz w:val="18"/>
          <w:szCs w:val="18"/>
        </w:rPr>
      </w:pPr>
      <w:r w:rsidRPr="00590863">
        <w:rPr>
          <w:rFonts w:ascii="Arial" w:hAnsi="Arial" w:cs="Arial"/>
          <w:sz w:val="18"/>
          <w:szCs w:val="18"/>
        </w:rPr>
        <w:lastRenderedPageBreak/>
        <w:t>Obrazec št: 1</w:t>
      </w:r>
      <w:r w:rsidR="00A53FA3">
        <w:rPr>
          <w:rFonts w:ascii="Arial" w:hAnsi="Arial" w:cs="Arial"/>
          <w:sz w:val="18"/>
          <w:szCs w:val="18"/>
        </w:rPr>
        <w:t>1</w:t>
      </w:r>
    </w:p>
    <w:p w14:paraId="4F27D71D" w14:textId="77777777" w:rsidR="003F25F0" w:rsidRPr="00252358" w:rsidRDefault="003F25F0" w:rsidP="003F25F0"/>
    <w:p w14:paraId="467455EA" w14:textId="77777777" w:rsidR="003F25F0" w:rsidRDefault="003F25F0" w:rsidP="003F25F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7810DECD" w14:textId="77777777" w:rsidR="003F25F0" w:rsidRDefault="003F25F0" w:rsidP="003F25F0">
      <w:pPr>
        <w:spacing w:after="120"/>
        <w:rPr>
          <w:rFonts w:ascii="Arial" w:hAnsi="Arial" w:cs="Arial"/>
        </w:rPr>
      </w:pPr>
    </w:p>
    <w:p w14:paraId="3A4054C9" w14:textId="77777777" w:rsidR="003F25F0" w:rsidRDefault="003F25F0" w:rsidP="003F25F0">
      <w:pPr>
        <w:spacing w:before="225" w:after="225" w:line="240" w:lineRule="auto"/>
        <w:jc w:val="both"/>
      </w:pPr>
      <w:r>
        <w:rPr>
          <w:rFonts w:ascii="Arial" w:hAnsi="Arial" w:cs="Arial"/>
          <w:i/>
          <w:iCs/>
          <w:color w:val="000000"/>
          <w:sz w:val="18"/>
          <w:szCs w:val="18"/>
        </w:rPr>
        <w:t>Glava s podatki o garantu (zavarovalnici/banki) ali SWIFT ključ</w:t>
      </w:r>
    </w:p>
    <w:p w14:paraId="510175AA" w14:textId="77777777" w:rsidR="003F25F0" w:rsidRDefault="003F25F0" w:rsidP="003F25F0">
      <w:pPr>
        <w:spacing w:before="225" w:after="225" w:line="240" w:lineRule="auto"/>
        <w:jc w:val="both"/>
      </w:pPr>
      <w:r>
        <w:rPr>
          <w:rFonts w:ascii="Arial" w:hAnsi="Arial" w:cs="Arial"/>
          <w:color w:val="000000"/>
          <w:sz w:val="18"/>
          <w:szCs w:val="18"/>
        </w:rPr>
        <w:t xml:space="preserve">Za: </w:t>
      </w:r>
      <w:r w:rsidR="00B3376B" w:rsidRPr="00B3376B">
        <w:rPr>
          <w:rFonts w:ascii="Arial" w:hAnsi="Arial" w:cs="Arial"/>
          <w:color w:val="000000"/>
          <w:sz w:val="18"/>
          <w:szCs w:val="18"/>
        </w:rPr>
        <w:t>MINISTRSTVO ZA IZOBRAŽEVANJE, ZNANOST IN ŠPORT, Masarykova cesta 16, 1000 Ljubljana</w:t>
      </w:r>
    </w:p>
    <w:p w14:paraId="400BE202" w14:textId="77777777" w:rsidR="003F25F0" w:rsidRDefault="003F25F0" w:rsidP="003F25F0">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22EA4C1B" w14:textId="77777777" w:rsidR="003F25F0" w:rsidRDefault="003F25F0" w:rsidP="003F25F0">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1176786F" w14:textId="77777777" w:rsidR="003F25F0" w:rsidRDefault="003F25F0" w:rsidP="003F25F0">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08F6FEE3" w14:textId="77777777" w:rsidR="003F25F0" w:rsidRDefault="003F25F0" w:rsidP="003F25F0">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069D05A9" w14:textId="77777777" w:rsidR="003F25F0" w:rsidRDefault="003F25F0" w:rsidP="003F25F0">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50EEEAE7" w14:textId="77777777" w:rsidR="003F25F0" w:rsidRDefault="003F25F0" w:rsidP="003F25F0">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w:t>
      </w:r>
      <w:r w:rsidR="00B3376B" w:rsidRPr="00B3376B">
        <w:rPr>
          <w:rFonts w:ascii="Arial" w:hAnsi="Arial" w:cs="Arial"/>
          <w:color w:val="000000"/>
          <w:sz w:val="18"/>
          <w:szCs w:val="18"/>
        </w:rPr>
        <w:t>MINISTRSTVO ZA IZOBRAŽEVANJE, ZNANOST IN ŠPORT, Masarykova cesta 16, 1000 Ljubljana</w:t>
      </w:r>
    </w:p>
    <w:p w14:paraId="78B676D5" w14:textId="77777777" w:rsidR="003F25F0" w:rsidRDefault="003F25F0" w:rsidP="003F25F0">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sidR="00095E23" w:rsidRPr="00D953F1">
        <w:rPr>
          <w:rFonts w:ascii="Arial" w:hAnsi="Arial" w:cs="Arial"/>
          <w:b/>
          <w:bCs/>
          <w:color w:val="000000"/>
          <w:sz w:val="18"/>
          <w:szCs w:val="18"/>
        </w:rPr>
        <w:t>Izdelav</w:t>
      </w:r>
      <w:r w:rsidR="00095E23">
        <w:rPr>
          <w:rFonts w:ascii="Arial" w:hAnsi="Arial" w:cs="Arial"/>
          <w:b/>
          <w:bCs/>
          <w:color w:val="000000"/>
          <w:sz w:val="18"/>
          <w:szCs w:val="18"/>
        </w:rPr>
        <w:t>o</w:t>
      </w:r>
      <w:r w:rsidR="00095E23" w:rsidRPr="00D953F1">
        <w:rPr>
          <w:rFonts w:ascii="Arial" w:hAnsi="Arial" w:cs="Arial"/>
          <w:b/>
          <w:bCs/>
          <w:color w:val="000000"/>
          <w:sz w:val="18"/>
          <w:szCs w:val="18"/>
        </w:rPr>
        <w:t xml:space="preserve"> poslovne analize za projekt »Posodobitev organizacije vodenja in upravljanja s podatki v inovativnih učnih okoljih</w:t>
      </w:r>
      <w:r w:rsidR="00F14FE2">
        <w:rPr>
          <w:rFonts w:ascii="Arial" w:hAnsi="Arial" w:cs="Arial"/>
          <w:b/>
          <w:bCs/>
          <w:color w:val="000000"/>
          <w:sz w:val="18"/>
          <w:szCs w:val="18"/>
        </w:rPr>
        <w:t>«</w:t>
      </w:r>
    </w:p>
    <w:p w14:paraId="0AF9BE32" w14:textId="77777777" w:rsidR="003F25F0" w:rsidRDefault="003F25F0" w:rsidP="003F25F0">
      <w:pPr>
        <w:spacing w:before="225" w:after="225" w:line="240" w:lineRule="auto"/>
        <w:jc w:val="both"/>
      </w:pPr>
      <w:r>
        <w:rPr>
          <w:rFonts w:ascii="Arial" w:hAnsi="Arial" w:cs="Arial"/>
          <w:b/>
          <w:bCs/>
          <w:color w:val="000000"/>
          <w:sz w:val="18"/>
          <w:szCs w:val="18"/>
        </w:rPr>
        <w:t xml:space="preserve">ZNESEK IN VALUTA: 10,00 % pogodbene vrednosti z DDV, kar znaša </w:t>
      </w:r>
      <w:r>
        <w:rPr>
          <w:rFonts w:ascii="Arial" w:hAnsi="Arial" w:cs="Arial"/>
          <w:b/>
          <w:bCs/>
          <w:color w:val="000000"/>
          <w:sz w:val="18"/>
          <w:szCs w:val="18"/>
          <w:u w:val="single"/>
        </w:rPr>
        <w:t>__________</w:t>
      </w:r>
    </w:p>
    <w:p w14:paraId="2A023E89" w14:textId="77777777" w:rsidR="003F25F0" w:rsidRDefault="003F25F0" w:rsidP="003F25F0">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3325D45A" w14:textId="77777777" w:rsidR="003F25F0" w:rsidRDefault="003F25F0" w:rsidP="003F25F0">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4D505E94" w14:textId="77777777" w:rsidR="003F25F0" w:rsidRDefault="003F25F0" w:rsidP="003F25F0">
      <w:pPr>
        <w:spacing w:before="225" w:after="225" w:line="240" w:lineRule="auto"/>
        <w:jc w:val="both"/>
      </w:pPr>
      <w:r>
        <w:rPr>
          <w:rFonts w:ascii="Arial" w:hAnsi="Arial" w:cs="Arial"/>
          <w:color w:val="000000"/>
          <w:sz w:val="18"/>
          <w:szCs w:val="18"/>
        </w:rPr>
        <w:t>2. Kopija garancije št. ______________</w:t>
      </w:r>
    </w:p>
    <w:p w14:paraId="1F494476" w14:textId="77777777" w:rsidR="003F25F0" w:rsidRDefault="003F25F0" w:rsidP="003F25F0">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58D41D89" w14:textId="77777777" w:rsidR="003F25F0" w:rsidRDefault="003F25F0" w:rsidP="003F25F0">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5C7DF339" w14:textId="77777777" w:rsidR="003F25F0" w:rsidRDefault="003F25F0" w:rsidP="003F25F0">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66E8C578" w14:textId="77777777" w:rsidR="003F25F0" w:rsidRDefault="003F25F0" w:rsidP="003F25F0">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0AEC7ECA" w14:textId="77777777" w:rsidR="003F25F0" w:rsidRDefault="003F25F0" w:rsidP="003F25F0">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2DC8B7F7" w14:textId="77777777" w:rsidR="003F25F0" w:rsidRDefault="003F25F0" w:rsidP="003F25F0">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8465B7F" w14:textId="77777777" w:rsidR="003F25F0" w:rsidRDefault="003F25F0" w:rsidP="003F25F0">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0E30C5AC" w14:textId="77777777" w:rsidR="003F25F0" w:rsidRDefault="003F25F0" w:rsidP="003F25F0">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14:paraId="001C033F" w14:textId="77777777" w:rsidR="003F25F0" w:rsidRDefault="003F25F0" w:rsidP="003F25F0">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4DB53E5C" w14:textId="77777777" w:rsidR="003F25F0" w:rsidRDefault="003F25F0" w:rsidP="003F25F0">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3F25F0" w14:paraId="40D37BB2" w14:textId="77777777" w:rsidTr="00BA795B">
        <w:tc>
          <w:tcPr>
            <w:tcW w:w="4080" w:type="dxa"/>
            <w:tcMar>
              <w:top w:w="75" w:type="dxa"/>
              <w:bottom w:w="75" w:type="dxa"/>
            </w:tcMar>
            <w:vAlign w:val="center"/>
          </w:tcPr>
          <w:p w14:paraId="3D262B49" w14:textId="77777777" w:rsidR="003F25F0" w:rsidRDefault="003F25F0" w:rsidP="00BA795B">
            <w:r>
              <w:rPr>
                <w:rFonts w:ascii="Arial" w:hAnsi="Arial" w:cs="Arial"/>
                <w:color w:val="000000"/>
                <w:position w:val="-2"/>
                <w:sz w:val="18"/>
                <w:szCs w:val="18"/>
              </w:rPr>
              <w:t> </w:t>
            </w:r>
          </w:p>
        </w:tc>
        <w:tc>
          <w:tcPr>
            <w:tcW w:w="0" w:type="auto"/>
            <w:tcMar>
              <w:top w:w="75" w:type="dxa"/>
              <w:bottom w:w="75" w:type="dxa"/>
            </w:tcMar>
            <w:vAlign w:val="center"/>
          </w:tcPr>
          <w:p w14:paraId="7C576BE7" w14:textId="77777777" w:rsidR="003F25F0" w:rsidRDefault="003F25F0" w:rsidP="00BA795B">
            <w:pPr>
              <w:jc w:val="center"/>
            </w:pPr>
            <w:r>
              <w:rPr>
                <w:rFonts w:ascii="Arial" w:hAnsi="Arial" w:cs="Arial"/>
                <w:color w:val="000000"/>
                <w:position w:val="-2"/>
                <w:sz w:val="18"/>
                <w:szCs w:val="18"/>
              </w:rPr>
              <w:t>Garant</w:t>
            </w:r>
          </w:p>
        </w:tc>
      </w:tr>
      <w:tr w:rsidR="003F25F0" w14:paraId="41C4F1FF" w14:textId="77777777" w:rsidTr="00BA795B">
        <w:tc>
          <w:tcPr>
            <w:tcW w:w="4080" w:type="dxa"/>
            <w:tcMar>
              <w:top w:w="75" w:type="dxa"/>
              <w:bottom w:w="75" w:type="dxa"/>
            </w:tcMar>
            <w:vAlign w:val="center"/>
          </w:tcPr>
          <w:p w14:paraId="0C3D4265" w14:textId="77777777" w:rsidR="003F25F0" w:rsidRDefault="003F25F0" w:rsidP="00BA795B">
            <w:r>
              <w:rPr>
                <w:rFonts w:ascii="Arial" w:hAnsi="Arial" w:cs="Arial"/>
                <w:color w:val="000000"/>
                <w:position w:val="-2"/>
                <w:sz w:val="18"/>
                <w:szCs w:val="18"/>
              </w:rPr>
              <w:t> </w:t>
            </w:r>
          </w:p>
        </w:tc>
        <w:tc>
          <w:tcPr>
            <w:tcW w:w="0" w:type="auto"/>
            <w:tcMar>
              <w:top w:w="75" w:type="dxa"/>
              <w:bottom w:w="75" w:type="dxa"/>
            </w:tcMar>
            <w:vAlign w:val="center"/>
          </w:tcPr>
          <w:p w14:paraId="2528D14B" w14:textId="77777777" w:rsidR="003F25F0" w:rsidRDefault="003F25F0" w:rsidP="00BA795B"/>
          <w:p w14:paraId="29F1F15B" w14:textId="77777777" w:rsidR="003F25F0" w:rsidRDefault="003F25F0" w:rsidP="00BA795B">
            <w:pPr>
              <w:jc w:val="center"/>
            </w:pPr>
            <w:r>
              <w:rPr>
                <w:rFonts w:ascii="Arial" w:hAnsi="Arial" w:cs="Arial"/>
                <w:color w:val="A9A9A9"/>
                <w:position w:val="-2"/>
                <w:sz w:val="18"/>
                <w:szCs w:val="18"/>
              </w:rPr>
              <w:t>(žig in podpis)</w:t>
            </w:r>
          </w:p>
        </w:tc>
      </w:tr>
    </w:tbl>
    <w:p w14:paraId="3B84977B" w14:textId="77777777" w:rsidR="003F25F0" w:rsidRDefault="003F25F0" w:rsidP="003F25F0">
      <w:pPr>
        <w:spacing w:before="225" w:after="225" w:line="240" w:lineRule="auto"/>
        <w:jc w:val="both"/>
      </w:pPr>
      <w:r>
        <w:rPr>
          <w:rFonts w:ascii="Arial" w:hAnsi="Arial" w:cs="Arial"/>
          <w:color w:val="000000"/>
          <w:sz w:val="18"/>
          <w:szCs w:val="18"/>
        </w:rPr>
        <w:t> </w:t>
      </w:r>
    </w:p>
    <w:p w14:paraId="68B42D56" w14:textId="77777777" w:rsidR="003F25F0" w:rsidRDefault="003F25F0" w:rsidP="003F25F0">
      <w:pPr>
        <w:spacing w:before="225" w:after="225" w:line="240" w:lineRule="auto"/>
        <w:jc w:val="both"/>
      </w:pPr>
      <w:r>
        <w:rPr>
          <w:rFonts w:ascii="Arial" w:hAnsi="Arial" w:cs="Arial"/>
          <w:color w:val="000000"/>
          <w:sz w:val="18"/>
          <w:szCs w:val="18"/>
        </w:rPr>
        <w:t> </w:t>
      </w:r>
    </w:p>
    <w:p w14:paraId="633C2C68" w14:textId="77777777" w:rsidR="003F25F0" w:rsidRDefault="003F25F0" w:rsidP="003F25F0">
      <w:pPr>
        <w:sectPr w:rsidR="003F25F0" w:rsidSect="00BA795B">
          <w:footerReference w:type="default" r:id="rId21"/>
          <w:pgSz w:w="11906" w:h="16838"/>
          <w:pgMar w:top="1418" w:right="1418" w:bottom="1418" w:left="1418" w:header="567" w:footer="596" w:gutter="0"/>
          <w:cols w:space="708"/>
          <w:docGrid w:linePitch="360"/>
        </w:sectPr>
      </w:pPr>
    </w:p>
    <w:p w14:paraId="16808EC4" w14:textId="77777777" w:rsidR="003F25F0" w:rsidRPr="00590863" w:rsidRDefault="003F25F0" w:rsidP="003F25F0">
      <w:pPr>
        <w:spacing w:after="0"/>
        <w:jc w:val="right"/>
        <w:rPr>
          <w:rFonts w:ascii="Arial" w:hAnsi="Arial" w:cs="Arial"/>
          <w:sz w:val="18"/>
          <w:szCs w:val="18"/>
        </w:rPr>
      </w:pPr>
      <w:r w:rsidRPr="00590863">
        <w:rPr>
          <w:rFonts w:ascii="Arial" w:hAnsi="Arial" w:cs="Arial"/>
          <w:sz w:val="18"/>
          <w:szCs w:val="18"/>
        </w:rPr>
        <w:lastRenderedPageBreak/>
        <w:t>Obrazec št: 1</w:t>
      </w:r>
      <w:r w:rsidR="00A53FA3">
        <w:rPr>
          <w:rFonts w:ascii="Arial" w:hAnsi="Arial" w:cs="Arial"/>
          <w:sz w:val="18"/>
          <w:szCs w:val="18"/>
        </w:rPr>
        <w:t>2</w:t>
      </w:r>
    </w:p>
    <w:p w14:paraId="5CF1A7C7" w14:textId="77777777" w:rsidR="003F25F0" w:rsidRPr="00252358" w:rsidRDefault="003F25F0" w:rsidP="003F25F0"/>
    <w:p w14:paraId="3DBE6E6F" w14:textId="77777777" w:rsidR="003F25F0" w:rsidRDefault="003F25F0" w:rsidP="003F25F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4D9F7CCD" w14:textId="77777777" w:rsidR="003F25F0" w:rsidRDefault="003F25F0" w:rsidP="003F25F0">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7A83B490" w14:textId="77777777" w:rsidR="003F25F0" w:rsidRDefault="003F25F0" w:rsidP="003F25F0">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3F25F0" w14:paraId="01102EDA" w14:textId="77777777" w:rsidTr="00BA795B">
        <w:tc>
          <w:tcPr>
            <w:tcW w:w="0" w:type="auto"/>
            <w:tcMar>
              <w:top w:w="0" w:type="auto"/>
              <w:bottom w:w="0" w:type="auto"/>
            </w:tcMar>
          </w:tcPr>
          <w:p w14:paraId="29B2EE54" w14:textId="77777777" w:rsidR="003F25F0" w:rsidRDefault="003F25F0" w:rsidP="00A9576E">
            <w:pPr>
              <w:numPr>
                <w:ilvl w:val="0"/>
                <w:numId w:val="17"/>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506DC34A" w14:textId="77777777" w:rsidR="003F25F0" w:rsidRDefault="003F25F0" w:rsidP="00A9576E">
            <w:pPr>
              <w:numPr>
                <w:ilvl w:val="0"/>
                <w:numId w:val="17"/>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1DE9BF42" w14:textId="77777777" w:rsidR="003F25F0" w:rsidRDefault="003F25F0" w:rsidP="00A9576E">
            <w:pPr>
              <w:numPr>
                <w:ilvl w:val="0"/>
                <w:numId w:val="17"/>
              </w:numPr>
              <w:jc w:val="both"/>
              <w:rPr>
                <w:rFonts w:ascii="Arial" w:hAnsi="Arial" w:cs="Arial"/>
                <w:color w:val="000000"/>
                <w:sz w:val="18"/>
                <w:szCs w:val="18"/>
              </w:rPr>
            </w:pPr>
            <w:r>
              <w:rPr>
                <w:rFonts w:ascii="Arial" w:hAnsi="Arial" w:cs="Arial"/>
                <w:color w:val="000000"/>
                <w:sz w:val="18"/>
                <w:szCs w:val="18"/>
              </w:rPr>
              <w:t xml:space="preserve">na dan, ko poteče rok za oddajo ponudb ali prijav, nismo izločeni iz postopkov oddaje javnih naročil zaradi uvrstitve v evidenco gospodarskih subjektov z </w:t>
            </w:r>
            <w:r w:rsidR="00B3376B">
              <w:rPr>
                <w:rFonts w:ascii="Arial" w:hAnsi="Arial" w:cs="Arial"/>
                <w:color w:val="000000"/>
                <w:sz w:val="18"/>
                <w:szCs w:val="18"/>
              </w:rPr>
              <w:t>izrečenimi stranskimi sankcijami</w:t>
            </w:r>
            <w:r>
              <w:rPr>
                <w:rFonts w:ascii="Arial" w:hAnsi="Arial" w:cs="Arial"/>
                <w:color w:val="000000"/>
                <w:sz w:val="18"/>
                <w:szCs w:val="18"/>
              </w:rPr>
              <w:t>,</w:t>
            </w:r>
          </w:p>
          <w:p w14:paraId="2B5B047F" w14:textId="77777777" w:rsidR="003F25F0" w:rsidRDefault="003F25F0" w:rsidP="00A9576E">
            <w:pPr>
              <w:numPr>
                <w:ilvl w:val="0"/>
                <w:numId w:val="17"/>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5DC8347B" w14:textId="77777777" w:rsidR="003F25F0" w:rsidRDefault="003F25F0" w:rsidP="00A9576E">
            <w:pPr>
              <w:numPr>
                <w:ilvl w:val="0"/>
                <w:numId w:val="17"/>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492434D" w14:textId="77777777" w:rsidR="003F25F0" w:rsidRDefault="003F25F0" w:rsidP="00A9576E">
            <w:pPr>
              <w:numPr>
                <w:ilvl w:val="0"/>
                <w:numId w:val="17"/>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5A2CBB09" w14:textId="77777777" w:rsidR="003F25F0" w:rsidRDefault="003F25F0" w:rsidP="00A9576E">
            <w:pPr>
              <w:numPr>
                <w:ilvl w:val="0"/>
                <w:numId w:val="17"/>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64E207DB" w14:textId="77777777" w:rsidR="003F25F0" w:rsidRDefault="003F25F0" w:rsidP="003F25F0">
      <w:pPr>
        <w:spacing w:before="120" w:after="0"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4E545246" w14:textId="77777777" w:rsidR="003F25F0" w:rsidRDefault="003F25F0" w:rsidP="003F25F0">
      <w:pPr>
        <w:spacing w:after="0" w:line="240" w:lineRule="auto"/>
        <w:jc w:val="center"/>
      </w:pPr>
      <w:r>
        <w:rPr>
          <w:rFonts w:ascii="Arial" w:hAnsi="Arial" w:cs="Arial"/>
          <w:b/>
          <w:bCs/>
          <w:color w:val="000000"/>
          <w:sz w:val="21"/>
          <w:szCs w:val="21"/>
        </w:rPr>
        <w:t>in</w:t>
      </w:r>
    </w:p>
    <w:p w14:paraId="13E51416" w14:textId="77777777" w:rsidR="003F25F0" w:rsidRDefault="003F25F0" w:rsidP="003F25F0">
      <w:pPr>
        <w:spacing w:after="0" w:line="240" w:lineRule="auto"/>
        <w:jc w:val="center"/>
      </w:pPr>
      <w:r>
        <w:rPr>
          <w:rFonts w:ascii="Arial" w:hAnsi="Arial" w:cs="Arial"/>
          <w:b/>
          <w:bCs/>
          <w:color w:val="000000"/>
          <w:sz w:val="21"/>
          <w:szCs w:val="21"/>
        </w:rPr>
        <w:t>POOBLASTILO</w:t>
      </w:r>
    </w:p>
    <w:p w14:paraId="56403C80" w14:textId="77777777" w:rsidR="003F25F0" w:rsidRDefault="003F25F0" w:rsidP="64CFD484">
      <w:pPr>
        <w:spacing w:before="225" w:after="225" w:line="240" w:lineRule="auto"/>
        <w:jc w:val="both"/>
      </w:pPr>
      <w:r w:rsidRPr="64CFD484">
        <w:rPr>
          <w:rFonts w:ascii="Arial" w:hAnsi="Arial" w:cs="Arial"/>
          <w:color w:val="000000" w:themeColor="text1"/>
          <w:sz w:val="18"/>
          <w:szCs w:val="18"/>
        </w:rPr>
        <w:t xml:space="preserve">Pooblaščamo naročnika </w:t>
      </w:r>
      <w:r w:rsidR="00B3376B" w:rsidRPr="64CFD484">
        <w:rPr>
          <w:rFonts w:ascii="Arial" w:hAnsi="Arial" w:cs="Arial"/>
          <w:color w:val="000000" w:themeColor="text1"/>
          <w:sz w:val="18"/>
          <w:szCs w:val="18"/>
        </w:rPr>
        <w:t>MINISTRSTVO ZA IZOBRAŽEVANJE, ZNANOST IN ŠPORT, Masarykova cesta 16, 1000 Ljubljana</w:t>
      </w:r>
      <w:r w:rsidRPr="64CFD484">
        <w:rPr>
          <w:rFonts w:ascii="Arial" w:hAnsi="Arial" w:cs="Arial"/>
          <w:color w:val="000000" w:themeColor="text1"/>
          <w:sz w:val="18"/>
          <w:szCs w:val="18"/>
        </w:rPr>
        <w:t xml:space="preserve">, da za potrebe preverjanja izpolnjevanja pogojev v postopku javnega naročila </w:t>
      </w:r>
      <w:r w:rsidR="001777F1" w:rsidRPr="64CFD484">
        <w:rPr>
          <w:rFonts w:ascii="Arial" w:hAnsi="Arial" w:cs="Arial"/>
          <w:b/>
          <w:bCs/>
          <w:color w:val="000000" w:themeColor="text1"/>
          <w:sz w:val="18"/>
          <w:szCs w:val="18"/>
        </w:rPr>
        <w:t>Izdelava poslovne analize za projekt »Posodobitev organizacije vodenja in upravljanja s podatki v inovativnih učnih okoljih«</w:t>
      </w:r>
      <w:r w:rsidR="64CFD484" w:rsidRPr="64CFD484">
        <w:rPr>
          <w:rFonts w:ascii="Arial" w:hAnsi="Arial" w:cs="Arial"/>
          <w:color w:val="000000" w:themeColor="text1"/>
          <w:sz w:val="18"/>
          <w:szCs w:val="18"/>
        </w:rPr>
        <w:t xml:space="preserve"> </w:t>
      </w:r>
      <w:r w:rsidRPr="64CFD484">
        <w:rPr>
          <w:rFonts w:ascii="Arial" w:hAnsi="Arial" w:cs="Arial"/>
          <w:color w:val="000000" w:themeColor="text1"/>
          <w:sz w:val="18"/>
          <w:szCs w:val="18"/>
        </w:rPr>
        <w:t>od pristojnih organov pridobi potrdila o izpolnjevanju zgoraj navedenih pogojev.</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3F25F0" w14:paraId="43532A16" w14:textId="77777777" w:rsidTr="00BA795B">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5DD04A" w14:textId="77777777" w:rsidR="003F25F0" w:rsidRDefault="003F25F0" w:rsidP="00BA795B">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0CA643" w14:textId="77777777" w:rsidR="003F25F0" w:rsidRDefault="003F25F0" w:rsidP="00BA795B">
            <w:r>
              <w:rPr>
                <w:rFonts w:ascii="Arial" w:hAnsi="Arial" w:cs="Arial"/>
                <w:color w:val="000000"/>
                <w:position w:val="-2"/>
                <w:sz w:val="18"/>
                <w:szCs w:val="18"/>
              </w:rPr>
              <w:t> </w:t>
            </w:r>
          </w:p>
        </w:tc>
      </w:tr>
      <w:tr w:rsidR="003F25F0" w14:paraId="45B9509A" w14:textId="77777777" w:rsidTr="00BA795B">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826E59" w14:textId="77777777" w:rsidR="003F25F0" w:rsidRDefault="003F25F0" w:rsidP="00BA795B">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D03CCC" w14:textId="77777777" w:rsidR="003F25F0" w:rsidRDefault="003F25F0" w:rsidP="00BA795B">
            <w:r>
              <w:rPr>
                <w:rFonts w:ascii="Arial" w:hAnsi="Arial" w:cs="Arial"/>
                <w:color w:val="000000"/>
                <w:position w:val="-2"/>
                <w:sz w:val="18"/>
                <w:szCs w:val="18"/>
              </w:rPr>
              <w:t> </w:t>
            </w:r>
          </w:p>
        </w:tc>
      </w:tr>
      <w:tr w:rsidR="003F25F0" w14:paraId="24DD3E35" w14:textId="77777777" w:rsidTr="00BA795B">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55EC66" w14:textId="77777777" w:rsidR="003F25F0" w:rsidRDefault="003F25F0" w:rsidP="00BA795B">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5AF7B3" w14:textId="77777777" w:rsidR="003F25F0" w:rsidRDefault="003F25F0" w:rsidP="00BA795B">
            <w:r>
              <w:rPr>
                <w:rFonts w:ascii="Arial" w:hAnsi="Arial" w:cs="Arial"/>
                <w:color w:val="000000"/>
                <w:position w:val="-2"/>
                <w:sz w:val="18"/>
                <w:szCs w:val="18"/>
              </w:rPr>
              <w:t> </w:t>
            </w:r>
          </w:p>
        </w:tc>
      </w:tr>
      <w:tr w:rsidR="003F25F0" w14:paraId="61E18232" w14:textId="77777777" w:rsidTr="00BA795B">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A84939" w14:textId="77777777" w:rsidR="003F25F0" w:rsidRDefault="003F25F0" w:rsidP="00BA795B">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0E04F9" w14:textId="77777777" w:rsidR="003F25F0" w:rsidRDefault="003F25F0" w:rsidP="00BA795B">
            <w:r>
              <w:rPr>
                <w:rFonts w:ascii="Arial" w:hAnsi="Arial" w:cs="Arial"/>
                <w:color w:val="000000"/>
                <w:position w:val="-2"/>
                <w:sz w:val="18"/>
                <w:szCs w:val="18"/>
              </w:rPr>
              <w:t> </w:t>
            </w:r>
          </w:p>
        </w:tc>
      </w:tr>
      <w:tr w:rsidR="003F25F0" w14:paraId="371B370C" w14:textId="77777777" w:rsidTr="00BA795B">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4CABC8" w14:textId="77777777" w:rsidR="003F25F0" w:rsidRDefault="003F25F0" w:rsidP="00BA795B">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66D58C" w14:textId="77777777" w:rsidR="003F25F0" w:rsidRDefault="003F25F0" w:rsidP="00BA795B">
            <w:r>
              <w:rPr>
                <w:rFonts w:ascii="Arial" w:hAnsi="Arial" w:cs="Arial"/>
                <w:color w:val="000000"/>
                <w:position w:val="-2"/>
                <w:sz w:val="18"/>
                <w:szCs w:val="18"/>
              </w:rPr>
              <w:t> </w:t>
            </w:r>
          </w:p>
        </w:tc>
      </w:tr>
    </w:tbl>
    <w:p w14:paraId="2A1BA35F" w14:textId="77777777" w:rsidR="003F25F0" w:rsidRDefault="003F25F0" w:rsidP="003F25F0">
      <w:pPr>
        <w:spacing w:after="0"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3F25F0" w14:paraId="5F554F7A" w14:textId="77777777" w:rsidTr="64CFD484">
        <w:tc>
          <w:tcPr>
            <w:tcW w:w="4080" w:type="dxa"/>
            <w:tcMar>
              <w:top w:w="75" w:type="dxa"/>
              <w:bottom w:w="75" w:type="dxa"/>
            </w:tcMar>
            <w:vAlign w:val="center"/>
          </w:tcPr>
          <w:p w14:paraId="01574F74" w14:textId="77777777" w:rsidR="003F25F0" w:rsidRDefault="003F25F0" w:rsidP="00BA795B">
            <w:r>
              <w:rPr>
                <w:rFonts w:ascii="Arial" w:hAnsi="Arial" w:cs="Arial"/>
                <w:color w:val="000000"/>
                <w:position w:val="-2"/>
                <w:sz w:val="18"/>
                <w:szCs w:val="18"/>
              </w:rPr>
              <w:t>Kraj in datum:</w:t>
            </w:r>
          </w:p>
        </w:tc>
        <w:tc>
          <w:tcPr>
            <w:tcW w:w="0" w:type="auto"/>
            <w:tcMar>
              <w:top w:w="75" w:type="dxa"/>
              <w:bottom w:w="75" w:type="dxa"/>
            </w:tcMar>
            <w:vAlign w:val="center"/>
          </w:tcPr>
          <w:p w14:paraId="0D8FC3C0" w14:textId="77777777" w:rsidR="003F25F0" w:rsidRDefault="003F25F0" w:rsidP="00BA795B">
            <w:r>
              <w:rPr>
                <w:rFonts w:ascii="Arial" w:hAnsi="Arial" w:cs="Arial"/>
                <w:color w:val="000000"/>
                <w:position w:val="-2"/>
                <w:sz w:val="18"/>
                <w:szCs w:val="18"/>
              </w:rPr>
              <w:t>Ime in priimek: _____________________</w:t>
            </w:r>
          </w:p>
        </w:tc>
      </w:tr>
    </w:tbl>
    <w:p w14:paraId="66D6DF89" w14:textId="77777777" w:rsidR="003F25F0" w:rsidRDefault="003F25F0" w:rsidP="64CFD484">
      <w:pPr>
        <w:ind w:left="3540"/>
        <w:jc w:val="center"/>
      </w:pPr>
      <w:r w:rsidRPr="64CFD484">
        <w:rPr>
          <w:rFonts w:ascii="Arial" w:hAnsi="Arial" w:cs="Arial"/>
          <w:color w:val="A9A9A9"/>
          <w:sz w:val="18"/>
          <w:szCs w:val="18"/>
        </w:rPr>
        <w:t>(žig in podpis)</w:t>
      </w:r>
    </w:p>
    <w:p w14:paraId="5C4A759E" w14:textId="77777777" w:rsidR="003F25F0" w:rsidRDefault="003F25F0" w:rsidP="64CFD484">
      <w:pPr>
        <w:ind w:left="4956"/>
        <w:rPr>
          <w:rFonts w:eastAsia="Calibri"/>
        </w:rPr>
        <w:sectPr w:rsidR="003F25F0" w:rsidSect="00BA795B">
          <w:footerReference w:type="default" r:id="rId22"/>
          <w:pgSz w:w="11906" w:h="16838"/>
          <w:pgMar w:top="1418" w:right="1418" w:bottom="1418" w:left="1418" w:header="567" w:footer="596" w:gutter="0"/>
          <w:cols w:space="708"/>
          <w:docGrid w:linePitch="360"/>
        </w:sectPr>
      </w:pPr>
    </w:p>
    <w:p w14:paraId="2F8F08FD" w14:textId="77777777" w:rsidR="003F25F0" w:rsidRPr="00590863" w:rsidRDefault="003F25F0" w:rsidP="003F25F0">
      <w:pPr>
        <w:spacing w:after="0"/>
        <w:jc w:val="right"/>
        <w:rPr>
          <w:rFonts w:ascii="Arial" w:hAnsi="Arial" w:cs="Arial"/>
          <w:sz w:val="18"/>
          <w:szCs w:val="18"/>
        </w:rPr>
      </w:pPr>
      <w:r w:rsidRPr="00590863">
        <w:rPr>
          <w:rFonts w:ascii="Arial" w:hAnsi="Arial" w:cs="Arial"/>
          <w:sz w:val="18"/>
          <w:szCs w:val="18"/>
        </w:rPr>
        <w:lastRenderedPageBreak/>
        <w:t>Obrazec št: 1</w:t>
      </w:r>
      <w:r w:rsidR="00A53FA3">
        <w:rPr>
          <w:rFonts w:ascii="Arial" w:hAnsi="Arial" w:cs="Arial"/>
          <w:sz w:val="18"/>
          <w:szCs w:val="18"/>
        </w:rPr>
        <w:t>3</w:t>
      </w:r>
    </w:p>
    <w:p w14:paraId="1D589C8B" w14:textId="77777777" w:rsidR="003F25F0" w:rsidRPr="00252358" w:rsidRDefault="003F25F0" w:rsidP="003F25F0"/>
    <w:p w14:paraId="6B7A30AC" w14:textId="77777777" w:rsidR="003F25F0" w:rsidRDefault="003F25F0" w:rsidP="003F25F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49AA2ED2" w14:textId="77777777" w:rsidR="003F25F0" w:rsidRDefault="003F25F0" w:rsidP="003F25F0">
      <w:pPr>
        <w:spacing w:after="120"/>
        <w:rPr>
          <w:rFonts w:ascii="Arial" w:hAnsi="Arial" w:cs="Arial"/>
        </w:rPr>
      </w:pPr>
    </w:p>
    <w:p w14:paraId="20D2FD57" w14:textId="77777777" w:rsidR="003F25F0" w:rsidRDefault="003F25F0" w:rsidP="003F25F0">
      <w:pPr>
        <w:spacing w:before="225" w:after="225" w:line="240" w:lineRule="auto"/>
        <w:jc w:val="both"/>
      </w:pPr>
      <w:r>
        <w:rPr>
          <w:rFonts w:ascii="Arial" w:hAnsi="Arial" w:cs="Arial"/>
          <w:color w:val="000000"/>
          <w:sz w:val="18"/>
          <w:szCs w:val="18"/>
        </w:rPr>
        <w:t xml:space="preserve">V zvezi z javnim naročilom </w:t>
      </w:r>
      <w:r w:rsidR="00095E23" w:rsidRPr="00095E23">
        <w:rPr>
          <w:rFonts w:ascii="Arial" w:hAnsi="Arial" w:cs="Arial"/>
          <w:color w:val="000000"/>
          <w:sz w:val="18"/>
          <w:szCs w:val="18"/>
        </w:rPr>
        <w:t>Izdelava poslovne analize za projekt »Posodobitev organizacije vodenja in upravljanja s podatki v inovativnih učnih okoljih</w:t>
      </w:r>
      <w:r>
        <w:rPr>
          <w:rFonts w:ascii="Arial" w:hAnsi="Arial" w:cs="Arial"/>
          <w:color w:val="000000"/>
          <w:sz w:val="18"/>
          <w:szCs w:val="18"/>
        </w:rPr>
        <w:t>«,</w:t>
      </w:r>
    </w:p>
    <w:p w14:paraId="594DBE48" w14:textId="77777777" w:rsidR="003F25F0" w:rsidRDefault="003F25F0" w:rsidP="003F25F0">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1689BB88" w14:textId="77777777" w:rsidR="003F25F0" w:rsidRDefault="003F25F0" w:rsidP="003F25F0">
      <w:pPr>
        <w:spacing w:before="225" w:after="225" w:line="240" w:lineRule="auto"/>
        <w:jc w:val="both"/>
      </w:pPr>
      <w:r>
        <w:rPr>
          <w:rFonts w:ascii="Arial" w:hAnsi="Arial" w:cs="Arial"/>
          <w:color w:val="000000"/>
          <w:sz w:val="18"/>
          <w:szCs w:val="18"/>
        </w:rPr>
        <w:t>Izjavljamo (ustrezno označi):</w:t>
      </w:r>
    </w:p>
    <w:p w14:paraId="3CEC0F0C" w14:textId="77777777" w:rsidR="003F25F0" w:rsidRDefault="003F25F0" w:rsidP="003F25F0">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470A1381" w14:textId="77777777" w:rsidR="003F25F0" w:rsidRDefault="003F25F0" w:rsidP="003F25F0">
      <w:pPr>
        <w:spacing w:before="225" w:after="225" w:line="240" w:lineRule="auto"/>
        <w:jc w:val="both"/>
      </w:pPr>
      <w:r>
        <w:rPr>
          <w:rFonts w:ascii="Arial" w:hAnsi="Arial" w:cs="Arial"/>
          <w:color w:val="000000"/>
          <w:sz w:val="18"/>
          <w:szCs w:val="18"/>
        </w:rPr>
        <w:t>[   ] NE zahtevamo izvedbe neposrednih plačil.</w:t>
      </w:r>
    </w:p>
    <w:p w14:paraId="689B1507" w14:textId="77777777" w:rsidR="003F25F0" w:rsidRDefault="003F25F0" w:rsidP="003F25F0">
      <w:pPr>
        <w:spacing w:before="225" w:after="225" w:line="240" w:lineRule="auto"/>
        <w:jc w:val="both"/>
      </w:pPr>
      <w:r>
        <w:rPr>
          <w:rFonts w:ascii="Arial" w:hAnsi="Arial" w:cs="Arial"/>
          <w:color w:val="000000"/>
          <w:sz w:val="18"/>
          <w:szCs w:val="18"/>
        </w:rPr>
        <w:t> </w:t>
      </w:r>
    </w:p>
    <w:p w14:paraId="20828D3B" w14:textId="77777777" w:rsidR="003F25F0" w:rsidRDefault="003F25F0" w:rsidP="003F25F0">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3F25F0" w14:paraId="2184E055" w14:textId="77777777" w:rsidTr="00BA795B">
        <w:tc>
          <w:tcPr>
            <w:tcW w:w="4080" w:type="dxa"/>
            <w:tcMar>
              <w:top w:w="75" w:type="dxa"/>
              <w:bottom w:w="75" w:type="dxa"/>
            </w:tcMar>
            <w:vAlign w:val="center"/>
          </w:tcPr>
          <w:p w14:paraId="4B70C230" w14:textId="77777777" w:rsidR="003F25F0" w:rsidRDefault="003F25F0" w:rsidP="00BA795B">
            <w:r>
              <w:rPr>
                <w:rFonts w:ascii="Arial" w:hAnsi="Arial" w:cs="Arial"/>
                <w:color w:val="000000"/>
                <w:position w:val="-2"/>
                <w:sz w:val="18"/>
                <w:szCs w:val="18"/>
              </w:rPr>
              <w:t>Kraj in datum:</w:t>
            </w:r>
          </w:p>
        </w:tc>
        <w:tc>
          <w:tcPr>
            <w:tcW w:w="0" w:type="auto"/>
            <w:tcMar>
              <w:top w:w="75" w:type="dxa"/>
              <w:bottom w:w="75" w:type="dxa"/>
            </w:tcMar>
            <w:vAlign w:val="center"/>
          </w:tcPr>
          <w:p w14:paraId="3FD6764B" w14:textId="77777777" w:rsidR="003F25F0" w:rsidRDefault="003F25F0" w:rsidP="00BA795B">
            <w:r>
              <w:rPr>
                <w:rFonts w:ascii="Arial" w:hAnsi="Arial" w:cs="Arial"/>
                <w:color w:val="000000"/>
                <w:position w:val="-2"/>
                <w:sz w:val="18"/>
                <w:szCs w:val="18"/>
              </w:rPr>
              <w:t>Ime in priimek: _____________________</w:t>
            </w:r>
          </w:p>
        </w:tc>
      </w:tr>
      <w:tr w:rsidR="003F25F0" w14:paraId="0E3341EA" w14:textId="77777777" w:rsidTr="00BA795B">
        <w:tc>
          <w:tcPr>
            <w:tcW w:w="4080" w:type="dxa"/>
            <w:tcMar>
              <w:top w:w="75" w:type="dxa"/>
              <w:bottom w:w="75" w:type="dxa"/>
            </w:tcMar>
            <w:vAlign w:val="center"/>
          </w:tcPr>
          <w:p w14:paraId="019EE27E" w14:textId="77777777" w:rsidR="003F25F0" w:rsidRDefault="003F25F0" w:rsidP="00BA795B">
            <w:r>
              <w:rPr>
                <w:rFonts w:ascii="Arial" w:hAnsi="Arial" w:cs="Arial"/>
                <w:color w:val="000000"/>
                <w:position w:val="-2"/>
                <w:sz w:val="18"/>
                <w:szCs w:val="18"/>
              </w:rPr>
              <w:t> </w:t>
            </w:r>
          </w:p>
        </w:tc>
        <w:tc>
          <w:tcPr>
            <w:tcW w:w="0" w:type="auto"/>
            <w:tcMar>
              <w:top w:w="75" w:type="dxa"/>
              <w:bottom w:w="75" w:type="dxa"/>
            </w:tcMar>
            <w:vAlign w:val="center"/>
          </w:tcPr>
          <w:p w14:paraId="4763A56F" w14:textId="77777777" w:rsidR="003F25F0" w:rsidRDefault="003F25F0" w:rsidP="00BA795B"/>
          <w:p w14:paraId="54CE6CDD" w14:textId="77777777" w:rsidR="003F25F0" w:rsidRDefault="003F25F0" w:rsidP="00BA795B">
            <w:pPr>
              <w:jc w:val="center"/>
            </w:pPr>
            <w:r>
              <w:rPr>
                <w:rFonts w:ascii="Arial" w:hAnsi="Arial" w:cs="Arial"/>
                <w:color w:val="A9A9A9"/>
                <w:position w:val="-2"/>
                <w:sz w:val="18"/>
                <w:szCs w:val="18"/>
              </w:rPr>
              <w:t>(žig in podpis)</w:t>
            </w:r>
          </w:p>
        </w:tc>
      </w:tr>
    </w:tbl>
    <w:p w14:paraId="5F746980" w14:textId="77777777" w:rsidR="003F25F0" w:rsidRDefault="003F25F0" w:rsidP="003F25F0">
      <w:pPr>
        <w:spacing w:before="225" w:after="225" w:line="240" w:lineRule="auto"/>
        <w:jc w:val="both"/>
      </w:pPr>
      <w:r>
        <w:rPr>
          <w:rFonts w:ascii="Arial" w:hAnsi="Arial" w:cs="Arial"/>
          <w:color w:val="000000"/>
          <w:sz w:val="18"/>
          <w:szCs w:val="18"/>
        </w:rPr>
        <w:t> </w:t>
      </w:r>
    </w:p>
    <w:p w14:paraId="100035E2" w14:textId="77777777" w:rsidR="003F25F0" w:rsidRDefault="003F25F0" w:rsidP="003F25F0">
      <w:pPr>
        <w:spacing w:before="225" w:after="225" w:line="240" w:lineRule="auto"/>
        <w:jc w:val="both"/>
      </w:pPr>
      <w:r>
        <w:rPr>
          <w:rFonts w:ascii="Arial" w:hAnsi="Arial" w:cs="Arial"/>
          <w:color w:val="000000"/>
          <w:sz w:val="18"/>
          <w:szCs w:val="18"/>
        </w:rPr>
        <w:t> </w:t>
      </w:r>
    </w:p>
    <w:p w14:paraId="731FE588" w14:textId="77777777" w:rsidR="003F25F0" w:rsidRDefault="003F25F0" w:rsidP="003F25F0">
      <w:pPr>
        <w:spacing w:before="225" w:after="225" w:line="240" w:lineRule="auto"/>
        <w:jc w:val="both"/>
      </w:pPr>
      <w:r>
        <w:rPr>
          <w:rFonts w:ascii="Arial" w:hAnsi="Arial" w:cs="Arial"/>
          <w:color w:val="000000"/>
          <w:sz w:val="18"/>
          <w:szCs w:val="18"/>
        </w:rPr>
        <w:t> </w:t>
      </w:r>
    </w:p>
    <w:p w14:paraId="29B588B8" w14:textId="77777777" w:rsidR="003F25F0" w:rsidRDefault="003F25F0" w:rsidP="003F25F0">
      <w:pPr>
        <w:spacing w:before="225" w:after="225" w:line="240" w:lineRule="auto"/>
        <w:jc w:val="both"/>
      </w:pPr>
      <w:r>
        <w:rPr>
          <w:rFonts w:ascii="Arial" w:hAnsi="Arial" w:cs="Arial"/>
          <w:b/>
          <w:bCs/>
          <w:i/>
          <w:iCs/>
          <w:color w:val="000000"/>
          <w:sz w:val="18"/>
          <w:szCs w:val="18"/>
          <w:u w:val="single"/>
        </w:rPr>
        <w:t>Opomba:</w:t>
      </w:r>
    </w:p>
    <w:p w14:paraId="344ACD7E" w14:textId="77777777" w:rsidR="003F25F0" w:rsidRDefault="003F25F0" w:rsidP="003F25F0">
      <w:pPr>
        <w:spacing w:before="225" w:after="225" w:line="240" w:lineRule="auto"/>
        <w:jc w:val="both"/>
      </w:pPr>
      <w:r>
        <w:rPr>
          <w:rFonts w:ascii="Arial" w:hAnsi="Arial" w:cs="Arial"/>
          <w:i/>
          <w:iCs/>
          <w:color w:val="000000"/>
          <w:sz w:val="18"/>
          <w:szCs w:val="18"/>
        </w:rPr>
        <w:t>V primeru večjega števila podizvajalcev se obrazec fotokopira.</w:t>
      </w:r>
    </w:p>
    <w:p w14:paraId="34BA1BAA" w14:textId="77777777" w:rsidR="003F25F0" w:rsidRDefault="003F25F0" w:rsidP="003F25F0">
      <w:pPr>
        <w:sectPr w:rsidR="003F25F0" w:rsidSect="00BA795B">
          <w:footerReference w:type="default" r:id="rId23"/>
          <w:pgSz w:w="11906" w:h="16838"/>
          <w:pgMar w:top="1418" w:right="1418" w:bottom="1418" w:left="1418" w:header="567" w:footer="596" w:gutter="0"/>
          <w:cols w:space="708"/>
          <w:docGrid w:linePitch="360"/>
        </w:sectPr>
      </w:pPr>
    </w:p>
    <w:p w14:paraId="62C407C5" w14:textId="77777777" w:rsidR="003F25F0" w:rsidRPr="00590863" w:rsidRDefault="003F25F0" w:rsidP="003F25F0">
      <w:pPr>
        <w:spacing w:after="0"/>
        <w:jc w:val="right"/>
        <w:rPr>
          <w:rFonts w:ascii="Arial" w:hAnsi="Arial" w:cs="Arial"/>
          <w:sz w:val="18"/>
          <w:szCs w:val="18"/>
        </w:rPr>
      </w:pPr>
      <w:r w:rsidRPr="00590863">
        <w:rPr>
          <w:rFonts w:ascii="Arial" w:hAnsi="Arial" w:cs="Arial"/>
          <w:sz w:val="18"/>
          <w:szCs w:val="18"/>
        </w:rPr>
        <w:lastRenderedPageBreak/>
        <w:t>Obrazec št: 1</w:t>
      </w:r>
      <w:r w:rsidR="00A53FA3">
        <w:rPr>
          <w:rFonts w:ascii="Arial" w:hAnsi="Arial" w:cs="Arial"/>
          <w:sz w:val="18"/>
          <w:szCs w:val="18"/>
        </w:rPr>
        <w:t>4</w:t>
      </w:r>
    </w:p>
    <w:p w14:paraId="156B078E" w14:textId="77777777" w:rsidR="003F25F0" w:rsidRPr="00252358" w:rsidRDefault="003F25F0" w:rsidP="003F25F0"/>
    <w:p w14:paraId="460D9725" w14:textId="77777777" w:rsidR="003F25F0" w:rsidRDefault="003F25F0" w:rsidP="003F25F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26C4800" w14:textId="77777777" w:rsidR="003F25F0" w:rsidRDefault="003F25F0" w:rsidP="003F25F0">
      <w:pPr>
        <w:spacing w:after="120"/>
        <w:rPr>
          <w:rFonts w:ascii="Arial" w:hAnsi="Arial" w:cs="Arial"/>
        </w:rPr>
      </w:pPr>
    </w:p>
    <w:p w14:paraId="5F12EE82" w14:textId="77777777" w:rsidR="003F25F0" w:rsidRDefault="003F25F0" w:rsidP="003F25F0">
      <w:pPr>
        <w:spacing w:before="225" w:after="225" w:line="240" w:lineRule="auto"/>
        <w:jc w:val="both"/>
      </w:pPr>
      <w:r>
        <w:rPr>
          <w:rFonts w:ascii="Arial" w:hAnsi="Arial" w:cs="Arial"/>
          <w:color w:val="000000"/>
          <w:sz w:val="18"/>
          <w:szCs w:val="18"/>
        </w:rPr>
        <w:t xml:space="preserve">Pri izvedbi javnega naročila </w:t>
      </w:r>
      <w:r w:rsidR="00095E23" w:rsidRPr="00D953F1">
        <w:rPr>
          <w:rFonts w:ascii="Arial" w:hAnsi="Arial" w:cs="Arial"/>
          <w:b/>
          <w:bCs/>
          <w:color w:val="000000"/>
          <w:sz w:val="18"/>
          <w:szCs w:val="18"/>
        </w:rPr>
        <w:t>Izdelava poslovne analize za projekt »Posodobitev organizacije vodenja in upravljanja s podatki v inovativnih učnih okoljih</w:t>
      </w:r>
      <w:r>
        <w:rPr>
          <w:rFonts w:ascii="Arial" w:hAnsi="Arial" w:cs="Arial"/>
          <w:color w:val="000000"/>
          <w:sz w:val="18"/>
          <w:szCs w:val="18"/>
        </w:rPr>
        <w:t>«,</w:t>
      </w:r>
    </w:p>
    <w:p w14:paraId="7454C824" w14:textId="77777777" w:rsidR="003F25F0" w:rsidRDefault="003F25F0" w:rsidP="003F25F0">
      <w:pPr>
        <w:spacing w:before="225" w:after="225" w:line="240" w:lineRule="auto"/>
        <w:jc w:val="both"/>
      </w:pPr>
      <w:r>
        <w:rPr>
          <w:rFonts w:ascii="Arial" w:hAnsi="Arial" w:cs="Arial"/>
          <w:color w:val="000000"/>
          <w:sz w:val="18"/>
          <w:szCs w:val="18"/>
        </w:rPr>
        <w:t>izjavljamo, da (ustrezno označi in izpolni):</w:t>
      </w:r>
    </w:p>
    <w:p w14:paraId="738F01E3" w14:textId="77777777" w:rsidR="003F25F0" w:rsidRDefault="003F25F0" w:rsidP="003F25F0">
      <w:pPr>
        <w:spacing w:before="225" w:after="225" w:line="240" w:lineRule="auto"/>
        <w:jc w:val="both"/>
      </w:pPr>
      <w:r>
        <w:rPr>
          <w:rFonts w:ascii="Arial" w:hAnsi="Arial" w:cs="Arial"/>
          <w:b/>
          <w:bCs/>
          <w:color w:val="000000"/>
          <w:sz w:val="18"/>
          <w:szCs w:val="18"/>
        </w:rPr>
        <w:t>[   ] ne nastopamo s podizvajalci</w:t>
      </w:r>
    </w:p>
    <w:p w14:paraId="5048688F" w14:textId="77777777" w:rsidR="003F25F0" w:rsidRDefault="003F25F0" w:rsidP="003F25F0">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3F25F0" w14:paraId="1588F87D" w14:textId="77777777" w:rsidTr="00BA795B">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4E022F9" w14:textId="77777777" w:rsidR="003F25F0" w:rsidRDefault="003F25F0" w:rsidP="00BA795B">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5AA68F3" w14:textId="77777777" w:rsidR="003F25F0" w:rsidRDefault="003F25F0" w:rsidP="00BA795B">
            <w:r>
              <w:rPr>
                <w:rFonts w:ascii="Arial" w:hAnsi="Arial" w:cs="Arial"/>
                <w:color w:val="000000"/>
                <w:position w:val="-2"/>
                <w:sz w:val="18"/>
                <w:szCs w:val="18"/>
              </w:rPr>
              <w:t> </w:t>
            </w:r>
          </w:p>
        </w:tc>
      </w:tr>
      <w:tr w:rsidR="003F25F0" w14:paraId="33DDBB4B" w14:textId="77777777" w:rsidTr="00BA795B">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2B18E74" w14:textId="77777777" w:rsidR="003F25F0" w:rsidRDefault="003F25F0" w:rsidP="00BA795B">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0B2D713" w14:textId="77777777" w:rsidR="003F25F0" w:rsidRDefault="003F25F0" w:rsidP="00BA795B">
            <w:pPr>
              <w:spacing w:before="135" w:after="135"/>
              <w:jc w:val="both"/>
              <w:textAlignment w:val="center"/>
            </w:pPr>
            <w:r>
              <w:rPr>
                <w:rFonts w:ascii="Arial" w:hAnsi="Arial" w:cs="Arial"/>
                <w:color w:val="000000"/>
                <w:position w:val="-2"/>
                <w:sz w:val="18"/>
                <w:szCs w:val="18"/>
              </w:rPr>
              <w:t>Opis del, ki jih bo izvedel podizvajalec:</w:t>
            </w:r>
          </w:p>
          <w:p w14:paraId="57F1D30F" w14:textId="77777777" w:rsidR="003F25F0" w:rsidRDefault="003F25F0" w:rsidP="00BA795B">
            <w:pPr>
              <w:spacing w:before="135" w:after="135"/>
              <w:jc w:val="both"/>
              <w:textAlignment w:val="center"/>
            </w:pPr>
            <w:r>
              <w:rPr>
                <w:rFonts w:ascii="Arial" w:hAnsi="Arial" w:cs="Arial"/>
                <w:color w:val="000000"/>
                <w:position w:val="-2"/>
                <w:sz w:val="18"/>
                <w:szCs w:val="18"/>
              </w:rPr>
              <w:t> </w:t>
            </w:r>
          </w:p>
          <w:p w14:paraId="733ADA83" w14:textId="77777777" w:rsidR="003F25F0" w:rsidRDefault="003F25F0" w:rsidP="00BA795B">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3F25F0" w14:paraId="04CF8444" w14:textId="77777777" w:rsidTr="00BA795B">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C66EEB5" w14:textId="77777777" w:rsidR="003F25F0" w:rsidRDefault="003F25F0" w:rsidP="00BA795B">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3E07403" w14:textId="77777777" w:rsidR="003F25F0" w:rsidRDefault="003F25F0" w:rsidP="00BA795B">
            <w:r>
              <w:rPr>
                <w:rFonts w:ascii="Arial" w:hAnsi="Arial" w:cs="Arial"/>
                <w:color w:val="000000"/>
                <w:position w:val="-2"/>
                <w:sz w:val="18"/>
                <w:szCs w:val="18"/>
              </w:rPr>
              <w:t> </w:t>
            </w:r>
          </w:p>
        </w:tc>
      </w:tr>
      <w:tr w:rsidR="003F25F0" w14:paraId="56D219FC" w14:textId="77777777" w:rsidTr="00BA795B">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811CAD8" w14:textId="77777777" w:rsidR="003F25F0" w:rsidRDefault="003F25F0" w:rsidP="00BA795B">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D9F8567" w14:textId="77777777" w:rsidR="003F25F0" w:rsidRDefault="003F25F0" w:rsidP="00BA795B">
            <w:pPr>
              <w:spacing w:before="135" w:after="135"/>
              <w:jc w:val="both"/>
              <w:textAlignment w:val="center"/>
            </w:pPr>
            <w:r>
              <w:rPr>
                <w:rFonts w:ascii="Arial" w:hAnsi="Arial" w:cs="Arial"/>
                <w:color w:val="000000"/>
                <w:position w:val="-2"/>
                <w:sz w:val="18"/>
                <w:szCs w:val="18"/>
              </w:rPr>
              <w:t>Opis del, ki jih bo izvedel podizvajalec:</w:t>
            </w:r>
          </w:p>
          <w:p w14:paraId="7BCD9E73" w14:textId="77777777" w:rsidR="003F25F0" w:rsidRDefault="003F25F0" w:rsidP="00BA795B">
            <w:pPr>
              <w:spacing w:before="135" w:after="135"/>
              <w:jc w:val="both"/>
              <w:textAlignment w:val="center"/>
            </w:pPr>
            <w:r>
              <w:rPr>
                <w:rFonts w:ascii="Arial" w:hAnsi="Arial" w:cs="Arial"/>
                <w:color w:val="000000"/>
                <w:position w:val="-2"/>
                <w:sz w:val="18"/>
                <w:szCs w:val="18"/>
              </w:rPr>
              <w:t> </w:t>
            </w:r>
          </w:p>
          <w:p w14:paraId="1A44A069" w14:textId="77777777" w:rsidR="003F25F0" w:rsidRDefault="003F25F0" w:rsidP="00BA795B">
            <w:pPr>
              <w:spacing w:before="135" w:after="135"/>
              <w:jc w:val="both"/>
              <w:textAlignment w:val="center"/>
            </w:pPr>
            <w:r>
              <w:rPr>
                <w:rFonts w:ascii="Arial" w:hAnsi="Arial" w:cs="Arial"/>
                <w:color w:val="000000"/>
                <w:position w:val="-2"/>
                <w:sz w:val="18"/>
                <w:szCs w:val="18"/>
              </w:rPr>
              <w:t>% končne ponudbe vrednosti, ki jo bo izvedel podizvajalec: ____</w:t>
            </w:r>
          </w:p>
          <w:p w14:paraId="55CA8EB8" w14:textId="77777777" w:rsidR="003F25F0" w:rsidRDefault="003F25F0" w:rsidP="00BA795B">
            <w:pPr>
              <w:spacing w:before="135" w:after="135"/>
              <w:jc w:val="both"/>
              <w:textAlignment w:val="center"/>
            </w:pPr>
            <w:r>
              <w:rPr>
                <w:rFonts w:ascii="Arial" w:hAnsi="Arial" w:cs="Arial"/>
                <w:color w:val="000000"/>
                <w:position w:val="-2"/>
                <w:sz w:val="18"/>
                <w:szCs w:val="18"/>
              </w:rPr>
              <w:t> </w:t>
            </w:r>
          </w:p>
        </w:tc>
      </w:tr>
    </w:tbl>
    <w:p w14:paraId="553BBD06" w14:textId="77777777" w:rsidR="003F25F0" w:rsidRDefault="003F25F0" w:rsidP="003F25F0">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6FCF7F45" w14:textId="77777777" w:rsidR="003F25F0" w:rsidRDefault="003F25F0" w:rsidP="003F25F0">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3F25F0" w14:paraId="2DF11CCB" w14:textId="77777777" w:rsidTr="00BA795B">
        <w:tc>
          <w:tcPr>
            <w:tcW w:w="4080" w:type="dxa"/>
            <w:tcMar>
              <w:top w:w="135" w:type="dxa"/>
              <w:bottom w:w="135" w:type="dxa"/>
            </w:tcMar>
            <w:vAlign w:val="center"/>
          </w:tcPr>
          <w:p w14:paraId="06527015" w14:textId="77777777" w:rsidR="003F25F0" w:rsidRDefault="003F25F0" w:rsidP="00BA795B">
            <w:r>
              <w:rPr>
                <w:rFonts w:ascii="Arial" w:hAnsi="Arial" w:cs="Arial"/>
                <w:color w:val="000000"/>
                <w:position w:val="-2"/>
                <w:sz w:val="18"/>
                <w:szCs w:val="18"/>
              </w:rPr>
              <w:t>Kraj in datum:</w:t>
            </w:r>
          </w:p>
        </w:tc>
        <w:tc>
          <w:tcPr>
            <w:tcW w:w="0" w:type="auto"/>
            <w:tcMar>
              <w:top w:w="135" w:type="dxa"/>
              <w:bottom w:w="135" w:type="dxa"/>
            </w:tcMar>
            <w:vAlign w:val="center"/>
          </w:tcPr>
          <w:p w14:paraId="23A28C67" w14:textId="77777777" w:rsidR="003F25F0" w:rsidRDefault="003F25F0" w:rsidP="00BA795B">
            <w:r>
              <w:rPr>
                <w:rFonts w:ascii="Arial" w:hAnsi="Arial" w:cs="Arial"/>
                <w:color w:val="000000"/>
                <w:position w:val="-2"/>
                <w:sz w:val="18"/>
                <w:szCs w:val="18"/>
              </w:rPr>
              <w:t>Ime in priimek: _____________________</w:t>
            </w:r>
          </w:p>
        </w:tc>
      </w:tr>
      <w:tr w:rsidR="003F25F0" w14:paraId="347236E3" w14:textId="77777777" w:rsidTr="00BA795B">
        <w:tc>
          <w:tcPr>
            <w:tcW w:w="4080" w:type="dxa"/>
            <w:tcMar>
              <w:top w:w="135" w:type="dxa"/>
              <w:bottom w:w="135" w:type="dxa"/>
            </w:tcMar>
            <w:vAlign w:val="center"/>
          </w:tcPr>
          <w:p w14:paraId="15EA5544" w14:textId="77777777" w:rsidR="003F25F0" w:rsidRDefault="003F25F0" w:rsidP="00BA795B">
            <w:r>
              <w:rPr>
                <w:rFonts w:ascii="Arial" w:hAnsi="Arial" w:cs="Arial"/>
                <w:color w:val="000000"/>
                <w:position w:val="-2"/>
                <w:sz w:val="18"/>
                <w:szCs w:val="18"/>
              </w:rPr>
              <w:t> </w:t>
            </w:r>
          </w:p>
        </w:tc>
        <w:tc>
          <w:tcPr>
            <w:tcW w:w="0" w:type="auto"/>
            <w:tcMar>
              <w:top w:w="135" w:type="dxa"/>
              <w:bottom w:w="135" w:type="dxa"/>
            </w:tcMar>
            <w:vAlign w:val="center"/>
          </w:tcPr>
          <w:p w14:paraId="59D5CA0C" w14:textId="77777777" w:rsidR="003F25F0" w:rsidRDefault="003F25F0" w:rsidP="00BA795B"/>
          <w:p w14:paraId="79B51EF9" w14:textId="77777777" w:rsidR="003F25F0" w:rsidRDefault="003F25F0" w:rsidP="00BA795B">
            <w:pPr>
              <w:jc w:val="center"/>
            </w:pPr>
            <w:r>
              <w:rPr>
                <w:rFonts w:ascii="Arial" w:hAnsi="Arial" w:cs="Arial"/>
                <w:color w:val="A9A9A9"/>
                <w:position w:val="-2"/>
                <w:sz w:val="18"/>
                <w:szCs w:val="18"/>
              </w:rPr>
              <w:t>(žig in podpis)</w:t>
            </w:r>
          </w:p>
        </w:tc>
      </w:tr>
    </w:tbl>
    <w:p w14:paraId="1CB062D5" w14:textId="77777777" w:rsidR="003F25F0" w:rsidRDefault="003F25F0" w:rsidP="003F25F0">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76D9194A" w14:textId="7B6BAC03" w:rsidR="00A40921" w:rsidRDefault="00A40921" w:rsidP="00AB7554">
      <w:r>
        <w:br w:type="page"/>
      </w:r>
    </w:p>
    <w:p w14:paraId="01AC1430" w14:textId="77777777" w:rsidR="00A40921" w:rsidRPr="00590863" w:rsidRDefault="00A40921" w:rsidP="00A40921">
      <w:pPr>
        <w:spacing w:after="0"/>
        <w:jc w:val="right"/>
        <w:rPr>
          <w:rFonts w:ascii="Arial" w:hAnsi="Arial" w:cs="Arial"/>
          <w:sz w:val="18"/>
          <w:szCs w:val="18"/>
        </w:rPr>
      </w:pPr>
      <w:r w:rsidRPr="00590863">
        <w:rPr>
          <w:rFonts w:ascii="Arial" w:hAnsi="Arial" w:cs="Arial"/>
          <w:sz w:val="18"/>
          <w:szCs w:val="18"/>
        </w:rPr>
        <w:lastRenderedPageBreak/>
        <w:t>Obrazec št: 1</w:t>
      </w:r>
      <w:r>
        <w:rPr>
          <w:rFonts w:ascii="Arial" w:hAnsi="Arial" w:cs="Arial"/>
          <w:sz w:val="18"/>
          <w:szCs w:val="18"/>
        </w:rPr>
        <w:t>5</w:t>
      </w:r>
    </w:p>
    <w:p w14:paraId="418F22EB" w14:textId="77777777" w:rsidR="00A40921" w:rsidRPr="00252358" w:rsidRDefault="00A40921" w:rsidP="00A40921"/>
    <w:p w14:paraId="2B3B7508" w14:textId="77777777" w:rsidR="00A40921" w:rsidRDefault="00A40921" w:rsidP="00A4092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Izjava </w:t>
      </w:r>
      <w:r w:rsidR="009F6415">
        <w:rPr>
          <w:rFonts w:ascii="Arial" w:hAnsi="Arial" w:cs="Arial"/>
        </w:rPr>
        <w:t xml:space="preserve">– 35. člen </w:t>
      </w:r>
      <w:r w:rsidR="009F6415" w:rsidRPr="009F6415">
        <w:rPr>
          <w:rFonts w:ascii="Arial" w:hAnsi="Arial" w:cs="Arial"/>
        </w:rPr>
        <w:t>ZIntPK</w:t>
      </w:r>
      <w:r w:rsidR="009F6415">
        <w:rPr>
          <w:rStyle w:val="Sprotnaopomba-sklic"/>
          <w:rFonts w:ascii="Arial" w:hAnsi="Arial" w:cs="Arial"/>
        </w:rPr>
        <w:footnoteReference w:id="1"/>
      </w:r>
    </w:p>
    <w:p w14:paraId="23056E5A" w14:textId="77777777" w:rsidR="009F6415" w:rsidRDefault="009F6415" w:rsidP="009F6415">
      <w:pPr>
        <w:rPr>
          <w:rFonts w:ascii="Arial" w:hAnsi="Arial" w:cs="Arial"/>
          <w:sz w:val="18"/>
          <w:szCs w:val="18"/>
        </w:rPr>
      </w:pPr>
    </w:p>
    <w:p w14:paraId="22674040" w14:textId="77777777" w:rsidR="009F6415" w:rsidRPr="009F6415" w:rsidRDefault="009F6415" w:rsidP="009F6415">
      <w:pPr>
        <w:rPr>
          <w:rFonts w:ascii="Arial" w:hAnsi="Arial" w:cs="Arial"/>
          <w:b/>
          <w:sz w:val="18"/>
          <w:szCs w:val="18"/>
        </w:rPr>
      </w:pPr>
      <w:r w:rsidRPr="009F6415">
        <w:rPr>
          <w:rFonts w:ascii="Arial" w:hAnsi="Arial" w:cs="Arial"/>
          <w:sz w:val="18"/>
          <w:szCs w:val="18"/>
        </w:rPr>
        <w:t xml:space="preserve">Naročnik: </w:t>
      </w:r>
      <w:r w:rsidRPr="009F6415">
        <w:rPr>
          <w:rFonts w:ascii="Arial" w:hAnsi="Arial" w:cs="Arial"/>
          <w:b/>
          <w:sz w:val="18"/>
          <w:szCs w:val="18"/>
        </w:rPr>
        <w:t>Ministrstvo za izobraževanje, znanost in šport, Masarykova cesta 16, 1000 Ljubljana</w:t>
      </w:r>
    </w:p>
    <w:p w14:paraId="6E188AA6" w14:textId="77777777" w:rsidR="009F6415" w:rsidRPr="009F6415" w:rsidRDefault="009F6415" w:rsidP="009F6415">
      <w:pPr>
        <w:rPr>
          <w:rFonts w:ascii="Arial" w:hAnsi="Arial" w:cs="Arial"/>
          <w:sz w:val="18"/>
          <w:szCs w:val="18"/>
        </w:rPr>
      </w:pPr>
      <w:r w:rsidRPr="009F6415">
        <w:rPr>
          <w:rFonts w:ascii="Arial" w:hAnsi="Arial" w:cs="Arial"/>
          <w:sz w:val="18"/>
          <w:szCs w:val="18"/>
        </w:rPr>
        <w:t>Javno naročilo: ________________________________</w:t>
      </w:r>
    </w:p>
    <w:p w14:paraId="3E8BF35F" w14:textId="77777777" w:rsidR="009F6415" w:rsidRPr="009F6415" w:rsidRDefault="009F6415" w:rsidP="009F6415">
      <w:pPr>
        <w:rPr>
          <w:rFonts w:ascii="Arial" w:hAnsi="Arial" w:cs="Arial"/>
          <w:sz w:val="18"/>
          <w:szCs w:val="18"/>
        </w:rPr>
      </w:pPr>
      <w:r w:rsidRPr="009F6415">
        <w:rPr>
          <w:rFonts w:ascii="Arial" w:hAnsi="Arial" w:cs="Arial"/>
          <w:sz w:val="18"/>
          <w:szCs w:val="18"/>
        </w:rPr>
        <w:t>Oznaka naročila: _______________________________</w:t>
      </w:r>
    </w:p>
    <w:p w14:paraId="1A04611A" w14:textId="77777777" w:rsidR="009F6415" w:rsidRPr="009F6415" w:rsidRDefault="009F6415" w:rsidP="009F6415">
      <w:pPr>
        <w:jc w:val="both"/>
        <w:rPr>
          <w:rFonts w:ascii="Arial" w:hAnsi="Arial" w:cs="Arial"/>
          <w:sz w:val="18"/>
          <w:szCs w:val="18"/>
        </w:rPr>
      </w:pPr>
    </w:p>
    <w:p w14:paraId="350DD0E7" w14:textId="77777777" w:rsidR="009F6415" w:rsidRPr="009F6415" w:rsidRDefault="009F6415" w:rsidP="009F6415">
      <w:pPr>
        <w:spacing w:after="0"/>
        <w:jc w:val="both"/>
        <w:rPr>
          <w:rFonts w:ascii="Arial" w:hAnsi="Arial" w:cs="Arial"/>
          <w:sz w:val="18"/>
          <w:szCs w:val="18"/>
        </w:rPr>
      </w:pPr>
      <w:r w:rsidRPr="009F6415">
        <w:rPr>
          <w:rFonts w:ascii="Arial" w:hAnsi="Arial" w:cs="Arial"/>
          <w:sz w:val="18"/>
          <w:szCs w:val="18"/>
        </w:rPr>
        <w:t>Poslovni subjekt: ______________________________,</w:t>
      </w:r>
    </w:p>
    <w:p w14:paraId="6E13F912" w14:textId="77777777" w:rsidR="009F6415" w:rsidRPr="009F6415" w:rsidRDefault="009F6415" w:rsidP="009F6415">
      <w:pPr>
        <w:spacing w:after="0" w:line="360" w:lineRule="auto"/>
        <w:jc w:val="both"/>
        <w:rPr>
          <w:rFonts w:ascii="Arial" w:hAnsi="Arial" w:cs="Arial"/>
          <w:sz w:val="18"/>
          <w:szCs w:val="18"/>
        </w:rPr>
      </w:pPr>
      <w:r w:rsidRPr="009F6415">
        <w:rPr>
          <w:rFonts w:ascii="Arial" w:hAnsi="Arial" w:cs="Arial"/>
          <w:sz w:val="18"/>
          <w:szCs w:val="18"/>
        </w:rPr>
        <w:t xml:space="preserve">                         (navedba poslovnega subjekta</w:t>
      </w:r>
      <w:r>
        <w:rPr>
          <w:rStyle w:val="Sprotnaopomba-sklic"/>
          <w:rFonts w:ascii="Arial" w:hAnsi="Arial" w:cs="Arial"/>
          <w:sz w:val="18"/>
          <w:szCs w:val="18"/>
        </w:rPr>
        <w:footnoteReference w:id="2"/>
      </w:r>
      <w:r w:rsidRPr="009F6415">
        <w:rPr>
          <w:rFonts w:ascii="Arial" w:hAnsi="Arial" w:cs="Arial"/>
          <w:sz w:val="18"/>
          <w:szCs w:val="18"/>
        </w:rPr>
        <w:t>)</w:t>
      </w:r>
    </w:p>
    <w:p w14:paraId="0F470880" w14:textId="77777777" w:rsidR="009F6415" w:rsidRPr="009F6415" w:rsidRDefault="009F6415" w:rsidP="009F6415">
      <w:pPr>
        <w:spacing w:after="0"/>
        <w:jc w:val="both"/>
        <w:rPr>
          <w:rFonts w:ascii="Arial" w:hAnsi="Arial" w:cs="Arial"/>
          <w:sz w:val="18"/>
          <w:szCs w:val="18"/>
        </w:rPr>
      </w:pPr>
      <w:r w:rsidRPr="009F6415">
        <w:rPr>
          <w:rFonts w:ascii="Arial" w:hAnsi="Arial" w:cs="Arial"/>
          <w:sz w:val="18"/>
          <w:szCs w:val="18"/>
        </w:rPr>
        <w:t xml:space="preserve">ki ga zastopam _______________________________, </w:t>
      </w:r>
    </w:p>
    <w:p w14:paraId="331DCBC6" w14:textId="77777777" w:rsidR="009F6415" w:rsidRPr="009F6415" w:rsidRDefault="009F6415" w:rsidP="009F6415">
      <w:pPr>
        <w:spacing w:after="0"/>
        <w:jc w:val="both"/>
        <w:rPr>
          <w:rFonts w:ascii="Arial" w:hAnsi="Arial" w:cs="Arial"/>
          <w:sz w:val="18"/>
          <w:szCs w:val="18"/>
        </w:rPr>
      </w:pPr>
      <w:r w:rsidRPr="3C654EB7">
        <w:rPr>
          <w:rFonts w:ascii="Arial" w:hAnsi="Arial" w:cs="Arial"/>
          <w:sz w:val="18"/>
          <w:szCs w:val="18"/>
        </w:rPr>
        <w:t xml:space="preserve">                   (ime in priimek fizične osebe ali odgovorne osebe poslovnega subjekta)</w:t>
      </w:r>
    </w:p>
    <w:p w14:paraId="191F4A64" w14:textId="77777777" w:rsidR="009F6415" w:rsidRPr="009F6415" w:rsidRDefault="009F6415" w:rsidP="009F6415">
      <w:pPr>
        <w:jc w:val="both"/>
        <w:rPr>
          <w:rFonts w:ascii="Arial" w:hAnsi="Arial" w:cs="Arial"/>
          <w:sz w:val="18"/>
          <w:szCs w:val="18"/>
        </w:rPr>
      </w:pPr>
    </w:p>
    <w:p w14:paraId="6075A18A" w14:textId="77777777" w:rsidR="009F6415" w:rsidRPr="009F6415" w:rsidRDefault="009F6415" w:rsidP="009F6415">
      <w:pPr>
        <w:jc w:val="both"/>
        <w:rPr>
          <w:rFonts w:ascii="Arial" w:hAnsi="Arial" w:cs="Arial"/>
          <w:sz w:val="18"/>
          <w:szCs w:val="18"/>
        </w:rPr>
      </w:pPr>
      <w:r w:rsidRPr="009F6415">
        <w:rPr>
          <w:rFonts w:ascii="Arial" w:hAnsi="Arial" w:cs="Arial"/>
          <w:b/>
          <w:sz w:val="18"/>
          <w:szCs w:val="18"/>
        </w:rPr>
        <w:t>izjavljam</w:t>
      </w:r>
      <w:r w:rsidRPr="009F6415">
        <w:rPr>
          <w:rFonts w:ascii="Arial" w:hAnsi="Arial" w:cs="Arial"/>
          <w:sz w:val="18"/>
          <w:szCs w:val="18"/>
        </w:rPr>
        <w:t xml:space="preserve">, </w:t>
      </w:r>
    </w:p>
    <w:p w14:paraId="1BC3025A" w14:textId="77777777" w:rsidR="009F6415" w:rsidRPr="009F6415" w:rsidRDefault="009F6415" w:rsidP="009F6415">
      <w:pPr>
        <w:jc w:val="both"/>
        <w:rPr>
          <w:rFonts w:ascii="Arial" w:hAnsi="Arial" w:cs="Arial"/>
          <w:sz w:val="18"/>
          <w:szCs w:val="18"/>
        </w:rPr>
      </w:pPr>
      <w:r w:rsidRPr="009F6415">
        <w:rPr>
          <w:rFonts w:ascii="Arial" w:hAnsi="Arial" w:cs="Arial"/>
          <w:sz w:val="18"/>
          <w:szCs w:val="18"/>
        </w:rPr>
        <w:t>da poslovni subjekt ni / nisem povezan s funkcionarjem</w:t>
      </w:r>
      <w:r>
        <w:rPr>
          <w:rStyle w:val="Sprotnaopomba-sklic"/>
          <w:rFonts w:ascii="Arial" w:hAnsi="Arial" w:cs="Arial"/>
          <w:sz w:val="18"/>
          <w:szCs w:val="18"/>
        </w:rPr>
        <w:footnoteReference w:id="3"/>
      </w:r>
      <w:r w:rsidRPr="009F6415">
        <w:rPr>
          <w:rFonts w:ascii="Arial" w:hAnsi="Arial" w:cs="Arial"/>
          <w:sz w:val="18"/>
          <w:szCs w:val="18"/>
        </w:rPr>
        <w:t xml:space="preserve"> Ministrstva za izobraževanje, znanost in šport (MIZŠ) in po mojem vedenju ni / nisem  povezan z družinskim članom funkcionarja MIZŠ na način, določen v prvem odstavku 35. člena Zakona o integriteti in preprečevanju korupcije (Uradni list RS, št. 69/11 – uradno prečiščeno besedilo, 158/20 in 3/22 – ZDeb, ZIntPK).   </w:t>
      </w:r>
    </w:p>
    <w:p w14:paraId="233DFAA8" w14:textId="77777777" w:rsidR="009F6415" w:rsidRPr="009F6415" w:rsidRDefault="009F6415" w:rsidP="009F6415">
      <w:pPr>
        <w:jc w:val="both"/>
        <w:rPr>
          <w:rFonts w:ascii="Arial" w:hAnsi="Arial" w:cs="Arial"/>
          <w:sz w:val="18"/>
          <w:szCs w:val="18"/>
        </w:rPr>
      </w:pPr>
    </w:p>
    <w:p w14:paraId="1BC5CF35" w14:textId="77777777" w:rsidR="009F6415" w:rsidRPr="009F6415" w:rsidRDefault="009F6415" w:rsidP="009F6415">
      <w:pPr>
        <w:keepNext/>
        <w:keepLines/>
        <w:tabs>
          <w:tab w:val="left" w:pos="536"/>
        </w:tabs>
        <w:spacing w:before="120" w:after="120"/>
        <w:jc w:val="both"/>
        <w:rPr>
          <w:rFonts w:ascii="Arial" w:hAnsi="Arial" w:cs="Arial"/>
          <w:bCs/>
          <w:color w:val="000000"/>
          <w:sz w:val="18"/>
          <w:szCs w:val="18"/>
        </w:rPr>
      </w:pPr>
      <w:r w:rsidRPr="009F6415">
        <w:rPr>
          <w:rFonts w:ascii="Arial" w:hAnsi="Arial" w:cs="Arial"/>
          <w:color w:val="000000"/>
          <w:sz w:val="18"/>
          <w:szCs w:val="18"/>
        </w:rPr>
        <w:tab/>
      </w:r>
      <w:r w:rsidRPr="009F6415">
        <w:rPr>
          <w:rFonts w:ascii="Arial" w:hAnsi="Arial" w:cs="Arial"/>
          <w:color w:val="000000"/>
          <w:sz w:val="18"/>
          <w:szCs w:val="18"/>
        </w:rPr>
        <w:tab/>
      </w:r>
      <w:r w:rsidRPr="009F6415">
        <w:rPr>
          <w:rFonts w:ascii="Arial" w:hAnsi="Arial" w:cs="Arial"/>
          <w:color w:val="000000"/>
          <w:sz w:val="18"/>
          <w:szCs w:val="18"/>
        </w:rPr>
        <w:tab/>
      </w:r>
    </w:p>
    <w:p w14:paraId="0EAAE55F" w14:textId="77777777" w:rsidR="009F6415" w:rsidRPr="009F6415" w:rsidRDefault="009F6415" w:rsidP="009F6415">
      <w:pPr>
        <w:keepNext/>
        <w:keepLines/>
        <w:tabs>
          <w:tab w:val="left" w:pos="536"/>
        </w:tabs>
        <w:spacing w:before="120" w:after="120"/>
        <w:rPr>
          <w:rFonts w:ascii="Arial" w:hAnsi="Arial" w:cs="Arial"/>
          <w:bCs/>
          <w:color w:val="000000"/>
          <w:sz w:val="18"/>
          <w:szCs w:val="18"/>
        </w:rPr>
      </w:pPr>
      <w:r w:rsidRPr="009F6415">
        <w:rPr>
          <w:rFonts w:ascii="Arial" w:hAnsi="Arial" w:cs="Arial"/>
          <w:bCs/>
          <w:color w:val="000000"/>
          <w:sz w:val="18"/>
          <w:szCs w:val="18"/>
        </w:rPr>
        <w:t>V/na ________________, dne __________                                      Ime in priimek:</w:t>
      </w:r>
    </w:p>
    <w:p w14:paraId="4D2E1B11" w14:textId="77777777" w:rsidR="009F6415" w:rsidRPr="009F6415" w:rsidRDefault="009F6415" w:rsidP="009F6415">
      <w:pPr>
        <w:keepNext/>
        <w:keepLines/>
        <w:tabs>
          <w:tab w:val="left" w:pos="536"/>
        </w:tabs>
        <w:spacing w:before="120" w:after="120"/>
        <w:jc w:val="center"/>
        <w:rPr>
          <w:rFonts w:ascii="Arial" w:hAnsi="Arial" w:cs="Arial"/>
          <w:bCs/>
          <w:color w:val="000000"/>
          <w:sz w:val="18"/>
          <w:szCs w:val="18"/>
        </w:rPr>
      </w:pPr>
      <w:r w:rsidRPr="009F6415">
        <w:rPr>
          <w:rFonts w:ascii="Arial" w:hAnsi="Arial" w:cs="Arial"/>
          <w:bCs/>
          <w:color w:val="000000"/>
          <w:sz w:val="18"/>
          <w:szCs w:val="18"/>
        </w:rPr>
        <w:t xml:space="preserve">                                                                         </w:t>
      </w:r>
    </w:p>
    <w:p w14:paraId="7CD145CC" w14:textId="77777777" w:rsidR="009F6415" w:rsidRPr="009F6415" w:rsidRDefault="009F6415" w:rsidP="009F6415">
      <w:pPr>
        <w:keepNext/>
        <w:keepLines/>
        <w:tabs>
          <w:tab w:val="left" w:pos="536"/>
        </w:tabs>
        <w:spacing w:before="120" w:after="120"/>
        <w:jc w:val="center"/>
        <w:rPr>
          <w:rFonts w:ascii="Arial" w:hAnsi="Arial" w:cs="Arial"/>
          <w:sz w:val="18"/>
          <w:szCs w:val="18"/>
        </w:rPr>
      </w:pPr>
      <w:r w:rsidRPr="009F6415">
        <w:rPr>
          <w:rFonts w:ascii="Arial" w:hAnsi="Arial" w:cs="Arial"/>
          <w:bCs/>
          <w:color w:val="000000"/>
          <w:sz w:val="18"/>
          <w:szCs w:val="18"/>
        </w:rPr>
        <w:t xml:space="preserve">                                                                      Podpis in žig:</w:t>
      </w:r>
    </w:p>
    <w:p w14:paraId="036F8F29" w14:textId="77777777" w:rsidR="009F6415" w:rsidRPr="009F6415" w:rsidRDefault="009F6415" w:rsidP="009F6415">
      <w:pPr>
        <w:keepNext/>
        <w:keepLines/>
        <w:tabs>
          <w:tab w:val="left" w:pos="536"/>
        </w:tabs>
        <w:spacing w:before="120" w:after="120"/>
        <w:jc w:val="both"/>
        <w:rPr>
          <w:rFonts w:ascii="Arial" w:hAnsi="Arial" w:cs="Arial"/>
          <w:bCs/>
          <w:color w:val="000000"/>
          <w:sz w:val="18"/>
          <w:szCs w:val="18"/>
        </w:rPr>
      </w:pPr>
      <w:r w:rsidRPr="009F6415">
        <w:rPr>
          <w:rFonts w:ascii="Arial" w:hAnsi="Arial" w:cs="Arial"/>
          <w:bCs/>
          <w:color w:val="000000"/>
          <w:sz w:val="18"/>
          <w:szCs w:val="18"/>
        </w:rPr>
        <w:t xml:space="preserve">                    </w:t>
      </w:r>
    </w:p>
    <w:p w14:paraId="69D3C8AC" w14:textId="77777777" w:rsidR="009F6415" w:rsidRPr="009F6415" w:rsidRDefault="009F6415" w:rsidP="009F6415">
      <w:pPr>
        <w:keepNext/>
        <w:keepLines/>
        <w:tabs>
          <w:tab w:val="left" w:pos="536"/>
        </w:tabs>
        <w:spacing w:before="120" w:after="120"/>
        <w:jc w:val="center"/>
        <w:rPr>
          <w:rFonts w:ascii="Arial" w:hAnsi="Arial" w:cs="Arial"/>
          <w:bCs/>
          <w:color w:val="000000"/>
          <w:sz w:val="18"/>
          <w:szCs w:val="18"/>
        </w:rPr>
      </w:pPr>
    </w:p>
    <w:p w14:paraId="7CC651D6" w14:textId="77777777" w:rsidR="009F6415" w:rsidRPr="009F6415" w:rsidRDefault="009F6415" w:rsidP="009F6415">
      <w:pPr>
        <w:keepNext/>
        <w:keepLines/>
        <w:tabs>
          <w:tab w:val="left" w:pos="536"/>
        </w:tabs>
        <w:spacing w:before="120" w:after="120"/>
        <w:jc w:val="center"/>
        <w:rPr>
          <w:rFonts w:ascii="Arial" w:hAnsi="Arial" w:cs="Arial"/>
          <w:sz w:val="18"/>
          <w:szCs w:val="18"/>
        </w:rPr>
      </w:pPr>
      <w:r w:rsidRPr="009F6415">
        <w:rPr>
          <w:rFonts w:ascii="Arial" w:hAnsi="Arial" w:cs="Arial"/>
          <w:bCs/>
          <w:color w:val="000000"/>
          <w:sz w:val="18"/>
          <w:szCs w:val="18"/>
        </w:rPr>
        <w:t xml:space="preserve">                                                                        </w:t>
      </w:r>
    </w:p>
    <w:p w14:paraId="5F3E7966" w14:textId="77777777" w:rsidR="009F6415" w:rsidRPr="009F6415" w:rsidRDefault="009F6415" w:rsidP="009F6415">
      <w:pPr>
        <w:jc w:val="both"/>
        <w:rPr>
          <w:rFonts w:ascii="Arial" w:hAnsi="Arial" w:cs="Arial"/>
          <w:b/>
          <w:sz w:val="18"/>
          <w:szCs w:val="18"/>
          <w:u w:val="single"/>
        </w:rPr>
      </w:pPr>
      <w:r w:rsidRPr="009F6415">
        <w:rPr>
          <w:rFonts w:ascii="Arial" w:hAnsi="Arial" w:cs="Arial"/>
          <w:b/>
          <w:sz w:val="18"/>
          <w:szCs w:val="18"/>
          <w:u w:val="single"/>
        </w:rPr>
        <w:t>1. odstavek 35. člena ZIntPK:</w:t>
      </w:r>
    </w:p>
    <w:p w14:paraId="7AC4253A" w14:textId="77777777" w:rsidR="009F6415" w:rsidRPr="009F6415" w:rsidRDefault="009F6415" w:rsidP="009F6415">
      <w:pPr>
        <w:pStyle w:val="Sprotnaopomba-besedilo"/>
        <w:rPr>
          <w:rFonts w:ascii="Arial" w:hAnsi="Arial" w:cs="Arial"/>
          <w:i/>
          <w:sz w:val="18"/>
          <w:szCs w:val="18"/>
        </w:rPr>
      </w:pPr>
      <w:r w:rsidRPr="009F6415">
        <w:rPr>
          <w:rFonts w:ascii="Arial" w:hAnsi="Arial"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51D526D8" w14:textId="77777777" w:rsidR="009F6415" w:rsidRPr="009F6415" w:rsidRDefault="009F6415" w:rsidP="009F6415">
      <w:pPr>
        <w:pStyle w:val="Sprotnaopomba-besedilo"/>
        <w:numPr>
          <w:ilvl w:val="0"/>
          <w:numId w:val="41"/>
        </w:numPr>
        <w:rPr>
          <w:rFonts w:ascii="Arial" w:hAnsi="Arial" w:cs="Arial"/>
          <w:i/>
          <w:sz w:val="18"/>
          <w:szCs w:val="18"/>
        </w:rPr>
      </w:pPr>
      <w:r w:rsidRPr="009F6415">
        <w:rPr>
          <w:rFonts w:ascii="Arial" w:hAnsi="Arial" w:cs="Arial"/>
          <w:i/>
          <w:sz w:val="18"/>
          <w:szCs w:val="18"/>
        </w:rPr>
        <w:t>udeležen kot poslovodja, član poslovodstva ali zakoniti zastopnik ali</w:t>
      </w:r>
    </w:p>
    <w:p w14:paraId="277B5F2B" w14:textId="65795982" w:rsidR="009F6415" w:rsidRPr="00AB7554" w:rsidRDefault="009F6415" w:rsidP="003F25F0">
      <w:pPr>
        <w:pStyle w:val="Sprotnaopomba-besedilo"/>
        <w:numPr>
          <w:ilvl w:val="0"/>
          <w:numId w:val="41"/>
        </w:numPr>
        <w:rPr>
          <w:rFonts w:ascii="Arial" w:hAnsi="Arial" w:cs="Arial"/>
          <w:i/>
          <w:sz w:val="18"/>
          <w:szCs w:val="18"/>
        </w:rPr>
        <w:sectPr w:rsidR="009F6415" w:rsidRPr="00AB7554" w:rsidSect="00BA795B">
          <w:footerReference w:type="default" r:id="rId24"/>
          <w:pgSz w:w="11906" w:h="16838"/>
          <w:pgMar w:top="1418" w:right="1418" w:bottom="1418" w:left="1418" w:header="567" w:footer="596" w:gutter="0"/>
          <w:cols w:space="708"/>
          <w:docGrid w:linePitch="360"/>
        </w:sectPr>
      </w:pPr>
      <w:r w:rsidRPr="009F6415">
        <w:rPr>
          <w:rFonts w:ascii="Arial" w:hAnsi="Arial" w:cs="Arial"/>
          <w:i/>
          <w:sz w:val="18"/>
          <w:szCs w:val="18"/>
        </w:rPr>
        <w:t>neposredno ali prek drugih pravnih oseb v več kot pet odstotnem deležu udeležen pri ustanoviteljskih pravicah, upravljanju ali kapitalu.</w:t>
      </w:r>
    </w:p>
    <w:p w14:paraId="585714CF" w14:textId="301279F2" w:rsidR="00696764" w:rsidRDefault="00696764" w:rsidP="00AB7554">
      <w:pPr>
        <w:spacing w:after="0" w:line="240" w:lineRule="auto"/>
      </w:pPr>
      <w:bookmarkStart w:id="4" w:name="_GoBack"/>
      <w:bookmarkEnd w:id="4"/>
    </w:p>
    <w:sectPr w:rsidR="00696764" w:rsidSect="00B255AB">
      <w:headerReference w:type="even" r:id="rId25"/>
      <w:headerReference w:type="default" r:id="rId26"/>
      <w:footerReference w:type="default" r:id="rId27"/>
      <w:headerReference w:type="first" r:id="rId28"/>
      <w:pgSz w:w="11906" w:h="16838"/>
      <w:pgMar w:top="1418" w:right="1418" w:bottom="1418" w:left="1418" w:header="737"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B814ACB" w16cid:durableId="25E391B9"/>
  <w16cid:commentId w16cid:paraId="7815E5DB" w16cid:durableId="25E3A8B1"/>
  <w16cid:commentId w16cid:paraId="3714BCEA" w16cid:durableId="25E391BA"/>
  <w16cid:commentId w16cid:paraId="620C5B9F" w16cid:durableId="25E39227"/>
  <w16cid:commentId w16cid:paraId="1E80CEE2" w16cid:durableId="25E391BB"/>
  <w16cid:commentId w16cid:paraId="5149509E" w16cid:durableId="25E392E9"/>
  <w16cid:commentId w16cid:paraId="03C1D5E0" w16cid:durableId="25E391BC"/>
  <w16cid:commentId w16cid:paraId="5860BBA7" w16cid:durableId="25E393B7"/>
  <w16cid:commentId w16cid:paraId="2E315298" w16cid:durableId="25E391BD"/>
  <w16cid:commentId w16cid:paraId="5C48EBDA" w16cid:durableId="25E3943C"/>
  <w16cid:commentId w16cid:paraId="76BDE032" w16cid:durableId="25E391BE"/>
  <w16cid:commentId w16cid:paraId="2F4662B3" w16cid:durableId="25E394B6"/>
  <w16cid:commentId w16cid:paraId="3E91B070" w16cid:durableId="25E391BF"/>
  <w16cid:commentId w16cid:paraId="5D0B41A9" w16cid:durableId="25E39501"/>
  <w16cid:commentId w16cid:paraId="77AECB3A" w16cid:durableId="25E391C0"/>
  <w16cid:commentId w16cid:paraId="0509770D" w16cid:durableId="25E395FB"/>
  <w16cid:commentId w16cid:paraId="1C9D6D3F" w16cid:durableId="25E391C1"/>
  <w16cid:commentId w16cid:paraId="7AFD1A5E" w16cid:durableId="25E39687"/>
  <w16cid:commentId w16cid:paraId="0B846195" w16cid:durableId="25E391C2"/>
  <w16cid:commentId w16cid:paraId="06C9A692" w16cid:durableId="25E3A952"/>
  <w16cid:commentId w16cid:paraId="695397FF" w16cid:durableId="25E391C3"/>
  <w16cid:commentId w16cid:paraId="4768FB2F" w16cid:durableId="25E3A9B4"/>
  <w16cid:commentId w16cid:paraId="4BBCFB81" w16cid:durableId="25E391C4"/>
  <w16cid:commentId w16cid:paraId="156C66A3" w16cid:durableId="25E3AA2D"/>
  <w16cid:commentId w16cid:paraId="356AB174" w16cid:durableId="25E391C5"/>
  <w16cid:commentId w16cid:paraId="29FCD3C4" w16cid:durableId="25E3AB12"/>
  <w16cid:commentId w16cid:paraId="585E075D" w16cid:durableId="25E391C6"/>
  <w16cid:commentId w16cid:paraId="2AD933D4" w16cid:durableId="25E3A6B3"/>
  <w16cid:commentId w16cid:paraId="0E7E519B" w16cid:durableId="25E391C7"/>
  <w16cid:commentId w16cid:paraId="79DD7E46" w16cid:durableId="25E3A4DB"/>
  <w16cid:commentId w16cid:paraId="70588FC9" w16cid:durableId="25E391C8"/>
  <w16cid:commentId w16cid:paraId="3DDC2E0C" w16cid:durableId="25E3A4A9"/>
  <w16cid:commentId w16cid:paraId="420F0BDB" w16cid:durableId="25E391C9"/>
  <w16cid:commentId w16cid:paraId="7E127CBC" w16cid:durableId="25E39CC5"/>
  <w16cid:commentId w16cid:paraId="1077820E" w16cid:durableId="25E391CA"/>
  <w16cid:commentId w16cid:paraId="704CCB12" w16cid:durableId="25E39D0C"/>
  <w16cid:commentId w16cid:paraId="4A704972" w16cid:durableId="25E391CB"/>
  <w16cid:commentId w16cid:paraId="7A53AB78" w16cid:durableId="25E39BFE"/>
  <w16cid:commentId w16cid:paraId="3E13D98C" w16cid:durableId="25E391CC"/>
  <w16cid:commentId w16cid:paraId="448A8483" w16cid:durableId="25E39A14"/>
  <w16cid:commentId w16cid:paraId="7A911AED" w16cid:durableId="25E391CD"/>
  <w16cid:commentId w16cid:paraId="37936BBD" w16cid:durableId="25E39A25"/>
  <w16cid:commentId w16cid:paraId="7A43B456" w16cid:durableId="25E391CE"/>
  <w16cid:commentId w16cid:paraId="630C45C4" w16cid:durableId="25E399EC"/>
  <w16cid:commentId w16cid:paraId="3EC7BC9D" w16cid:durableId="25E391CF"/>
  <w16cid:commentId w16cid:paraId="08CCAF1D" w16cid:durableId="25E3AB53"/>
  <w16cid:commentId w16cid:paraId="7A2FB7BD" w16cid:durableId="25E391D0"/>
  <w16cid:commentId w16cid:paraId="131830AD" w16cid:durableId="25E3ABCE"/>
  <w16cid:commentId w16cid:paraId="52D1739C" w16cid:durableId="25E391D1"/>
  <w16cid:commentId w16cid:paraId="4B644FF8" w16cid:durableId="25E3AD5D"/>
  <w16cid:commentId w16cid:paraId="31EF24A0" w16cid:durableId="25E391D2"/>
  <w16cid:commentId w16cid:paraId="31722044" w16cid:durableId="25E3ADEC"/>
  <w16cid:commentId w16cid:paraId="4DA5133C" w16cid:durableId="25E391D3"/>
  <w16cid:commentId w16cid:paraId="39B93650" w16cid:durableId="25E3AE03"/>
  <w16cid:commentId w16cid:paraId="7CBB45C2" w16cid:durableId="25E391D4"/>
  <w16cid:commentId w16cid:paraId="1A0244C0" w16cid:durableId="25E396D1"/>
  <w16cid:commentId w16cid:paraId="38CA9F6B" w16cid:durableId="25E391D5"/>
  <w16cid:commentId w16cid:paraId="563359F6" w16cid:durableId="25E3AE6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218731" w14:textId="77777777" w:rsidR="00BC52BE" w:rsidRDefault="00BC52BE" w:rsidP="006975C6">
      <w:pPr>
        <w:spacing w:after="0" w:line="240" w:lineRule="auto"/>
      </w:pPr>
      <w:r>
        <w:separator/>
      </w:r>
    </w:p>
  </w:endnote>
  <w:endnote w:type="continuationSeparator" w:id="0">
    <w:p w14:paraId="581E0CFB" w14:textId="77777777" w:rsidR="00BC52BE" w:rsidRDefault="00BC52BE"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Helvetica">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altName w:val="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tevilkastrani"/>
      </w:rPr>
      <w:id w:val="1238058324"/>
      <w:docPartObj>
        <w:docPartGallery w:val="Page Numbers (Bottom of Page)"/>
        <w:docPartUnique/>
      </w:docPartObj>
    </w:sdtPr>
    <w:sdtEndPr>
      <w:rPr>
        <w:rStyle w:val="tevilkastrani"/>
        <w:rFonts w:ascii="Arial" w:hAnsi="Arial" w:cs="Arial"/>
        <w:sz w:val="18"/>
        <w:szCs w:val="18"/>
      </w:rPr>
    </w:sdtEndPr>
    <w:sdtContent>
      <w:p w14:paraId="58E5D0ED" w14:textId="77777777" w:rsidR="000049E5" w:rsidRPr="00097C1E" w:rsidRDefault="000049E5" w:rsidP="00BA795B">
        <w:pPr>
          <w:pStyle w:val="Noga"/>
          <w:framePr w:wrap="none" w:vAnchor="text" w:hAnchor="margin" w:xAlign="right" w:y="1"/>
          <w:rPr>
            <w:rStyle w:val="tevilkastrani"/>
            <w:rFonts w:ascii="Arial" w:hAnsi="Arial" w:cs="Arial"/>
            <w:sz w:val="18"/>
            <w:szCs w:val="18"/>
          </w:rPr>
        </w:pPr>
        <w:r w:rsidRPr="00097C1E">
          <w:rPr>
            <w:rStyle w:val="tevilkastrani"/>
            <w:rFonts w:ascii="Arial" w:hAnsi="Arial" w:cs="Arial"/>
            <w:sz w:val="18"/>
            <w:szCs w:val="18"/>
          </w:rPr>
          <w:fldChar w:fldCharType="begin"/>
        </w:r>
        <w:r w:rsidRPr="00097C1E">
          <w:rPr>
            <w:rStyle w:val="tevilkastrani"/>
            <w:rFonts w:ascii="Arial" w:hAnsi="Arial" w:cs="Arial"/>
            <w:sz w:val="18"/>
            <w:szCs w:val="18"/>
          </w:rPr>
          <w:instrText xml:space="preserve"> PAGE </w:instrText>
        </w:r>
        <w:r w:rsidRPr="00097C1E">
          <w:rPr>
            <w:rStyle w:val="tevilkastrani"/>
            <w:rFonts w:ascii="Arial" w:hAnsi="Arial" w:cs="Arial"/>
            <w:sz w:val="18"/>
            <w:szCs w:val="18"/>
          </w:rPr>
          <w:fldChar w:fldCharType="separate"/>
        </w:r>
        <w:r w:rsidR="006467C9">
          <w:rPr>
            <w:rStyle w:val="tevilkastrani"/>
            <w:rFonts w:ascii="Arial" w:hAnsi="Arial" w:cs="Arial"/>
            <w:noProof/>
            <w:sz w:val="18"/>
            <w:szCs w:val="18"/>
          </w:rPr>
          <w:t>2</w:t>
        </w:r>
        <w:r w:rsidRPr="00097C1E">
          <w:rPr>
            <w:rStyle w:val="tevilkastrani"/>
            <w:rFonts w:ascii="Arial" w:hAnsi="Arial" w:cs="Arial"/>
            <w:sz w:val="18"/>
            <w:szCs w:val="18"/>
          </w:rPr>
          <w:fldChar w:fldCharType="end"/>
        </w:r>
      </w:p>
    </w:sdtContent>
  </w:sdt>
  <w:p w14:paraId="038CF835" w14:textId="77777777" w:rsidR="000049E5" w:rsidRPr="004E2072" w:rsidRDefault="000049E5" w:rsidP="00097C1E">
    <w:pPr>
      <w:pStyle w:val="Noga"/>
      <w:ind w:right="360"/>
      <w:jc w:val="right"/>
      <w:rPr>
        <w:sz w:val="18"/>
        <w:szCs w:val="18"/>
      </w:rPr>
    </w:pPr>
  </w:p>
  <w:p w14:paraId="521AB024" w14:textId="77777777" w:rsidR="000049E5" w:rsidRPr="00544E8C" w:rsidRDefault="000049E5" w:rsidP="005D42A5">
    <w:pPr>
      <w:pStyle w:val="Paragraf"/>
      <w:spacing w:before="0" w:after="0" w:line="240" w:lineRule="auto"/>
      <w:jc w:val="center"/>
      <w:rPr>
        <w:rFonts w:ascii="Arial" w:hAnsi="Arial" w:cs="Arial"/>
        <w:color w:val="BFBFBF" w:themeColor="background1" w:themeShade="BF"/>
      </w:rPr>
    </w:pPr>
    <w:r>
      <w:rPr>
        <w:rFonts w:ascii="Arial" w:hAnsi="Arial" w:cs="Arial"/>
        <w:color w:val="BFBFBF" w:themeColor="background1" w:themeShade="BF"/>
      </w:rPr>
      <w:t>Razpisna dokumentacija</w:t>
    </w:r>
    <w:r w:rsidRPr="00544E8C">
      <w:rPr>
        <w:rFonts w:ascii="Arial" w:hAnsi="Arial" w:cs="Arial"/>
        <w:color w:val="BFBFBF" w:themeColor="background1" w:themeShade="BF"/>
      </w:rPr>
      <w:t>:</w:t>
    </w:r>
  </w:p>
  <w:p w14:paraId="64E43955" w14:textId="77777777" w:rsidR="000049E5" w:rsidRPr="00E146F9" w:rsidRDefault="000049E5" w:rsidP="00E146F9">
    <w:pPr>
      <w:pStyle w:val="Noga"/>
      <w:jc w:val="center"/>
      <w:rPr>
        <w:b/>
        <w:bCs/>
        <w:color w:val="808080" w:themeColor="background1" w:themeShade="80"/>
        <w:sz w:val="18"/>
        <w:szCs w:val="18"/>
      </w:rPr>
    </w:pPr>
    <w:r w:rsidRPr="00E146F9">
      <w:rPr>
        <w:rFonts w:ascii="Arial" w:hAnsi="Arial" w:cs="Arial"/>
        <w:b/>
        <w:bCs/>
        <w:color w:val="808080" w:themeColor="background1" w:themeShade="80"/>
        <w:sz w:val="18"/>
        <w:szCs w:val="18"/>
      </w:rPr>
      <w:t>Izdelava poslovne analize za projekt »Posodobitev organizacije vodenja in upravljanja s podatki v inovativnih učnih okoljih«</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97F4FD" w14:textId="77777777" w:rsidR="000049E5" w:rsidRDefault="000049E5" w:rsidP="00BA795B">
    <w:pPr>
      <w:pStyle w:val="Noga"/>
      <w:tabs>
        <w:tab w:val="left" w:pos="3301"/>
      </w:tabs>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B73CA8" w14:textId="77777777" w:rsidR="000049E5" w:rsidRDefault="000049E5" w:rsidP="00BA795B">
    <w:pPr>
      <w:pStyle w:val="Noga"/>
      <w:tabs>
        <w:tab w:val="left" w:pos="3301"/>
      </w:tabs>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9069B8" w14:textId="77777777" w:rsidR="000049E5" w:rsidRDefault="000049E5" w:rsidP="00BA795B">
    <w:pPr>
      <w:pStyle w:val="Noga"/>
      <w:tabs>
        <w:tab w:val="left" w:pos="3301"/>
      </w:tabs>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98BF60" w14:textId="77777777" w:rsidR="000049E5" w:rsidRDefault="000049E5" w:rsidP="00BA795B">
    <w:pPr>
      <w:pStyle w:val="Noga"/>
      <w:tabs>
        <w:tab w:val="left" w:pos="3301"/>
      </w:tabs>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75E904" w14:textId="77777777" w:rsidR="000049E5" w:rsidRDefault="000049E5" w:rsidP="00BA795B">
    <w:pPr>
      <w:pStyle w:val="Noga"/>
      <w:tabs>
        <w:tab w:val="left" w:pos="3301"/>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B419EB" w14:textId="77777777" w:rsidR="000049E5" w:rsidRDefault="000049E5" w:rsidP="00BA795B">
    <w:pPr>
      <w:pStyle w:val="Noga"/>
      <w:tabs>
        <w:tab w:val="left" w:pos="3301"/>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DC4C8E" w14:textId="77777777" w:rsidR="000049E5" w:rsidRDefault="000049E5" w:rsidP="00BA795B">
    <w:pPr>
      <w:pStyle w:val="Noga"/>
      <w:tabs>
        <w:tab w:val="left" w:pos="3301"/>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E72B7B" w14:textId="77777777" w:rsidR="000049E5" w:rsidRDefault="000049E5" w:rsidP="00BA795B">
    <w:pPr>
      <w:pStyle w:val="Noga"/>
      <w:tabs>
        <w:tab w:val="left" w:pos="3301"/>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41AE61" w14:textId="77777777" w:rsidR="000049E5" w:rsidRDefault="000049E5" w:rsidP="00BA795B">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2EDE62" w14:textId="77777777" w:rsidR="000049E5" w:rsidRDefault="000049E5" w:rsidP="00BA795B">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4BDB05" w14:textId="77777777" w:rsidR="000049E5" w:rsidRDefault="000049E5" w:rsidP="00BA795B">
    <w:pPr>
      <w:pStyle w:val="Noga"/>
      <w:tabs>
        <w:tab w:val="left" w:pos="330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BF4789" w14:textId="77777777" w:rsidR="000049E5" w:rsidRDefault="000049E5" w:rsidP="00BA795B">
    <w:pPr>
      <w:pStyle w:val="Noga"/>
      <w:tabs>
        <w:tab w:val="left" w:pos="3301"/>
      </w:tabs>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D6C7C0" w14:textId="77777777" w:rsidR="000049E5" w:rsidRDefault="000049E5" w:rsidP="00BA795B">
    <w:pPr>
      <w:pStyle w:val="Noga"/>
      <w:tabs>
        <w:tab w:val="left" w:pos="330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1017B0" w14:textId="77777777" w:rsidR="00BC52BE" w:rsidRDefault="00BC52BE" w:rsidP="006975C6">
      <w:pPr>
        <w:spacing w:after="0" w:line="240" w:lineRule="auto"/>
      </w:pPr>
      <w:r>
        <w:separator/>
      </w:r>
    </w:p>
  </w:footnote>
  <w:footnote w:type="continuationSeparator" w:id="0">
    <w:p w14:paraId="247ADF1E" w14:textId="77777777" w:rsidR="00BC52BE" w:rsidRDefault="00BC52BE" w:rsidP="006975C6">
      <w:pPr>
        <w:spacing w:after="0" w:line="240" w:lineRule="auto"/>
      </w:pPr>
      <w:r>
        <w:continuationSeparator/>
      </w:r>
    </w:p>
  </w:footnote>
  <w:footnote w:id="1">
    <w:p w14:paraId="20513B1C" w14:textId="77777777" w:rsidR="000049E5" w:rsidRDefault="000049E5" w:rsidP="009F6415">
      <w:pPr>
        <w:pStyle w:val="Sprotnaopomba-besedilo"/>
        <w:jc w:val="both"/>
        <w:rPr>
          <w:rFonts w:ascii="Arial" w:hAnsi="Arial" w:cs="Arial"/>
          <w:sz w:val="16"/>
          <w:szCs w:val="16"/>
        </w:rPr>
      </w:pPr>
      <w:r w:rsidRPr="009F6415">
        <w:rPr>
          <w:rStyle w:val="Sprotnaopomba-sklic"/>
          <w:rFonts w:ascii="Arial" w:hAnsi="Arial" w:cs="Arial"/>
          <w:sz w:val="16"/>
          <w:szCs w:val="16"/>
        </w:rPr>
        <w:footnoteRef/>
      </w:r>
      <w:r w:rsidRPr="009F6415">
        <w:rPr>
          <w:rFonts w:ascii="Arial" w:hAnsi="Arial" w:cs="Arial"/>
          <w:sz w:val="16"/>
          <w:szCs w:val="16"/>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p w14:paraId="675552C6" w14:textId="77777777" w:rsidR="000049E5" w:rsidRPr="009F6415" w:rsidRDefault="000049E5" w:rsidP="009F6415">
      <w:pPr>
        <w:pStyle w:val="Sprotnaopomba-besedilo"/>
        <w:jc w:val="both"/>
        <w:rPr>
          <w:rFonts w:ascii="Arial" w:hAnsi="Arial" w:cs="Arial"/>
          <w:sz w:val="16"/>
          <w:szCs w:val="16"/>
        </w:rPr>
      </w:pPr>
    </w:p>
  </w:footnote>
  <w:footnote w:id="2">
    <w:p w14:paraId="4F555936" w14:textId="77777777" w:rsidR="000049E5" w:rsidRDefault="000049E5" w:rsidP="009F6415">
      <w:pPr>
        <w:pStyle w:val="Sprotnaopomba-besedilo"/>
        <w:jc w:val="both"/>
        <w:rPr>
          <w:rFonts w:ascii="Arial" w:hAnsi="Arial" w:cs="Arial"/>
          <w:sz w:val="16"/>
          <w:szCs w:val="16"/>
        </w:rPr>
      </w:pPr>
      <w:r w:rsidRPr="009F6415">
        <w:rPr>
          <w:rStyle w:val="Sprotnaopomba-sklic"/>
          <w:rFonts w:ascii="Arial" w:hAnsi="Arial" w:cs="Arial"/>
          <w:sz w:val="16"/>
          <w:szCs w:val="16"/>
        </w:rPr>
        <w:footnoteRef/>
      </w:r>
      <w:r w:rsidRPr="009F6415">
        <w:rPr>
          <w:rFonts w:ascii="Arial" w:hAnsi="Arial" w:cs="Arial"/>
          <w:sz w:val="16"/>
          <w:szCs w:val="16"/>
        </w:rPr>
        <w:t xml:space="preserve"> Navedba poslovnega subjekta naj vsebuje naziv (firma) poslovnega subjekta kot izhaja iz uradnih evidenc.</w:t>
      </w:r>
    </w:p>
    <w:p w14:paraId="184C39F2" w14:textId="77777777" w:rsidR="000049E5" w:rsidRPr="009F6415" w:rsidRDefault="000049E5" w:rsidP="009F6415">
      <w:pPr>
        <w:pStyle w:val="Sprotnaopomba-besedilo"/>
        <w:jc w:val="both"/>
        <w:rPr>
          <w:rFonts w:ascii="Arial" w:hAnsi="Arial" w:cs="Arial"/>
          <w:sz w:val="16"/>
          <w:szCs w:val="16"/>
        </w:rPr>
      </w:pPr>
    </w:p>
  </w:footnote>
  <w:footnote w:id="3">
    <w:p w14:paraId="3F57BDC6" w14:textId="77777777" w:rsidR="000049E5" w:rsidRPr="00E14521" w:rsidRDefault="000049E5" w:rsidP="00E14521">
      <w:pPr>
        <w:pStyle w:val="Sprotnaopomba-besedilo"/>
        <w:jc w:val="both"/>
        <w:rPr>
          <w:rFonts w:ascii="Arial" w:hAnsi="Arial" w:cs="Arial"/>
          <w:sz w:val="16"/>
          <w:szCs w:val="16"/>
        </w:rPr>
      </w:pPr>
      <w:r w:rsidRPr="00E14521">
        <w:rPr>
          <w:rStyle w:val="Sprotnaopomba-sklic"/>
          <w:rFonts w:ascii="Arial" w:hAnsi="Arial" w:cs="Arial"/>
          <w:sz w:val="16"/>
          <w:szCs w:val="16"/>
        </w:rPr>
        <w:footnoteRef/>
      </w:r>
      <w:r w:rsidRPr="00E14521">
        <w:rPr>
          <w:rFonts w:ascii="Arial" w:hAnsi="Arial" w:cs="Arial"/>
          <w:sz w:val="16"/>
          <w:szCs w:val="16"/>
        </w:rPr>
        <w:t xml:space="preserve"> Funkcionarji MIZŠ so : ministrica prof. dr. Simona Kustec, državni sekretar Damir Orehovec in državni sekretar dr. Mitja Slavinec</w:t>
      </w:r>
      <w:r>
        <w:rPr>
          <w:rFonts w:ascii="Arial" w:hAnsi="Arial" w:cs="Arial"/>
          <w:sz w:val="16"/>
          <w:szCs w:val="16"/>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8C03ED" w14:textId="77777777" w:rsidR="000049E5" w:rsidRDefault="000049E5">
    <w:pPr>
      <w:pStyle w:val="Glava"/>
    </w:pPr>
    <w:r>
      <w:rPr>
        <w:noProof/>
        <w:lang w:eastAsia="sl-SI"/>
      </w:rPr>
      <mc:AlternateContent>
        <mc:Choice Requires="wps">
          <w:drawing>
            <wp:anchor distT="0" distB="0" distL="114300" distR="114300" simplePos="0" relativeHeight="251880960" behindDoc="1" locked="0" layoutInCell="0" allowOverlap="1" wp14:anchorId="5F4E9E98" wp14:editId="662708DB">
              <wp:simplePos x="0" y="0"/>
              <wp:positionH relativeFrom="margin">
                <wp:align>center</wp:align>
              </wp:positionH>
              <wp:positionV relativeFrom="margin">
                <wp:align>center</wp:align>
              </wp:positionV>
              <wp:extent cx="6767195" cy="1353185"/>
              <wp:effectExtent l="0" t="2114550" r="0" b="1771015"/>
              <wp:wrapNone/>
              <wp:docPr id="3"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67195" cy="135318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23641D8" w14:textId="77777777" w:rsidR="000049E5" w:rsidRDefault="000049E5" w:rsidP="00D0394F">
                          <w:pPr>
                            <w:pStyle w:val="Navadensplet"/>
                            <w:spacing w:before="0" w:beforeAutospacing="0" w:after="0" w:afterAutospacing="0"/>
                            <w:jc w:val="center"/>
                          </w:pPr>
                          <w:r>
                            <w:rPr>
                              <w:rFonts w:ascii="Helvetica" w:hAnsi="Helvetica" w:cs="Helvetica"/>
                              <w:color w:val="C0C0C0"/>
                              <w:sz w:val="2"/>
                              <w:szCs w:val="2"/>
                            </w:rPr>
                            <w:t>OSNUTEK</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shapetype w14:anchorId="3F6DDD22" id="_x0000_t202" coordsize="21600,21600" o:spt="202" path="m,l,21600r21600,l21600,xe">
              <v:stroke joinstyle="miter"/>
              <v:path gradientshapeok="t" o:connecttype="rect"/>
            </v:shapetype>
            <v:shape id="WordArt 2" o:spid="_x0000_s1028" type="#_x0000_t202" style="position:absolute;margin-left:0;margin-top:0;width:532.85pt;height:106.55pt;rotation:-45;z-index:-25143552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" o:allowincell="f" filled="f" stroked="f">
              <v:stroke joinstyle="round"/>
              <o:lock v:ext="edit" shapetype="t"/>
              <v:textbox style="mso-fit-shape-to-text:t">
                <w:txbxContent>
                  <w:p w:rsidR="000049E5" w:rsidRDefault="000049E5" w:rsidP="00D0394F">
                    <w:pPr>
                      <w:pStyle w:val="Navadensplet"/>
                      <w:spacing w:before="0" w:beforeAutospacing="0" w:after="0" w:afterAutospacing="0"/>
                      <w:jc w:val="center"/>
                    </w:pPr>
                    <w:r>
                      <w:rPr>
                        <w:rFonts w:ascii="Helvetica" w:hAnsi="Helvetica" w:cs="Helvetica"/>
                        <w:color w:val="C0C0C0"/>
                        <w:sz w:val="2"/>
                        <w:szCs w:val="2"/>
                      </w:rPr>
                      <w:t>OSNUTEK</w:t>
                    </w:r>
                  </w:p>
                </w:txbxContent>
              </v:textbox>
              <w10:wrap anchorx="margin" anchory="margin"/>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356C3A" w14:textId="77777777" w:rsidR="000049E5" w:rsidRDefault="000049E5" w:rsidP="00B255AB">
    <w:pPr>
      <w:pStyle w:val="Glava"/>
    </w:pPr>
    <w:r>
      <w:rPr>
        <w:noProof/>
        <w:lang w:eastAsia="sl-SI"/>
      </w:rPr>
      <w:drawing>
        <wp:inline distT="0" distB="0" distL="0" distR="0" wp14:anchorId="028B9905" wp14:editId="407A1807">
          <wp:extent cx="2426970" cy="391795"/>
          <wp:effectExtent l="0" t="0" r="0" b="8255"/>
          <wp:docPr id="9" name="Slika 9" descr="MIZS_slovenščina"/>
          <wp:cNvGraphicFramePr/>
          <a:graphic xmlns:a="http://schemas.openxmlformats.org/drawingml/2006/main">
            <a:graphicData uri="http://schemas.openxmlformats.org/drawingml/2006/picture">
              <pic:pic xmlns:pic="http://schemas.openxmlformats.org/drawingml/2006/picture">
                <pic:nvPicPr>
                  <pic:cNvPr id="6" name="Slika 6" descr="MIZS_slovenščina"/>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26970" cy="391795"/>
                  </a:xfrm>
                  <a:prstGeom prst="rect">
                    <a:avLst/>
                  </a:prstGeom>
                  <a:noFill/>
                </pic:spPr>
              </pic:pic>
            </a:graphicData>
          </a:graphic>
        </wp:inline>
      </w:drawing>
    </w:r>
  </w:p>
  <w:p w14:paraId="1D85DEE4" w14:textId="77777777" w:rsidR="000049E5" w:rsidRDefault="000049E5" w:rsidP="00E146F9">
    <w:pPr>
      <w:pStyle w:val="Glava"/>
    </w:pPr>
    <w:r>
      <w:tab/>
    </w:r>
  </w:p>
  <w:p w14:paraId="33C48102" w14:textId="77777777" w:rsidR="000049E5" w:rsidRPr="00E146F9" w:rsidRDefault="000049E5" w:rsidP="00E146F9">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31612F" w14:textId="77777777" w:rsidR="000049E5" w:rsidRDefault="000049E5">
    <w:pPr>
      <w:pStyle w:val="Glava"/>
    </w:pPr>
    <w:r>
      <w:rPr>
        <w:noProof/>
        <w:lang w:eastAsia="sl-SI"/>
      </w:rPr>
      <mc:AlternateContent>
        <mc:Choice Requires="wps">
          <w:drawing>
            <wp:anchor distT="0" distB="0" distL="114300" distR="114300" simplePos="0" relativeHeight="251876864" behindDoc="1" locked="0" layoutInCell="0" allowOverlap="1" wp14:anchorId="26F89BC4" wp14:editId="2A7C62CE">
              <wp:simplePos x="0" y="0"/>
              <wp:positionH relativeFrom="margin">
                <wp:align>center</wp:align>
              </wp:positionH>
              <wp:positionV relativeFrom="margin">
                <wp:align>center</wp:align>
              </wp:positionV>
              <wp:extent cx="6767195" cy="1353185"/>
              <wp:effectExtent l="0" t="2114550" r="0" b="1771015"/>
              <wp:wrapNone/>
              <wp:docPr id="1" name="WordAr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67195" cy="135318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C96D069" w14:textId="77777777" w:rsidR="000049E5" w:rsidRDefault="000049E5" w:rsidP="00D0394F">
                          <w:pPr>
                            <w:pStyle w:val="Navadensplet"/>
                            <w:spacing w:before="0" w:beforeAutospacing="0" w:after="0" w:afterAutospacing="0"/>
                            <w:jc w:val="center"/>
                          </w:pPr>
                          <w:r>
                            <w:rPr>
                              <w:rFonts w:ascii="Helvetica" w:hAnsi="Helvetica" w:cs="Helvetica"/>
                              <w:color w:val="C0C0C0"/>
                              <w:sz w:val="2"/>
                              <w:szCs w:val="2"/>
                            </w:rPr>
                            <w:t>OSNUTEK</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shapetype w14:anchorId="43125465" id="_x0000_t202" coordsize="21600,21600" o:spt="202" path="m,l,21600r21600,l21600,xe">
              <v:stroke joinstyle="miter"/>
              <v:path gradientshapeok="t" o:connecttype="rect"/>
            </v:shapetype>
            <v:shape id="WordArt 1" o:spid="_x0000_s1029" type="#_x0000_t202" style="position:absolute;margin-left:0;margin-top:0;width:532.85pt;height:106.55pt;rotation:-45;z-index:-2514396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" o:allowincell="f" filled="f" stroked="f">
              <v:stroke joinstyle="round"/>
              <o:lock v:ext="edit" shapetype="t"/>
              <v:textbox style="mso-fit-shape-to-text:t">
                <w:txbxContent>
                  <w:p w:rsidR="000049E5" w:rsidRDefault="000049E5" w:rsidP="00D0394F">
                    <w:pPr>
                      <w:pStyle w:val="Navadensplet"/>
                      <w:spacing w:before="0" w:beforeAutospacing="0" w:after="0" w:afterAutospacing="0"/>
                      <w:jc w:val="center"/>
                    </w:pPr>
                    <w:r>
                      <w:rPr>
                        <w:rFonts w:ascii="Helvetica" w:hAnsi="Helvetica" w:cs="Helvetica"/>
                        <w:color w:val="C0C0C0"/>
                        <w:sz w:val="2"/>
                        <w:szCs w:val="2"/>
                      </w:rPr>
                      <w:t>OSNUTEK</w:t>
                    </w:r>
                  </w:p>
                </w:txbxContent>
              </v:textbox>
              <w10:wrap anchorx="margin" anchory="margin"/>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4D7C7E" w14:textId="77777777" w:rsidR="000049E5" w:rsidRDefault="000049E5">
    <w:pPr>
      <w:pStyle w:val="Glava"/>
    </w:pPr>
    <w:r>
      <w:rPr>
        <w:noProof/>
        <w:lang w:eastAsia="sl-SI"/>
      </w:rPr>
      <mc:AlternateContent>
        <mc:Choice Requires="wps">
          <w:drawing>
            <wp:anchor distT="0" distB="0" distL="114300" distR="114300" simplePos="0" relativeHeight="252052992" behindDoc="1" locked="0" layoutInCell="0" allowOverlap="1" wp14:anchorId="00E73FF2" wp14:editId="428CE8DA">
              <wp:simplePos x="0" y="0"/>
              <wp:positionH relativeFrom="margin">
                <wp:align>center</wp:align>
              </wp:positionH>
              <wp:positionV relativeFrom="margin">
                <wp:align>center</wp:align>
              </wp:positionV>
              <wp:extent cx="6767195" cy="1353185"/>
              <wp:effectExtent l="0" t="0" r="0" b="0"/>
              <wp:wrapNone/>
              <wp:docPr id="5"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rot="18900000">
                        <a:off x="0" y="0"/>
                        <a:ext cx="6767195" cy="135318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E249546" w14:textId="77777777" w:rsidR="000049E5" w:rsidRDefault="000049E5" w:rsidP="003F25F0">
                          <w:pPr>
                            <w:jc w:val="center"/>
                            <w:rPr>
                              <w:color w:val="C0C0C0"/>
                              <w:sz w:val="16"/>
                              <w:szCs w:val="16"/>
                            </w:rPr>
                          </w:pPr>
                          <w:r>
                            <w:rPr>
                              <w:color w:val="C0C0C0"/>
                              <w:sz w:val="16"/>
                              <w:szCs w:val="16"/>
                            </w:rPr>
                            <w:t>OSNUTEK</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shapetype w14:anchorId="5C1AD5E7" id="_x0000_t202" coordsize="21600,21600" o:spt="202" path="m,l,21600r21600,l21600,xe">
              <v:stroke joinstyle="miter"/>
              <v:path gradientshapeok="t" o:connecttype="rect"/>
            </v:shapetype>
            <v:shape id="_x0000_s1030" type="#_x0000_t202" style="position:absolute;margin-left:0;margin-top:0;width:532.85pt;height:106.55pt;rotation:-45;z-index:-25126348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" o:allowincell="f" filled="f" stroked="f">
              <v:stroke joinstyle="round"/>
              <v:path arrowok="t"/>
              <v:textbox>
                <w:txbxContent>
                  <w:p w:rsidR="000049E5" w:rsidRDefault="000049E5" w:rsidP="003F25F0">
                    <w:pPr>
                      <w:jc w:val="center"/>
                      <w:rPr>
                        <w:color w:val="C0C0C0"/>
                        <w:sz w:val="16"/>
                        <w:szCs w:val="16"/>
                      </w:rPr>
                    </w:pPr>
                    <w:r>
                      <w:rPr>
                        <w:color w:val="C0C0C0"/>
                        <w:sz w:val="16"/>
                        <w:szCs w:val="16"/>
                      </w:rPr>
                      <w:t>OSNUTEK</w:t>
                    </w:r>
                  </w:p>
                </w:txbxContent>
              </v:textbox>
              <w10:wrap anchorx="margin" anchory="margin"/>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1998C" w14:textId="77777777" w:rsidR="000049E5" w:rsidRDefault="000049E5" w:rsidP="00B255AB">
    <w:pPr>
      <w:pStyle w:val="Glava"/>
    </w:pPr>
    <w:r>
      <w:rPr>
        <w:noProof/>
        <w:lang w:eastAsia="sl-SI"/>
      </w:rPr>
      <w:drawing>
        <wp:inline distT="0" distB="0" distL="0" distR="0" wp14:anchorId="32CDC70B" wp14:editId="1B59B9C1">
          <wp:extent cx="2426970" cy="391795"/>
          <wp:effectExtent l="0" t="0" r="0" b="8255"/>
          <wp:docPr id="8" name="Slika 8" descr="MIZS_slovenščina"/>
          <wp:cNvGraphicFramePr/>
          <a:graphic xmlns:a="http://schemas.openxmlformats.org/drawingml/2006/main">
            <a:graphicData uri="http://schemas.openxmlformats.org/drawingml/2006/picture">
              <pic:pic xmlns:pic="http://schemas.openxmlformats.org/drawingml/2006/picture">
                <pic:nvPicPr>
                  <pic:cNvPr id="6" name="Slika 6" descr="MIZS_slovenščina"/>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26970" cy="391795"/>
                  </a:xfrm>
                  <a:prstGeom prst="rect">
                    <a:avLst/>
                  </a:prstGeom>
                  <a:noFill/>
                </pic:spPr>
              </pic:pic>
            </a:graphicData>
          </a:graphic>
        </wp:inline>
      </w:drawing>
    </w:r>
  </w:p>
  <w:p w14:paraId="15AC7D42" w14:textId="77777777" w:rsidR="000049E5" w:rsidRPr="00E146F9" w:rsidRDefault="000049E5" w:rsidP="007358BF">
    <w:pPr>
      <w:pStyle w:val="Glava"/>
    </w:pPr>
  </w:p>
  <w:p w14:paraId="154E07F3" w14:textId="77777777" w:rsidR="000049E5" w:rsidRDefault="000049E5">
    <w:pPr>
      <w:pStyle w:val="Glava"/>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5A2C" w14:textId="77777777" w:rsidR="000049E5" w:rsidRDefault="000049E5">
    <w:pPr>
      <w:pStyle w:val="Glava"/>
    </w:pPr>
    <w:r>
      <w:rPr>
        <w:noProof/>
        <w:lang w:eastAsia="sl-SI"/>
      </w:rPr>
      <mc:AlternateContent>
        <mc:Choice Requires="wps">
          <w:drawing>
            <wp:anchor distT="0" distB="0" distL="114300" distR="114300" simplePos="0" relativeHeight="252048896" behindDoc="1" locked="0" layoutInCell="0" allowOverlap="1" wp14:anchorId="5C37E2E6" wp14:editId="67087DD3">
              <wp:simplePos x="0" y="0"/>
              <wp:positionH relativeFrom="margin">
                <wp:align>center</wp:align>
              </wp:positionH>
              <wp:positionV relativeFrom="margin">
                <wp:align>center</wp:align>
              </wp:positionV>
              <wp:extent cx="6767195" cy="1353185"/>
              <wp:effectExtent l="0" t="0" r="0" b="0"/>
              <wp:wrapNone/>
              <wp:docPr id="2" name="WordAr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rot="18900000">
                        <a:off x="0" y="0"/>
                        <a:ext cx="6767195" cy="135318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679E416" w14:textId="77777777" w:rsidR="000049E5" w:rsidRDefault="000049E5" w:rsidP="003F25F0">
                          <w:pPr>
                            <w:jc w:val="center"/>
                            <w:rPr>
                              <w:color w:val="C0C0C0"/>
                              <w:sz w:val="16"/>
                              <w:szCs w:val="16"/>
                            </w:rPr>
                          </w:pPr>
                          <w:r>
                            <w:rPr>
                              <w:color w:val="C0C0C0"/>
                              <w:sz w:val="16"/>
                              <w:szCs w:val="16"/>
                            </w:rPr>
                            <w:t>OSNUTEK</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shapetype w14:anchorId="5937B1D1" id="_x0000_t202" coordsize="21600,21600" o:spt="202" path="m,l,21600r21600,l21600,xe">
              <v:stroke joinstyle="miter"/>
              <v:path gradientshapeok="t" o:connecttype="rect"/>
            </v:shapetype>
            <v:shape id="_x0000_s1031" type="#_x0000_t202" style="position:absolute;margin-left:0;margin-top:0;width:532.85pt;height:106.55pt;rotation:-45;z-index:-25126758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" o:allowincell="f" filled="f" stroked="f">
              <v:stroke joinstyle="round"/>
              <v:path arrowok="t"/>
              <v:textbox>
                <w:txbxContent>
                  <w:p w:rsidR="000049E5" w:rsidRDefault="000049E5" w:rsidP="003F25F0">
                    <w:pPr>
                      <w:jc w:val="center"/>
                      <w:rPr>
                        <w:color w:val="C0C0C0"/>
                        <w:sz w:val="16"/>
                        <w:szCs w:val="16"/>
                      </w:rPr>
                    </w:pPr>
                    <w:r>
                      <w:rPr>
                        <w:color w:val="C0C0C0"/>
                        <w:sz w:val="16"/>
                        <w:szCs w:val="16"/>
                      </w:rPr>
                      <w:t>OSNUTEK</w:t>
                    </w:r>
                  </w:p>
                </w:txbxContent>
              </v:textbox>
              <w10:wrap anchorx="margin" anchory="margin"/>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9F7D6A"/>
    <w:multiLevelType w:val="hybridMultilevel"/>
    <w:tmpl w:val="53F2CA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nsid w:val="0D952CCA"/>
    <w:multiLevelType w:val="hybridMultilevel"/>
    <w:tmpl w:val="F9EC5D36"/>
    <w:lvl w:ilvl="0" w:tplc="0409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FBB1CDF"/>
    <w:multiLevelType w:val="hybridMultilevel"/>
    <w:tmpl w:val="7F36A4A0"/>
    <w:lvl w:ilvl="0" w:tplc="0409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13055085"/>
    <w:multiLevelType w:val="hybridMultilevel"/>
    <w:tmpl w:val="9970F14C"/>
    <w:lvl w:ilvl="0" w:tplc="B2B41E96">
      <w:start w:val="1"/>
      <w:numFmt w:val="bullet"/>
      <w:lvlText w:val=""/>
      <w:lvlJc w:val="left"/>
      <w:pPr>
        <w:ind w:left="720" w:hanging="360"/>
      </w:pPr>
      <w:rPr>
        <w:rFonts w:ascii="Symbol" w:hAnsi="Symbol" w:cs="Symbol" w:hint="default"/>
        <w:sz w:val="18"/>
        <w:szCs w:val="18"/>
      </w:rPr>
    </w:lvl>
    <w:lvl w:ilvl="1" w:tplc="DF5ED746">
      <w:start w:val="1"/>
      <w:numFmt w:val="bullet"/>
      <w:lvlText w:val="o"/>
      <w:lvlJc w:val="left"/>
      <w:pPr>
        <w:ind w:left="1440" w:hanging="360"/>
      </w:pPr>
      <w:rPr>
        <w:rFonts w:ascii="Courier New" w:hAnsi="Courier New" w:cs="Courier New" w:hint="default"/>
        <w:sz w:val="18"/>
        <w:szCs w:val="18"/>
      </w:rPr>
    </w:lvl>
    <w:lvl w:ilvl="2" w:tplc="1DAA7494">
      <w:start w:val="1"/>
      <w:numFmt w:val="bullet"/>
      <w:lvlText w:val=""/>
      <w:lvlJc w:val="left"/>
      <w:pPr>
        <w:ind w:left="2160" w:hanging="360"/>
      </w:pPr>
      <w:rPr>
        <w:rFonts w:ascii="Wingdings" w:hAnsi="Wingdings" w:cs="Wingdings" w:hint="default"/>
      </w:rPr>
    </w:lvl>
    <w:lvl w:ilvl="3" w:tplc="F4449DCC">
      <w:start w:val="1"/>
      <w:numFmt w:val="bullet"/>
      <w:lvlText w:val=""/>
      <w:lvlJc w:val="left"/>
      <w:pPr>
        <w:ind w:left="2880" w:hanging="360"/>
      </w:pPr>
      <w:rPr>
        <w:rFonts w:ascii="Symbol" w:hAnsi="Symbol" w:cs="Symbol" w:hint="default"/>
      </w:rPr>
    </w:lvl>
    <w:lvl w:ilvl="4" w:tplc="1DA21C5C">
      <w:start w:val="1"/>
      <w:numFmt w:val="bullet"/>
      <w:lvlText w:val="o"/>
      <w:lvlJc w:val="left"/>
      <w:pPr>
        <w:ind w:left="3600" w:hanging="360"/>
      </w:pPr>
      <w:rPr>
        <w:rFonts w:ascii="Courier New" w:hAnsi="Courier New" w:cs="Courier New" w:hint="default"/>
      </w:rPr>
    </w:lvl>
    <w:lvl w:ilvl="5" w:tplc="724C4FC0">
      <w:start w:val="1"/>
      <w:numFmt w:val="bullet"/>
      <w:lvlText w:val=""/>
      <w:lvlJc w:val="left"/>
      <w:pPr>
        <w:ind w:left="4320" w:hanging="360"/>
      </w:pPr>
      <w:rPr>
        <w:rFonts w:ascii="Wingdings" w:hAnsi="Wingdings" w:cs="Wingdings" w:hint="default"/>
      </w:rPr>
    </w:lvl>
    <w:lvl w:ilvl="6" w:tplc="CA84E688">
      <w:start w:val="1"/>
      <w:numFmt w:val="bullet"/>
      <w:lvlText w:val=""/>
      <w:lvlJc w:val="left"/>
      <w:pPr>
        <w:ind w:left="5040" w:hanging="360"/>
      </w:pPr>
      <w:rPr>
        <w:rFonts w:ascii="Symbol" w:hAnsi="Symbol" w:cs="Symbol" w:hint="default"/>
      </w:rPr>
    </w:lvl>
    <w:lvl w:ilvl="7" w:tplc="B286687C">
      <w:start w:val="1"/>
      <w:numFmt w:val="bullet"/>
      <w:lvlText w:val="o"/>
      <w:lvlJc w:val="left"/>
      <w:pPr>
        <w:ind w:left="5760" w:hanging="360"/>
      </w:pPr>
      <w:rPr>
        <w:rFonts w:ascii="Courier New" w:hAnsi="Courier New" w:cs="Courier New" w:hint="default"/>
      </w:rPr>
    </w:lvl>
    <w:lvl w:ilvl="8" w:tplc="BCF20D82">
      <w:start w:val="1"/>
      <w:numFmt w:val="bullet"/>
      <w:lvlText w:val=""/>
      <w:lvlJc w:val="left"/>
      <w:pPr>
        <w:ind w:left="6480" w:hanging="360"/>
      </w:pPr>
      <w:rPr>
        <w:rFonts w:ascii="Wingdings" w:hAnsi="Wingdings" w:cs="Wingdings" w:hint="default"/>
      </w:rPr>
    </w:lvl>
  </w:abstractNum>
  <w:abstractNum w:abstractNumId="4">
    <w:nsid w:val="14204AD9"/>
    <w:multiLevelType w:val="hybridMultilevel"/>
    <w:tmpl w:val="6E1E04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nsid w:val="2206760D"/>
    <w:multiLevelType w:val="hybridMultilevel"/>
    <w:tmpl w:val="4412C20C"/>
    <w:lvl w:ilvl="0" w:tplc="F6E42222">
      <w:start w:val="1"/>
      <w:numFmt w:val="bullet"/>
      <w:lvlText w:val=""/>
      <w:lvlJc w:val="left"/>
      <w:pPr>
        <w:ind w:left="720" w:hanging="360"/>
      </w:pPr>
      <w:rPr>
        <w:rFonts w:ascii="Symbol" w:hAnsi="Symbol" w:cs="Symbol" w:hint="default"/>
        <w:sz w:val="18"/>
        <w:szCs w:val="18"/>
      </w:rPr>
    </w:lvl>
    <w:lvl w:ilvl="1" w:tplc="C9B6EEA4">
      <w:start w:val="1"/>
      <w:numFmt w:val="bullet"/>
      <w:lvlText w:val="o"/>
      <w:lvlJc w:val="left"/>
      <w:pPr>
        <w:ind w:left="1440" w:hanging="360"/>
      </w:pPr>
      <w:rPr>
        <w:rFonts w:ascii="Courier New" w:hAnsi="Courier New" w:cs="Courier New" w:hint="default"/>
      </w:rPr>
    </w:lvl>
    <w:lvl w:ilvl="2" w:tplc="A66AD0F6">
      <w:start w:val="1"/>
      <w:numFmt w:val="bullet"/>
      <w:lvlText w:val=""/>
      <w:lvlJc w:val="left"/>
      <w:pPr>
        <w:ind w:left="2160" w:hanging="360"/>
      </w:pPr>
      <w:rPr>
        <w:rFonts w:ascii="Wingdings" w:hAnsi="Wingdings" w:cs="Wingdings" w:hint="default"/>
      </w:rPr>
    </w:lvl>
    <w:lvl w:ilvl="3" w:tplc="E7262886">
      <w:start w:val="1"/>
      <w:numFmt w:val="bullet"/>
      <w:lvlText w:val=""/>
      <w:lvlJc w:val="left"/>
      <w:pPr>
        <w:ind w:left="2880" w:hanging="360"/>
      </w:pPr>
      <w:rPr>
        <w:rFonts w:ascii="Symbol" w:hAnsi="Symbol" w:cs="Symbol" w:hint="default"/>
      </w:rPr>
    </w:lvl>
    <w:lvl w:ilvl="4" w:tplc="209A0B06">
      <w:start w:val="1"/>
      <w:numFmt w:val="bullet"/>
      <w:lvlText w:val="o"/>
      <w:lvlJc w:val="left"/>
      <w:pPr>
        <w:ind w:left="3600" w:hanging="360"/>
      </w:pPr>
      <w:rPr>
        <w:rFonts w:ascii="Courier New" w:hAnsi="Courier New" w:cs="Courier New" w:hint="default"/>
      </w:rPr>
    </w:lvl>
    <w:lvl w:ilvl="5" w:tplc="403A8590">
      <w:start w:val="1"/>
      <w:numFmt w:val="bullet"/>
      <w:lvlText w:val=""/>
      <w:lvlJc w:val="left"/>
      <w:pPr>
        <w:ind w:left="4320" w:hanging="360"/>
      </w:pPr>
      <w:rPr>
        <w:rFonts w:ascii="Wingdings" w:hAnsi="Wingdings" w:cs="Wingdings" w:hint="default"/>
      </w:rPr>
    </w:lvl>
    <w:lvl w:ilvl="6" w:tplc="7BE43D5A">
      <w:start w:val="1"/>
      <w:numFmt w:val="bullet"/>
      <w:lvlText w:val=""/>
      <w:lvlJc w:val="left"/>
      <w:pPr>
        <w:ind w:left="5040" w:hanging="360"/>
      </w:pPr>
      <w:rPr>
        <w:rFonts w:ascii="Symbol" w:hAnsi="Symbol" w:cs="Symbol" w:hint="default"/>
      </w:rPr>
    </w:lvl>
    <w:lvl w:ilvl="7" w:tplc="2A6CBCFE">
      <w:start w:val="1"/>
      <w:numFmt w:val="bullet"/>
      <w:lvlText w:val="o"/>
      <w:lvlJc w:val="left"/>
      <w:pPr>
        <w:ind w:left="5760" w:hanging="360"/>
      </w:pPr>
      <w:rPr>
        <w:rFonts w:ascii="Courier New" w:hAnsi="Courier New" w:cs="Courier New" w:hint="default"/>
      </w:rPr>
    </w:lvl>
    <w:lvl w:ilvl="8" w:tplc="EF1A4A0E">
      <w:start w:val="1"/>
      <w:numFmt w:val="bullet"/>
      <w:lvlText w:val=""/>
      <w:lvlJc w:val="left"/>
      <w:pPr>
        <w:ind w:left="6480" w:hanging="360"/>
      </w:pPr>
      <w:rPr>
        <w:rFonts w:ascii="Wingdings" w:hAnsi="Wingdings" w:cs="Wingdings" w:hint="default"/>
      </w:rPr>
    </w:lvl>
  </w:abstractNum>
  <w:abstractNum w:abstractNumId="6">
    <w:nsid w:val="2B59326C"/>
    <w:multiLevelType w:val="hybridMultilevel"/>
    <w:tmpl w:val="224E8C72"/>
    <w:lvl w:ilvl="0" w:tplc="0409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2B790AC8"/>
    <w:multiLevelType w:val="hybridMultilevel"/>
    <w:tmpl w:val="07387066"/>
    <w:lvl w:ilvl="0" w:tplc="04090005">
      <w:start w:val="1"/>
      <w:numFmt w:val="bullet"/>
      <w:lvlText w:val=""/>
      <w:lvlJc w:val="left"/>
      <w:pPr>
        <w:ind w:left="785"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nsid w:val="2D5F5D0F"/>
    <w:multiLevelType w:val="hybridMultilevel"/>
    <w:tmpl w:val="B268C348"/>
    <w:lvl w:ilvl="0" w:tplc="FFFFFFFF">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2ECD22BE"/>
    <w:multiLevelType w:val="hybridMultilevel"/>
    <w:tmpl w:val="274E2FD8"/>
    <w:lvl w:ilvl="0" w:tplc="0409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30A863F8"/>
    <w:multiLevelType w:val="hybridMultilevel"/>
    <w:tmpl w:val="DCBA4854"/>
    <w:lvl w:ilvl="0" w:tplc="0409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31F83ED7"/>
    <w:multiLevelType w:val="hybridMultilevel"/>
    <w:tmpl w:val="0E1A54CE"/>
    <w:lvl w:ilvl="0" w:tplc="04090015">
      <w:start w:val="1"/>
      <w:numFmt w:val="upperLetter"/>
      <w:lvlText w:val="%1."/>
      <w:lvlJc w:val="left"/>
      <w:pPr>
        <w:ind w:left="502" w:hanging="360"/>
      </w:p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13">
    <w:nsid w:val="3D2026E6"/>
    <w:multiLevelType w:val="hybridMultilevel"/>
    <w:tmpl w:val="9D4C1CE8"/>
    <w:lvl w:ilvl="0" w:tplc="7138D846">
      <w:start w:val="1"/>
      <w:numFmt w:val="bullet"/>
      <w:lvlText w:val=""/>
      <w:lvlJc w:val="left"/>
      <w:pPr>
        <w:ind w:left="720" w:hanging="360"/>
      </w:pPr>
      <w:rPr>
        <w:rFonts w:ascii="Symbol" w:hAnsi="Symbol" w:hint="default"/>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44C4592A"/>
    <w:multiLevelType w:val="hybridMultilevel"/>
    <w:tmpl w:val="BB02D2EE"/>
    <w:lvl w:ilvl="0" w:tplc="FFFFFFFF">
      <w:start w:val="5220"/>
      <w:numFmt w:val="bullet"/>
      <w:lvlText w:val="-"/>
      <w:lvlJc w:val="left"/>
      <w:pPr>
        <w:ind w:left="1222" w:hanging="360"/>
      </w:pPr>
      <w:rPr>
        <w:rFonts w:ascii="Times New Roman" w:eastAsia="Times New Roman" w:hAnsi="Times New Roman" w:cs="Times New Roman" w:hint="default"/>
      </w:rPr>
    </w:lvl>
    <w:lvl w:ilvl="1" w:tplc="04240003" w:tentative="1">
      <w:start w:val="1"/>
      <w:numFmt w:val="bullet"/>
      <w:lvlText w:val="o"/>
      <w:lvlJc w:val="left"/>
      <w:pPr>
        <w:ind w:left="1942" w:hanging="360"/>
      </w:pPr>
      <w:rPr>
        <w:rFonts w:ascii="Courier New" w:hAnsi="Courier New" w:cs="Courier New" w:hint="default"/>
      </w:rPr>
    </w:lvl>
    <w:lvl w:ilvl="2" w:tplc="04240005" w:tentative="1">
      <w:start w:val="1"/>
      <w:numFmt w:val="bullet"/>
      <w:lvlText w:val=""/>
      <w:lvlJc w:val="left"/>
      <w:pPr>
        <w:ind w:left="2662" w:hanging="360"/>
      </w:pPr>
      <w:rPr>
        <w:rFonts w:ascii="Wingdings" w:hAnsi="Wingdings" w:hint="default"/>
      </w:rPr>
    </w:lvl>
    <w:lvl w:ilvl="3" w:tplc="04240001" w:tentative="1">
      <w:start w:val="1"/>
      <w:numFmt w:val="bullet"/>
      <w:lvlText w:val=""/>
      <w:lvlJc w:val="left"/>
      <w:pPr>
        <w:ind w:left="3382" w:hanging="360"/>
      </w:pPr>
      <w:rPr>
        <w:rFonts w:ascii="Symbol" w:hAnsi="Symbol" w:hint="default"/>
      </w:rPr>
    </w:lvl>
    <w:lvl w:ilvl="4" w:tplc="04240003" w:tentative="1">
      <w:start w:val="1"/>
      <w:numFmt w:val="bullet"/>
      <w:lvlText w:val="o"/>
      <w:lvlJc w:val="left"/>
      <w:pPr>
        <w:ind w:left="4102" w:hanging="360"/>
      </w:pPr>
      <w:rPr>
        <w:rFonts w:ascii="Courier New" w:hAnsi="Courier New" w:cs="Courier New" w:hint="default"/>
      </w:rPr>
    </w:lvl>
    <w:lvl w:ilvl="5" w:tplc="04240005" w:tentative="1">
      <w:start w:val="1"/>
      <w:numFmt w:val="bullet"/>
      <w:lvlText w:val=""/>
      <w:lvlJc w:val="left"/>
      <w:pPr>
        <w:ind w:left="4822" w:hanging="360"/>
      </w:pPr>
      <w:rPr>
        <w:rFonts w:ascii="Wingdings" w:hAnsi="Wingdings" w:hint="default"/>
      </w:rPr>
    </w:lvl>
    <w:lvl w:ilvl="6" w:tplc="04240001" w:tentative="1">
      <w:start w:val="1"/>
      <w:numFmt w:val="bullet"/>
      <w:lvlText w:val=""/>
      <w:lvlJc w:val="left"/>
      <w:pPr>
        <w:ind w:left="5542" w:hanging="360"/>
      </w:pPr>
      <w:rPr>
        <w:rFonts w:ascii="Symbol" w:hAnsi="Symbol" w:hint="default"/>
      </w:rPr>
    </w:lvl>
    <w:lvl w:ilvl="7" w:tplc="04240003" w:tentative="1">
      <w:start w:val="1"/>
      <w:numFmt w:val="bullet"/>
      <w:lvlText w:val="o"/>
      <w:lvlJc w:val="left"/>
      <w:pPr>
        <w:ind w:left="6262" w:hanging="360"/>
      </w:pPr>
      <w:rPr>
        <w:rFonts w:ascii="Courier New" w:hAnsi="Courier New" w:cs="Courier New" w:hint="default"/>
      </w:rPr>
    </w:lvl>
    <w:lvl w:ilvl="8" w:tplc="04240005" w:tentative="1">
      <w:start w:val="1"/>
      <w:numFmt w:val="bullet"/>
      <w:lvlText w:val=""/>
      <w:lvlJc w:val="left"/>
      <w:pPr>
        <w:ind w:left="6982" w:hanging="360"/>
      </w:pPr>
      <w:rPr>
        <w:rFonts w:ascii="Wingdings" w:hAnsi="Wingdings" w:hint="default"/>
      </w:rPr>
    </w:lvl>
  </w:abstractNum>
  <w:abstractNum w:abstractNumId="15">
    <w:nsid w:val="4A1963CA"/>
    <w:multiLevelType w:val="hybridMultilevel"/>
    <w:tmpl w:val="364C7BBE"/>
    <w:lvl w:ilvl="0" w:tplc="0409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4FD733BC"/>
    <w:multiLevelType w:val="multilevel"/>
    <w:tmpl w:val="57CC867C"/>
    <w:lvl w:ilvl="0">
      <w:start w:val="1"/>
      <w:numFmt w:val="bullet"/>
      <w:lvlText w:val=""/>
      <w:lvlJc w:val="left"/>
      <w:pPr>
        <w:ind w:left="360" w:hanging="36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5F1D2712"/>
    <w:multiLevelType w:val="hybridMultilevel"/>
    <w:tmpl w:val="1DBC0C84"/>
    <w:lvl w:ilvl="0" w:tplc="FE0CD806">
      <w:start w:val="1"/>
      <w:numFmt w:val="bullet"/>
      <w:lvlText w:val="-"/>
      <w:lvlJc w:val="left"/>
      <w:pPr>
        <w:ind w:left="720" w:hanging="360"/>
      </w:pPr>
      <w:rPr>
        <w:rFonts w:ascii="Helvetica" w:eastAsiaTheme="minorHAnsi" w:hAnsi="Helvetica" w:cs="Helvetic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60823649"/>
    <w:multiLevelType w:val="hybridMultilevel"/>
    <w:tmpl w:val="A61E6990"/>
    <w:lvl w:ilvl="0" w:tplc="04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nsid w:val="65B51687"/>
    <w:multiLevelType w:val="multilevel"/>
    <w:tmpl w:val="F96665C6"/>
    <w:lvl w:ilvl="0">
      <w:start w:val="1"/>
      <w:numFmt w:val="bullet"/>
      <w:lvlText w:val=""/>
      <w:lvlJc w:val="left"/>
      <w:pPr>
        <w:ind w:left="1440" w:hanging="36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6A0040CF"/>
    <w:multiLevelType w:val="hybridMultilevel"/>
    <w:tmpl w:val="2286C334"/>
    <w:lvl w:ilvl="0" w:tplc="0409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6F3E6EAC"/>
    <w:multiLevelType w:val="multilevel"/>
    <w:tmpl w:val="F96665C6"/>
    <w:lvl w:ilvl="0">
      <w:start w:val="1"/>
      <w:numFmt w:val="bullet"/>
      <w:lvlText w:val=""/>
      <w:lvlJc w:val="left"/>
      <w:pPr>
        <w:ind w:left="501" w:hanging="360"/>
      </w:pPr>
      <w:rPr>
        <w:rFonts w:ascii="Wingdings" w:hAnsi="Wingdings" w:hint="default"/>
      </w:rPr>
    </w:lvl>
    <w:lvl w:ilvl="1">
      <w:start w:val="1"/>
      <w:numFmt w:val="decimal"/>
      <w:lvlText w:val="%2."/>
      <w:lvlJc w:val="left"/>
      <w:pPr>
        <w:tabs>
          <w:tab w:val="num" w:pos="501"/>
        </w:tabs>
        <w:ind w:left="501" w:hanging="720"/>
      </w:pPr>
    </w:lvl>
    <w:lvl w:ilvl="2">
      <w:start w:val="1"/>
      <w:numFmt w:val="decimal"/>
      <w:lvlText w:val="%3."/>
      <w:lvlJc w:val="left"/>
      <w:pPr>
        <w:tabs>
          <w:tab w:val="num" w:pos="1221"/>
        </w:tabs>
        <w:ind w:left="1221" w:hanging="720"/>
      </w:pPr>
    </w:lvl>
    <w:lvl w:ilvl="3">
      <w:start w:val="1"/>
      <w:numFmt w:val="decimal"/>
      <w:lvlText w:val="%4."/>
      <w:lvlJc w:val="left"/>
      <w:pPr>
        <w:tabs>
          <w:tab w:val="num" w:pos="1941"/>
        </w:tabs>
        <w:ind w:left="1941" w:hanging="720"/>
      </w:pPr>
    </w:lvl>
    <w:lvl w:ilvl="4">
      <w:start w:val="1"/>
      <w:numFmt w:val="decimal"/>
      <w:lvlText w:val="%5."/>
      <w:lvlJc w:val="left"/>
      <w:pPr>
        <w:tabs>
          <w:tab w:val="num" w:pos="2661"/>
        </w:tabs>
        <w:ind w:left="2661" w:hanging="720"/>
      </w:pPr>
    </w:lvl>
    <w:lvl w:ilvl="5">
      <w:start w:val="1"/>
      <w:numFmt w:val="decimal"/>
      <w:lvlText w:val="%6."/>
      <w:lvlJc w:val="left"/>
      <w:pPr>
        <w:tabs>
          <w:tab w:val="num" w:pos="3381"/>
        </w:tabs>
        <w:ind w:left="3381" w:hanging="720"/>
      </w:pPr>
    </w:lvl>
    <w:lvl w:ilvl="6">
      <w:start w:val="1"/>
      <w:numFmt w:val="decimal"/>
      <w:lvlText w:val="%7."/>
      <w:lvlJc w:val="left"/>
      <w:pPr>
        <w:tabs>
          <w:tab w:val="num" w:pos="4101"/>
        </w:tabs>
        <w:ind w:left="4101" w:hanging="720"/>
      </w:pPr>
    </w:lvl>
    <w:lvl w:ilvl="7">
      <w:start w:val="1"/>
      <w:numFmt w:val="decimal"/>
      <w:lvlText w:val="%8."/>
      <w:lvlJc w:val="left"/>
      <w:pPr>
        <w:tabs>
          <w:tab w:val="num" w:pos="4821"/>
        </w:tabs>
        <w:ind w:left="4821" w:hanging="720"/>
      </w:pPr>
    </w:lvl>
    <w:lvl w:ilvl="8">
      <w:start w:val="1"/>
      <w:numFmt w:val="decimal"/>
      <w:lvlText w:val="%9."/>
      <w:lvlJc w:val="left"/>
      <w:pPr>
        <w:tabs>
          <w:tab w:val="num" w:pos="5541"/>
        </w:tabs>
        <w:ind w:left="5541" w:hanging="720"/>
      </w:pPr>
    </w:lvl>
  </w:abstractNum>
  <w:abstractNum w:abstractNumId="22">
    <w:nsid w:val="74CC18F5"/>
    <w:multiLevelType w:val="hybridMultilevel"/>
    <w:tmpl w:val="5E123D54"/>
    <w:lvl w:ilvl="0" w:tplc="0409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1"/>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7"/>
  </w:num>
  <w:num w:numId="10">
    <w:abstractNumId w:val="19"/>
  </w:num>
  <w:num w:numId="11">
    <w:abstractNumId w:val="5"/>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2"/>
  </w:num>
  <w:num w:numId="20">
    <w:abstractNumId w:val="6"/>
  </w:num>
  <w:num w:numId="21">
    <w:abstractNumId w:val="11"/>
  </w:num>
  <w:num w:numId="22">
    <w:abstractNumId w:val="22"/>
  </w:num>
  <w:num w:numId="23">
    <w:abstractNumId w:val="12"/>
  </w:num>
  <w:num w:numId="24">
    <w:abstractNumId w:val="14"/>
  </w:num>
  <w:num w:numId="25">
    <w:abstractNumId w:val="0"/>
  </w:num>
  <w:num w:numId="26">
    <w:abstractNumId w:val="4"/>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num>
  <w:num w:numId="35">
    <w:abstractNumId w:val="13"/>
  </w:num>
  <w:num w:numId="36">
    <w:abstractNumId w:val="9"/>
  </w:num>
  <w:num w:numId="37">
    <w:abstractNumId w:val="8"/>
  </w:num>
  <w:num w:numId="38">
    <w:abstractNumId w:val="20"/>
  </w:num>
  <w:num w:numId="39">
    <w:abstractNumId w:val="1"/>
  </w:num>
  <w:num w:numId="40">
    <w:abstractNumId w:val="15"/>
  </w:num>
  <w:num w:numId="41">
    <w:abstractNumId w:val="1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012BF"/>
    <w:rsid w:val="000049E5"/>
    <w:rsid w:val="000103DE"/>
    <w:rsid w:val="00021212"/>
    <w:rsid w:val="00027F41"/>
    <w:rsid w:val="00032877"/>
    <w:rsid w:val="000348F2"/>
    <w:rsid w:val="0003627B"/>
    <w:rsid w:val="0003647E"/>
    <w:rsid w:val="00037A49"/>
    <w:rsid w:val="00043DDE"/>
    <w:rsid w:val="000524EE"/>
    <w:rsid w:val="000639F3"/>
    <w:rsid w:val="00067271"/>
    <w:rsid w:val="00074262"/>
    <w:rsid w:val="00076297"/>
    <w:rsid w:val="00095E23"/>
    <w:rsid w:val="00096B25"/>
    <w:rsid w:val="00097C1E"/>
    <w:rsid w:val="00097F4A"/>
    <w:rsid w:val="000A3FD1"/>
    <w:rsid w:val="000B438E"/>
    <w:rsid w:val="000C236F"/>
    <w:rsid w:val="000C30C9"/>
    <w:rsid w:val="000C35BF"/>
    <w:rsid w:val="000C5527"/>
    <w:rsid w:val="000D2165"/>
    <w:rsid w:val="000D6B21"/>
    <w:rsid w:val="000E5C96"/>
    <w:rsid w:val="000E76C6"/>
    <w:rsid w:val="000F09E6"/>
    <w:rsid w:val="0010222F"/>
    <w:rsid w:val="001116F9"/>
    <w:rsid w:val="00120488"/>
    <w:rsid w:val="00122373"/>
    <w:rsid w:val="0012684B"/>
    <w:rsid w:val="00127127"/>
    <w:rsid w:val="001279C3"/>
    <w:rsid w:val="00130E78"/>
    <w:rsid w:val="00134892"/>
    <w:rsid w:val="001360F5"/>
    <w:rsid w:val="001401BC"/>
    <w:rsid w:val="00141AE8"/>
    <w:rsid w:val="00157C2B"/>
    <w:rsid w:val="00171897"/>
    <w:rsid w:val="00173A40"/>
    <w:rsid w:val="001749E3"/>
    <w:rsid w:val="001777F1"/>
    <w:rsid w:val="00181984"/>
    <w:rsid w:val="001872C1"/>
    <w:rsid w:val="00191BFB"/>
    <w:rsid w:val="001A45B4"/>
    <w:rsid w:val="001C0F9F"/>
    <w:rsid w:val="001C1CFF"/>
    <w:rsid w:val="001E12E6"/>
    <w:rsid w:val="00200594"/>
    <w:rsid w:val="00203F0B"/>
    <w:rsid w:val="00204EDB"/>
    <w:rsid w:val="00210409"/>
    <w:rsid w:val="0021348C"/>
    <w:rsid w:val="00213499"/>
    <w:rsid w:val="0021588A"/>
    <w:rsid w:val="002217E5"/>
    <w:rsid w:val="00233D04"/>
    <w:rsid w:val="00246958"/>
    <w:rsid w:val="00261D96"/>
    <w:rsid w:val="002634AA"/>
    <w:rsid w:val="00263E2E"/>
    <w:rsid w:val="002733D2"/>
    <w:rsid w:val="002809A7"/>
    <w:rsid w:val="002875A8"/>
    <w:rsid w:val="0029602A"/>
    <w:rsid w:val="002B7926"/>
    <w:rsid w:val="002D58B5"/>
    <w:rsid w:val="002D7B94"/>
    <w:rsid w:val="002E064E"/>
    <w:rsid w:val="002E616A"/>
    <w:rsid w:val="002F4032"/>
    <w:rsid w:val="003042FD"/>
    <w:rsid w:val="00313A74"/>
    <w:rsid w:val="00321C61"/>
    <w:rsid w:val="003220F5"/>
    <w:rsid w:val="00324B42"/>
    <w:rsid w:val="003271D8"/>
    <w:rsid w:val="00332373"/>
    <w:rsid w:val="0033249E"/>
    <w:rsid w:val="003324D9"/>
    <w:rsid w:val="00337E4D"/>
    <w:rsid w:val="00343395"/>
    <w:rsid w:val="003445F1"/>
    <w:rsid w:val="00344CE7"/>
    <w:rsid w:val="00357B19"/>
    <w:rsid w:val="003636F3"/>
    <w:rsid w:val="00371567"/>
    <w:rsid w:val="0038158E"/>
    <w:rsid w:val="00396E33"/>
    <w:rsid w:val="003A1AA2"/>
    <w:rsid w:val="003A50AE"/>
    <w:rsid w:val="003B7AB0"/>
    <w:rsid w:val="003C7734"/>
    <w:rsid w:val="003D32F7"/>
    <w:rsid w:val="003D5E42"/>
    <w:rsid w:val="003F25F0"/>
    <w:rsid w:val="004168EF"/>
    <w:rsid w:val="00422A95"/>
    <w:rsid w:val="00423EE4"/>
    <w:rsid w:val="00425551"/>
    <w:rsid w:val="00425814"/>
    <w:rsid w:val="00425A34"/>
    <w:rsid w:val="004261AF"/>
    <w:rsid w:val="00426AAF"/>
    <w:rsid w:val="0045143E"/>
    <w:rsid w:val="00454D23"/>
    <w:rsid w:val="00456983"/>
    <w:rsid w:val="0046367C"/>
    <w:rsid w:val="004702FB"/>
    <w:rsid w:val="00471503"/>
    <w:rsid w:val="00480742"/>
    <w:rsid w:val="004860EF"/>
    <w:rsid w:val="0049479E"/>
    <w:rsid w:val="00495030"/>
    <w:rsid w:val="004A2E41"/>
    <w:rsid w:val="004A486A"/>
    <w:rsid w:val="004A60FF"/>
    <w:rsid w:val="004D2F9F"/>
    <w:rsid w:val="004E513F"/>
    <w:rsid w:val="004F2927"/>
    <w:rsid w:val="0050328B"/>
    <w:rsid w:val="00503FFD"/>
    <w:rsid w:val="0050684B"/>
    <w:rsid w:val="005071FA"/>
    <w:rsid w:val="00512B3B"/>
    <w:rsid w:val="005136E5"/>
    <w:rsid w:val="0052142A"/>
    <w:rsid w:val="0053510E"/>
    <w:rsid w:val="005423BF"/>
    <w:rsid w:val="005446A5"/>
    <w:rsid w:val="0054728B"/>
    <w:rsid w:val="005565EB"/>
    <w:rsid w:val="0056074D"/>
    <w:rsid w:val="00560917"/>
    <w:rsid w:val="005660B8"/>
    <w:rsid w:val="00566361"/>
    <w:rsid w:val="00573624"/>
    <w:rsid w:val="0057477B"/>
    <w:rsid w:val="005747E7"/>
    <w:rsid w:val="0058297F"/>
    <w:rsid w:val="00583663"/>
    <w:rsid w:val="00590E16"/>
    <w:rsid w:val="005966D5"/>
    <w:rsid w:val="005A08DC"/>
    <w:rsid w:val="005B6195"/>
    <w:rsid w:val="005C04CC"/>
    <w:rsid w:val="005C4ADC"/>
    <w:rsid w:val="005D42A5"/>
    <w:rsid w:val="005E7BF0"/>
    <w:rsid w:val="005F3326"/>
    <w:rsid w:val="005F73F6"/>
    <w:rsid w:val="0060403A"/>
    <w:rsid w:val="00610252"/>
    <w:rsid w:val="00631D08"/>
    <w:rsid w:val="006347C3"/>
    <w:rsid w:val="00642E84"/>
    <w:rsid w:val="006467C9"/>
    <w:rsid w:val="00650EE9"/>
    <w:rsid w:val="00660185"/>
    <w:rsid w:val="00671687"/>
    <w:rsid w:val="00672400"/>
    <w:rsid w:val="00675564"/>
    <w:rsid w:val="00682496"/>
    <w:rsid w:val="006912C5"/>
    <w:rsid w:val="00692C87"/>
    <w:rsid w:val="00695FB1"/>
    <w:rsid w:val="00696764"/>
    <w:rsid w:val="006975C6"/>
    <w:rsid w:val="006A5918"/>
    <w:rsid w:val="006B06FD"/>
    <w:rsid w:val="006B2936"/>
    <w:rsid w:val="006B3818"/>
    <w:rsid w:val="006C1893"/>
    <w:rsid w:val="006C3F4D"/>
    <w:rsid w:val="006D5836"/>
    <w:rsid w:val="006F1DA5"/>
    <w:rsid w:val="006F3A97"/>
    <w:rsid w:val="006F73BE"/>
    <w:rsid w:val="00703676"/>
    <w:rsid w:val="0070389D"/>
    <w:rsid w:val="00704F3D"/>
    <w:rsid w:val="007109D5"/>
    <w:rsid w:val="00715348"/>
    <w:rsid w:val="00720832"/>
    <w:rsid w:val="007219B1"/>
    <w:rsid w:val="007229EF"/>
    <w:rsid w:val="007358BF"/>
    <w:rsid w:val="007454F3"/>
    <w:rsid w:val="00750653"/>
    <w:rsid w:val="007527F2"/>
    <w:rsid w:val="007555C7"/>
    <w:rsid w:val="00757102"/>
    <w:rsid w:val="007649E6"/>
    <w:rsid w:val="00782E33"/>
    <w:rsid w:val="00785F39"/>
    <w:rsid w:val="00787F18"/>
    <w:rsid w:val="0079138A"/>
    <w:rsid w:val="007A038A"/>
    <w:rsid w:val="007B5E7F"/>
    <w:rsid w:val="007C3EA0"/>
    <w:rsid w:val="007C4830"/>
    <w:rsid w:val="007C4FE1"/>
    <w:rsid w:val="007D2937"/>
    <w:rsid w:val="007D4908"/>
    <w:rsid w:val="007D4C19"/>
    <w:rsid w:val="007D6FB3"/>
    <w:rsid w:val="007E0E83"/>
    <w:rsid w:val="007E176B"/>
    <w:rsid w:val="007F20CA"/>
    <w:rsid w:val="00803356"/>
    <w:rsid w:val="00806C8F"/>
    <w:rsid w:val="00821A03"/>
    <w:rsid w:val="00822632"/>
    <w:rsid w:val="008257CD"/>
    <w:rsid w:val="008278F5"/>
    <w:rsid w:val="008407DE"/>
    <w:rsid w:val="00842A7A"/>
    <w:rsid w:val="00849A52"/>
    <w:rsid w:val="00851344"/>
    <w:rsid w:val="008514AE"/>
    <w:rsid w:val="00852D93"/>
    <w:rsid w:val="008572A2"/>
    <w:rsid w:val="00867496"/>
    <w:rsid w:val="0087278E"/>
    <w:rsid w:val="00893C8D"/>
    <w:rsid w:val="00894FD9"/>
    <w:rsid w:val="008A1278"/>
    <w:rsid w:val="008A5E8C"/>
    <w:rsid w:val="008B3893"/>
    <w:rsid w:val="008B3898"/>
    <w:rsid w:val="008B5010"/>
    <w:rsid w:val="008B623E"/>
    <w:rsid w:val="008B72CE"/>
    <w:rsid w:val="008C190C"/>
    <w:rsid w:val="008E3888"/>
    <w:rsid w:val="008E4E4D"/>
    <w:rsid w:val="008F4824"/>
    <w:rsid w:val="008F553D"/>
    <w:rsid w:val="00905DCB"/>
    <w:rsid w:val="00911A21"/>
    <w:rsid w:val="009122AC"/>
    <w:rsid w:val="0091452B"/>
    <w:rsid w:val="009160B5"/>
    <w:rsid w:val="00924A7A"/>
    <w:rsid w:val="00930868"/>
    <w:rsid w:val="00946628"/>
    <w:rsid w:val="00955B5C"/>
    <w:rsid w:val="00960022"/>
    <w:rsid w:val="00972F32"/>
    <w:rsid w:val="009752F2"/>
    <w:rsid w:val="00986A01"/>
    <w:rsid w:val="00986FA7"/>
    <w:rsid w:val="0099191E"/>
    <w:rsid w:val="00991B1F"/>
    <w:rsid w:val="009A3633"/>
    <w:rsid w:val="009B3838"/>
    <w:rsid w:val="009C2BF5"/>
    <w:rsid w:val="009C792D"/>
    <w:rsid w:val="009E2AC3"/>
    <w:rsid w:val="009F5E73"/>
    <w:rsid w:val="009F6415"/>
    <w:rsid w:val="00A03897"/>
    <w:rsid w:val="00A038BA"/>
    <w:rsid w:val="00A213B0"/>
    <w:rsid w:val="00A23FCC"/>
    <w:rsid w:val="00A40921"/>
    <w:rsid w:val="00A47450"/>
    <w:rsid w:val="00A52459"/>
    <w:rsid w:val="00A53D4A"/>
    <w:rsid w:val="00A53FA3"/>
    <w:rsid w:val="00A5492D"/>
    <w:rsid w:val="00A67526"/>
    <w:rsid w:val="00A80161"/>
    <w:rsid w:val="00A80F99"/>
    <w:rsid w:val="00A848A9"/>
    <w:rsid w:val="00A9576E"/>
    <w:rsid w:val="00AA0001"/>
    <w:rsid w:val="00AA23E2"/>
    <w:rsid w:val="00AB3D5B"/>
    <w:rsid w:val="00AB749A"/>
    <w:rsid w:val="00AB7554"/>
    <w:rsid w:val="00AC3C4E"/>
    <w:rsid w:val="00AD2452"/>
    <w:rsid w:val="00AD2DC2"/>
    <w:rsid w:val="00AD56EC"/>
    <w:rsid w:val="00AE0B37"/>
    <w:rsid w:val="00AF4921"/>
    <w:rsid w:val="00AF5937"/>
    <w:rsid w:val="00AF7FB0"/>
    <w:rsid w:val="00B0503B"/>
    <w:rsid w:val="00B05771"/>
    <w:rsid w:val="00B07163"/>
    <w:rsid w:val="00B15B87"/>
    <w:rsid w:val="00B169F3"/>
    <w:rsid w:val="00B22A0F"/>
    <w:rsid w:val="00B255AB"/>
    <w:rsid w:val="00B31DE2"/>
    <w:rsid w:val="00B3376B"/>
    <w:rsid w:val="00B67C69"/>
    <w:rsid w:val="00B70FC8"/>
    <w:rsid w:val="00B757D1"/>
    <w:rsid w:val="00B93434"/>
    <w:rsid w:val="00B94006"/>
    <w:rsid w:val="00B9729A"/>
    <w:rsid w:val="00BA5D41"/>
    <w:rsid w:val="00BA621B"/>
    <w:rsid w:val="00BA795B"/>
    <w:rsid w:val="00BB3185"/>
    <w:rsid w:val="00BB485A"/>
    <w:rsid w:val="00BB5C24"/>
    <w:rsid w:val="00BB69DE"/>
    <w:rsid w:val="00BC2D61"/>
    <w:rsid w:val="00BC52BE"/>
    <w:rsid w:val="00BD3AF3"/>
    <w:rsid w:val="00BF6905"/>
    <w:rsid w:val="00C02EF0"/>
    <w:rsid w:val="00C044AD"/>
    <w:rsid w:val="00C125C6"/>
    <w:rsid w:val="00C14326"/>
    <w:rsid w:val="00C24613"/>
    <w:rsid w:val="00C315C9"/>
    <w:rsid w:val="00C3347D"/>
    <w:rsid w:val="00C40C69"/>
    <w:rsid w:val="00C46679"/>
    <w:rsid w:val="00C4793C"/>
    <w:rsid w:val="00C53307"/>
    <w:rsid w:val="00C7016E"/>
    <w:rsid w:val="00C8021B"/>
    <w:rsid w:val="00C90327"/>
    <w:rsid w:val="00C91750"/>
    <w:rsid w:val="00C9502F"/>
    <w:rsid w:val="00C965D7"/>
    <w:rsid w:val="00CA3DF8"/>
    <w:rsid w:val="00CB45EB"/>
    <w:rsid w:val="00CC7E8B"/>
    <w:rsid w:val="00CD0F65"/>
    <w:rsid w:val="00CD652C"/>
    <w:rsid w:val="00CD6E25"/>
    <w:rsid w:val="00CE1F61"/>
    <w:rsid w:val="00CE2BCE"/>
    <w:rsid w:val="00CE30A6"/>
    <w:rsid w:val="00CE4D7E"/>
    <w:rsid w:val="00CE6EB5"/>
    <w:rsid w:val="00CF3416"/>
    <w:rsid w:val="00D01D67"/>
    <w:rsid w:val="00D0394F"/>
    <w:rsid w:val="00D12518"/>
    <w:rsid w:val="00D2529E"/>
    <w:rsid w:val="00D25DB7"/>
    <w:rsid w:val="00D323E6"/>
    <w:rsid w:val="00D3497E"/>
    <w:rsid w:val="00D379CF"/>
    <w:rsid w:val="00D60A0B"/>
    <w:rsid w:val="00D65664"/>
    <w:rsid w:val="00D70B07"/>
    <w:rsid w:val="00D73419"/>
    <w:rsid w:val="00D7467F"/>
    <w:rsid w:val="00D773E4"/>
    <w:rsid w:val="00D92043"/>
    <w:rsid w:val="00D931BF"/>
    <w:rsid w:val="00D953F1"/>
    <w:rsid w:val="00DD2FA1"/>
    <w:rsid w:val="00DD654B"/>
    <w:rsid w:val="00DE0E36"/>
    <w:rsid w:val="00DE687D"/>
    <w:rsid w:val="00DE6DF1"/>
    <w:rsid w:val="00DE79A6"/>
    <w:rsid w:val="00DF4B2B"/>
    <w:rsid w:val="00DF531D"/>
    <w:rsid w:val="00DF62F4"/>
    <w:rsid w:val="00E14521"/>
    <w:rsid w:val="00E146F9"/>
    <w:rsid w:val="00E35468"/>
    <w:rsid w:val="00E35712"/>
    <w:rsid w:val="00E357F8"/>
    <w:rsid w:val="00E42C30"/>
    <w:rsid w:val="00E51FB5"/>
    <w:rsid w:val="00E55B9D"/>
    <w:rsid w:val="00E563C2"/>
    <w:rsid w:val="00E63C08"/>
    <w:rsid w:val="00E73582"/>
    <w:rsid w:val="00E84785"/>
    <w:rsid w:val="00E85674"/>
    <w:rsid w:val="00E92513"/>
    <w:rsid w:val="00E96713"/>
    <w:rsid w:val="00E9763E"/>
    <w:rsid w:val="00EA1435"/>
    <w:rsid w:val="00EA31F6"/>
    <w:rsid w:val="00EA40C9"/>
    <w:rsid w:val="00EB18F3"/>
    <w:rsid w:val="00EC0F7E"/>
    <w:rsid w:val="00EC65CE"/>
    <w:rsid w:val="00EC7DB8"/>
    <w:rsid w:val="00ED41BC"/>
    <w:rsid w:val="00ED4DF8"/>
    <w:rsid w:val="00ED58FF"/>
    <w:rsid w:val="00EF01E0"/>
    <w:rsid w:val="00EF134B"/>
    <w:rsid w:val="00EF17A6"/>
    <w:rsid w:val="00EF3AE5"/>
    <w:rsid w:val="00EF5C99"/>
    <w:rsid w:val="00F04E30"/>
    <w:rsid w:val="00F12889"/>
    <w:rsid w:val="00F14601"/>
    <w:rsid w:val="00F14FE2"/>
    <w:rsid w:val="00F23950"/>
    <w:rsid w:val="00F351F5"/>
    <w:rsid w:val="00F3755D"/>
    <w:rsid w:val="00F51B4C"/>
    <w:rsid w:val="00F52B99"/>
    <w:rsid w:val="00F5369B"/>
    <w:rsid w:val="00F578F5"/>
    <w:rsid w:val="00F6085E"/>
    <w:rsid w:val="00F62CE2"/>
    <w:rsid w:val="00F63534"/>
    <w:rsid w:val="00F63F09"/>
    <w:rsid w:val="00F70B42"/>
    <w:rsid w:val="00F76B61"/>
    <w:rsid w:val="00F851F3"/>
    <w:rsid w:val="00F87665"/>
    <w:rsid w:val="00FA56FD"/>
    <w:rsid w:val="00FB3258"/>
    <w:rsid w:val="00FB39B6"/>
    <w:rsid w:val="00FC1596"/>
    <w:rsid w:val="00FC2646"/>
    <w:rsid w:val="00FD2770"/>
    <w:rsid w:val="00FE6E48"/>
    <w:rsid w:val="00FF6194"/>
    <w:rsid w:val="073A9482"/>
    <w:rsid w:val="0A40CF22"/>
    <w:rsid w:val="0AD8FF8C"/>
    <w:rsid w:val="0BFD7BD9"/>
    <w:rsid w:val="0F919237"/>
    <w:rsid w:val="105982BC"/>
    <w:rsid w:val="143B825B"/>
    <w:rsid w:val="1579A967"/>
    <w:rsid w:val="158CB504"/>
    <w:rsid w:val="15D752BC"/>
    <w:rsid w:val="18570BFF"/>
    <w:rsid w:val="19A3ECD8"/>
    <w:rsid w:val="1B3FBD39"/>
    <w:rsid w:val="1CB877C5"/>
    <w:rsid w:val="1D367382"/>
    <w:rsid w:val="1E925F95"/>
    <w:rsid w:val="28E6A40B"/>
    <w:rsid w:val="2D49BD73"/>
    <w:rsid w:val="2DD0E7BE"/>
    <w:rsid w:val="2FB70BE3"/>
    <w:rsid w:val="3295ADC0"/>
    <w:rsid w:val="33A10690"/>
    <w:rsid w:val="33D7FAC2"/>
    <w:rsid w:val="352E0F89"/>
    <w:rsid w:val="35795F6C"/>
    <w:rsid w:val="392A003B"/>
    <w:rsid w:val="395AE5FC"/>
    <w:rsid w:val="3AB311B3"/>
    <w:rsid w:val="3AF6B65D"/>
    <w:rsid w:val="3C654EB7"/>
    <w:rsid w:val="3EC49E0F"/>
    <w:rsid w:val="41CB0799"/>
    <w:rsid w:val="4460F3E1"/>
    <w:rsid w:val="4F9CF863"/>
    <w:rsid w:val="51D754CE"/>
    <w:rsid w:val="52F3CF70"/>
    <w:rsid w:val="538E1244"/>
    <w:rsid w:val="5786A679"/>
    <w:rsid w:val="5D0EE48D"/>
    <w:rsid w:val="5DE2C1B2"/>
    <w:rsid w:val="60AAFC5F"/>
    <w:rsid w:val="640ADC0B"/>
    <w:rsid w:val="64CFD484"/>
    <w:rsid w:val="675B1AF2"/>
    <w:rsid w:val="6E5115DE"/>
    <w:rsid w:val="6E9029DD"/>
    <w:rsid w:val="6F3534E1"/>
    <w:rsid w:val="6F9DBF36"/>
    <w:rsid w:val="70746882"/>
    <w:rsid w:val="708748BB"/>
    <w:rsid w:val="7116BDCD"/>
    <w:rsid w:val="712365DB"/>
    <w:rsid w:val="744E9123"/>
    <w:rsid w:val="75E9AFEB"/>
    <w:rsid w:val="7D3A891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EF8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body txt,header1"/>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Ind w:w="0" w:type="dxa"/>
      <w:tblBorders>
        <w:bottom w:val="single" w:sz="4" w:space="0" w:color="auto"/>
      </w:tblBorders>
      <w:tblCellMar>
        <w:top w:w="0" w:type="dxa"/>
        <w:left w:w="108" w:type="dxa"/>
        <w:bottom w:w="0" w:type="dxa"/>
        <w:right w:w="108" w:type="dxa"/>
      </w:tblCellMar>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Ind w:w="0" w:type="dxa"/>
      <w:tblCellMar>
        <w:top w:w="0" w:type="dxa"/>
        <w:left w:w="108" w:type="dxa"/>
        <w:bottom w:w="0" w:type="dxa"/>
        <w:right w:w="108" w:type="dxa"/>
      </w:tblCellMa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body txt Znak,header1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Odstavek seznama_IP,Seznam_IP_1"/>
    <w:basedOn w:val="Navaden"/>
    <w:link w:val="OdstavekseznamaZnak"/>
    <w:uiPriority w:val="34"/>
    <w:qFormat/>
    <w:rsid w:val="00D0195C"/>
    <w:pPr>
      <w:ind w:left="720"/>
      <w:contextualSpacing/>
    </w:pPr>
  </w:style>
  <w:style w:type="character" w:customStyle="1" w:styleId="annotationreferencePHPDOCX0">
    <w:name w:val="annotation reference PHPDOCX0"/>
    <w:basedOn w:val="DefaultParagraphFontPHPDOCX"/>
    <w:uiPriority w:val="99"/>
    <w:semiHidden/>
    <w:unhideWhenUsed/>
    <w:rsid w:val="00E139EA"/>
    <w:rPr>
      <w:sz w:val="16"/>
      <w:szCs w:val="16"/>
    </w:rPr>
  </w:style>
  <w:style w:type="paragraph" w:customStyle="1" w:styleId="annotationtextPHPDOCX0">
    <w:name w:val="annotation text PHPDOCX0"/>
    <w:basedOn w:val="Navaden"/>
    <w:uiPriority w:val="99"/>
    <w:semiHidden/>
    <w:unhideWhenUsed/>
    <w:rsid w:val="00E139EA"/>
    <w:pPr>
      <w:spacing w:line="240" w:lineRule="auto"/>
    </w:pPr>
    <w:rPr>
      <w:sz w:val="20"/>
      <w:szCs w:val="20"/>
    </w:rPr>
  </w:style>
  <w:style w:type="paragraph" w:customStyle="1" w:styleId="annotationsubjectPHPDOCX0">
    <w:name w:val="annotation subject PHPDOCX0"/>
    <w:basedOn w:val="annotationtextPHPDOCX0"/>
    <w:next w:val="annotationtextPHPDOCX0"/>
    <w:uiPriority w:val="99"/>
    <w:semiHidden/>
    <w:unhideWhenUsed/>
    <w:rsid w:val="00E139EA"/>
    <w:rPr>
      <w:b/>
      <w:bCs/>
    </w:rPr>
  </w:style>
  <w:style w:type="character" w:styleId="Hiperpovezava">
    <w:name w:val="Hyperlink"/>
    <w:basedOn w:val="Privzetapisavaodstavka"/>
    <w:uiPriority w:val="99"/>
    <w:unhideWhenUsed/>
    <w:rsid w:val="00B22A0F"/>
    <w:rPr>
      <w:color w:val="0000FF" w:themeColor="hyperlink"/>
      <w:u w:val="single"/>
    </w:rPr>
  </w:style>
  <w:style w:type="paragraph" w:styleId="Sprotnaopomba-besedilo">
    <w:name w:val="footnote text"/>
    <w:basedOn w:val="Navaden"/>
    <w:link w:val="Sprotnaopomba-besediloZnak"/>
    <w:uiPriority w:val="99"/>
    <w:unhideWhenUsed/>
    <w:qFormat/>
    <w:rsid w:val="00A213B0"/>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rsid w:val="00A213B0"/>
    <w:rPr>
      <w:rFonts w:ascii="Helvetica" w:hAnsi="Helvetica"/>
      <w:sz w:val="20"/>
      <w:szCs w:val="20"/>
    </w:rPr>
  </w:style>
  <w:style w:type="character" w:styleId="Sprotnaopomba-sklic">
    <w:name w:val="footnote reference"/>
    <w:aliases w:val="Footnote Refernece,BVI fnr,callout,16 Point,Superscript 6 Point,Footnote Reference Superscript,Ref,de nota al pie,-E Fußnotenzeichen,number,SUPERS,EN Footnote Reference,-E Fuﬂnotenzeichen,-E Fuûnotenzeichen,Footnote number,F,FR"/>
    <w:basedOn w:val="Privzetapisavaodstavka"/>
    <w:link w:val="FootnotesymbolCarZchn"/>
    <w:uiPriority w:val="99"/>
    <w:unhideWhenUsed/>
    <w:qFormat/>
    <w:rsid w:val="00A213B0"/>
    <w:rPr>
      <w:vertAlign w:val="superscript"/>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56074D"/>
    <w:pPr>
      <w:widowControl w:val="0"/>
      <w:spacing w:after="0" w:line="240" w:lineRule="auto"/>
      <w:jc w:val="both"/>
    </w:pPr>
    <w:rPr>
      <w:rFonts w:ascii="Tahoma" w:eastAsia="Times New Roman" w:hAnsi="Tahoma" w:cs="Times New Roman"/>
      <w:sz w:val="18"/>
      <w:szCs w:val="20"/>
      <w:lang w:eastAsia="sl-SI"/>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56074D"/>
    <w:rPr>
      <w:rFonts w:ascii="Tahoma" w:eastAsia="Times New Roman" w:hAnsi="Tahoma" w:cs="Times New Roman"/>
      <w:sz w:val="18"/>
      <w:szCs w:val="20"/>
      <w:lang w:eastAsia="sl-SI"/>
    </w:rPr>
  </w:style>
  <w:style w:type="paragraph" w:customStyle="1" w:styleId="Default">
    <w:name w:val="Default"/>
    <w:rsid w:val="0056074D"/>
    <w:pPr>
      <w:autoSpaceDE w:val="0"/>
      <w:autoSpaceDN w:val="0"/>
      <w:adjustRightInd w:val="0"/>
      <w:spacing w:after="0" w:line="240" w:lineRule="auto"/>
    </w:pPr>
    <w:rPr>
      <w:rFonts w:ascii="Calibri" w:eastAsia="Calibri" w:hAnsi="Calibri" w:cs="Calibri"/>
      <w:color w:val="000000"/>
      <w:sz w:val="24"/>
      <w:szCs w:val="24"/>
    </w:rPr>
  </w:style>
  <w:style w:type="character" w:customStyle="1" w:styleId="UnresolvedMention1">
    <w:name w:val="Unresolved Mention1"/>
    <w:basedOn w:val="Privzetapisavaodstavka"/>
    <w:uiPriority w:val="99"/>
    <w:semiHidden/>
    <w:unhideWhenUsed/>
    <w:rsid w:val="00F351F5"/>
    <w:rPr>
      <w:color w:val="605E5C"/>
      <w:shd w:val="clear" w:color="auto" w:fill="E1DFDD"/>
    </w:rPr>
  </w:style>
  <w:style w:type="character" w:customStyle="1" w:styleId="OdstavekseznamaZnak">
    <w:name w:val="Odstavek seznama Znak"/>
    <w:aliases w:val="Odstavek seznama_IP Znak,Seznam_IP_1 Znak"/>
    <w:link w:val="Odstavekseznama"/>
    <w:uiPriority w:val="34"/>
    <w:qFormat/>
    <w:locked/>
    <w:rsid w:val="00B9729A"/>
    <w:rPr>
      <w:rFonts w:ascii="Helvetica" w:hAnsi="Helvetica"/>
    </w:rPr>
  </w:style>
  <w:style w:type="paragraph" w:customStyle="1" w:styleId="FootnotesymbolCarZchn">
    <w:name w:val="Footnote symbol Car Zchn"/>
    <w:aliases w:val="Footnote Car Zchn,Times 10 Point Car Zchn,Exposant 3 Point Car Zchn,Footnote Reference Superscript Car Zchn,Char Char Char Char Char Car Zchn,BVI fnr Car Zchn,SUPERS Car Zchn"/>
    <w:basedOn w:val="Navaden"/>
    <w:link w:val="Sprotnaopomba-sklic"/>
    <w:uiPriority w:val="99"/>
    <w:rsid w:val="002E064E"/>
    <w:pPr>
      <w:spacing w:after="160" w:line="240" w:lineRule="exact"/>
      <w:jc w:val="both"/>
    </w:pPr>
    <w:rPr>
      <w:rFonts w:asciiTheme="minorHAnsi" w:hAnsiTheme="minorHAnsi"/>
      <w:vertAlign w:val="superscript"/>
    </w:rPr>
  </w:style>
  <w:style w:type="character" w:styleId="Pripombasklic">
    <w:name w:val="annotation reference"/>
    <w:basedOn w:val="Privzetapisavaodstavka"/>
    <w:uiPriority w:val="99"/>
    <w:semiHidden/>
    <w:unhideWhenUsed/>
    <w:rsid w:val="00512B3B"/>
    <w:rPr>
      <w:sz w:val="16"/>
      <w:szCs w:val="16"/>
    </w:rPr>
  </w:style>
  <w:style w:type="paragraph" w:styleId="Pripombabesedilo">
    <w:name w:val="annotation text"/>
    <w:basedOn w:val="Navaden"/>
    <w:link w:val="PripombabesediloZnak"/>
    <w:uiPriority w:val="99"/>
    <w:unhideWhenUsed/>
    <w:rsid w:val="00512B3B"/>
    <w:pPr>
      <w:spacing w:line="240" w:lineRule="auto"/>
    </w:pPr>
    <w:rPr>
      <w:sz w:val="20"/>
      <w:szCs w:val="20"/>
    </w:rPr>
  </w:style>
  <w:style w:type="character" w:customStyle="1" w:styleId="PripombabesediloZnak">
    <w:name w:val="Pripomba – besedilo Znak"/>
    <w:basedOn w:val="Privzetapisavaodstavka"/>
    <w:link w:val="Pripombabesedilo"/>
    <w:uiPriority w:val="99"/>
    <w:rsid w:val="00512B3B"/>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512B3B"/>
    <w:rPr>
      <w:b/>
      <w:bCs/>
    </w:rPr>
  </w:style>
  <w:style w:type="character" w:customStyle="1" w:styleId="ZadevapripombeZnak">
    <w:name w:val="Zadeva pripombe Znak"/>
    <w:basedOn w:val="PripombabesediloZnak"/>
    <w:link w:val="Zadevapripombe"/>
    <w:uiPriority w:val="99"/>
    <w:semiHidden/>
    <w:rsid w:val="00512B3B"/>
    <w:rPr>
      <w:rFonts w:ascii="Helvetica" w:hAnsi="Helvetica"/>
      <w:b/>
      <w:bCs/>
      <w:sz w:val="20"/>
      <w:szCs w:val="20"/>
    </w:rPr>
  </w:style>
  <w:style w:type="character" w:styleId="tevilkastrani">
    <w:name w:val="page number"/>
    <w:basedOn w:val="Privzetapisavaodstavka"/>
    <w:uiPriority w:val="99"/>
    <w:semiHidden/>
    <w:unhideWhenUsed/>
    <w:rsid w:val="00097C1E"/>
  </w:style>
  <w:style w:type="paragraph" w:styleId="Revizija">
    <w:name w:val="Revision"/>
    <w:hidden/>
    <w:uiPriority w:val="99"/>
    <w:semiHidden/>
    <w:rsid w:val="00AB749A"/>
    <w:pPr>
      <w:spacing w:after="0" w:line="240" w:lineRule="auto"/>
    </w:pPr>
    <w:rPr>
      <w:rFonts w:ascii="Helvetica" w:hAnsi="Helvetica"/>
    </w:rPr>
  </w:style>
  <w:style w:type="paragraph" w:styleId="Navadensplet">
    <w:name w:val="Normal (Web)"/>
    <w:basedOn w:val="Navaden"/>
    <w:uiPriority w:val="99"/>
    <w:semiHidden/>
    <w:unhideWhenUsed/>
    <w:rsid w:val="00D0394F"/>
    <w:pPr>
      <w:spacing w:before="100" w:beforeAutospacing="1" w:after="100" w:afterAutospacing="1" w:line="240" w:lineRule="auto"/>
    </w:pPr>
    <w:rPr>
      <w:rFonts w:ascii="Times New Roman" w:eastAsiaTheme="minorEastAsia"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5819">
      <w:bodyDiv w:val="1"/>
      <w:marLeft w:val="0"/>
      <w:marRight w:val="0"/>
      <w:marTop w:val="0"/>
      <w:marBottom w:val="0"/>
      <w:divBdr>
        <w:top w:val="none" w:sz="0" w:space="0" w:color="auto"/>
        <w:left w:val="none" w:sz="0" w:space="0" w:color="auto"/>
        <w:bottom w:val="none" w:sz="0" w:space="0" w:color="auto"/>
        <w:right w:val="none" w:sz="0" w:space="0" w:color="auto"/>
      </w:divBdr>
    </w:div>
    <w:div w:id="116530412">
      <w:bodyDiv w:val="1"/>
      <w:marLeft w:val="0"/>
      <w:marRight w:val="0"/>
      <w:marTop w:val="0"/>
      <w:marBottom w:val="0"/>
      <w:divBdr>
        <w:top w:val="none" w:sz="0" w:space="0" w:color="auto"/>
        <w:left w:val="none" w:sz="0" w:space="0" w:color="auto"/>
        <w:bottom w:val="none" w:sz="0" w:space="0" w:color="auto"/>
        <w:right w:val="none" w:sz="0" w:space="0" w:color="auto"/>
      </w:divBdr>
    </w:div>
    <w:div w:id="124667673">
      <w:bodyDiv w:val="1"/>
      <w:marLeft w:val="0"/>
      <w:marRight w:val="0"/>
      <w:marTop w:val="0"/>
      <w:marBottom w:val="0"/>
      <w:divBdr>
        <w:top w:val="none" w:sz="0" w:space="0" w:color="auto"/>
        <w:left w:val="none" w:sz="0" w:space="0" w:color="auto"/>
        <w:bottom w:val="none" w:sz="0" w:space="0" w:color="auto"/>
        <w:right w:val="none" w:sz="0" w:space="0" w:color="auto"/>
      </w:divBdr>
    </w:div>
    <w:div w:id="214197257">
      <w:bodyDiv w:val="1"/>
      <w:marLeft w:val="0"/>
      <w:marRight w:val="0"/>
      <w:marTop w:val="0"/>
      <w:marBottom w:val="0"/>
      <w:divBdr>
        <w:top w:val="none" w:sz="0" w:space="0" w:color="auto"/>
        <w:left w:val="none" w:sz="0" w:space="0" w:color="auto"/>
        <w:bottom w:val="none" w:sz="0" w:space="0" w:color="auto"/>
        <w:right w:val="none" w:sz="0" w:space="0" w:color="auto"/>
      </w:divBdr>
    </w:div>
    <w:div w:id="282880918">
      <w:bodyDiv w:val="1"/>
      <w:marLeft w:val="0"/>
      <w:marRight w:val="0"/>
      <w:marTop w:val="0"/>
      <w:marBottom w:val="0"/>
      <w:divBdr>
        <w:top w:val="none" w:sz="0" w:space="0" w:color="auto"/>
        <w:left w:val="none" w:sz="0" w:space="0" w:color="auto"/>
        <w:bottom w:val="none" w:sz="0" w:space="0" w:color="auto"/>
        <w:right w:val="none" w:sz="0" w:space="0" w:color="auto"/>
      </w:divBdr>
    </w:div>
    <w:div w:id="345257842">
      <w:bodyDiv w:val="1"/>
      <w:marLeft w:val="0"/>
      <w:marRight w:val="0"/>
      <w:marTop w:val="0"/>
      <w:marBottom w:val="0"/>
      <w:divBdr>
        <w:top w:val="none" w:sz="0" w:space="0" w:color="auto"/>
        <w:left w:val="none" w:sz="0" w:space="0" w:color="auto"/>
        <w:bottom w:val="none" w:sz="0" w:space="0" w:color="auto"/>
        <w:right w:val="none" w:sz="0" w:space="0" w:color="auto"/>
      </w:divBdr>
    </w:div>
    <w:div w:id="36379477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783962937">
      <w:bodyDiv w:val="1"/>
      <w:marLeft w:val="0"/>
      <w:marRight w:val="0"/>
      <w:marTop w:val="0"/>
      <w:marBottom w:val="0"/>
      <w:divBdr>
        <w:top w:val="none" w:sz="0" w:space="0" w:color="auto"/>
        <w:left w:val="none" w:sz="0" w:space="0" w:color="auto"/>
        <w:bottom w:val="none" w:sz="0" w:space="0" w:color="auto"/>
        <w:right w:val="none" w:sz="0" w:space="0" w:color="auto"/>
      </w:divBdr>
    </w:div>
    <w:div w:id="833373307">
      <w:bodyDiv w:val="1"/>
      <w:marLeft w:val="0"/>
      <w:marRight w:val="0"/>
      <w:marTop w:val="0"/>
      <w:marBottom w:val="0"/>
      <w:divBdr>
        <w:top w:val="none" w:sz="0" w:space="0" w:color="auto"/>
        <w:left w:val="none" w:sz="0" w:space="0" w:color="auto"/>
        <w:bottom w:val="none" w:sz="0" w:space="0" w:color="auto"/>
        <w:right w:val="none" w:sz="0" w:space="0" w:color="auto"/>
      </w:divBdr>
    </w:div>
    <w:div w:id="885068971">
      <w:bodyDiv w:val="1"/>
      <w:marLeft w:val="0"/>
      <w:marRight w:val="0"/>
      <w:marTop w:val="0"/>
      <w:marBottom w:val="0"/>
      <w:divBdr>
        <w:top w:val="none" w:sz="0" w:space="0" w:color="auto"/>
        <w:left w:val="none" w:sz="0" w:space="0" w:color="auto"/>
        <w:bottom w:val="none" w:sz="0" w:space="0" w:color="auto"/>
        <w:right w:val="none" w:sz="0" w:space="0" w:color="auto"/>
      </w:divBdr>
    </w:div>
    <w:div w:id="911935506">
      <w:bodyDiv w:val="1"/>
      <w:marLeft w:val="0"/>
      <w:marRight w:val="0"/>
      <w:marTop w:val="0"/>
      <w:marBottom w:val="0"/>
      <w:divBdr>
        <w:top w:val="none" w:sz="0" w:space="0" w:color="auto"/>
        <w:left w:val="none" w:sz="0" w:space="0" w:color="auto"/>
        <w:bottom w:val="none" w:sz="0" w:space="0" w:color="auto"/>
        <w:right w:val="none" w:sz="0" w:space="0" w:color="auto"/>
      </w:divBdr>
    </w:div>
    <w:div w:id="1002389041">
      <w:bodyDiv w:val="1"/>
      <w:marLeft w:val="0"/>
      <w:marRight w:val="0"/>
      <w:marTop w:val="0"/>
      <w:marBottom w:val="0"/>
      <w:divBdr>
        <w:top w:val="none" w:sz="0" w:space="0" w:color="auto"/>
        <w:left w:val="none" w:sz="0" w:space="0" w:color="auto"/>
        <w:bottom w:val="none" w:sz="0" w:space="0" w:color="auto"/>
        <w:right w:val="none" w:sz="0" w:space="0" w:color="auto"/>
      </w:divBdr>
    </w:div>
    <w:div w:id="1101334116">
      <w:bodyDiv w:val="1"/>
      <w:marLeft w:val="0"/>
      <w:marRight w:val="0"/>
      <w:marTop w:val="0"/>
      <w:marBottom w:val="0"/>
      <w:divBdr>
        <w:top w:val="none" w:sz="0" w:space="0" w:color="auto"/>
        <w:left w:val="none" w:sz="0" w:space="0" w:color="auto"/>
        <w:bottom w:val="none" w:sz="0" w:space="0" w:color="auto"/>
        <w:right w:val="none" w:sz="0" w:space="0" w:color="auto"/>
      </w:divBdr>
    </w:div>
    <w:div w:id="1312246368">
      <w:bodyDiv w:val="1"/>
      <w:marLeft w:val="0"/>
      <w:marRight w:val="0"/>
      <w:marTop w:val="0"/>
      <w:marBottom w:val="0"/>
      <w:divBdr>
        <w:top w:val="none" w:sz="0" w:space="0" w:color="auto"/>
        <w:left w:val="none" w:sz="0" w:space="0" w:color="auto"/>
        <w:bottom w:val="none" w:sz="0" w:space="0" w:color="auto"/>
        <w:right w:val="none" w:sz="0" w:space="0" w:color="auto"/>
      </w:divBdr>
    </w:div>
    <w:div w:id="1526285121">
      <w:bodyDiv w:val="1"/>
      <w:marLeft w:val="0"/>
      <w:marRight w:val="0"/>
      <w:marTop w:val="0"/>
      <w:marBottom w:val="0"/>
      <w:divBdr>
        <w:top w:val="none" w:sz="0" w:space="0" w:color="auto"/>
        <w:left w:val="none" w:sz="0" w:space="0" w:color="auto"/>
        <w:bottom w:val="none" w:sz="0" w:space="0" w:color="auto"/>
        <w:right w:val="none" w:sz="0" w:space="0" w:color="auto"/>
      </w:divBdr>
    </w:div>
    <w:div w:id="1546798074">
      <w:bodyDiv w:val="1"/>
      <w:marLeft w:val="0"/>
      <w:marRight w:val="0"/>
      <w:marTop w:val="0"/>
      <w:marBottom w:val="0"/>
      <w:divBdr>
        <w:top w:val="none" w:sz="0" w:space="0" w:color="auto"/>
        <w:left w:val="none" w:sz="0" w:space="0" w:color="auto"/>
        <w:bottom w:val="none" w:sz="0" w:space="0" w:color="auto"/>
        <w:right w:val="none" w:sz="0" w:space="0" w:color="auto"/>
      </w:divBdr>
    </w:div>
    <w:div w:id="1836336853">
      <w:bodyDiv w:val="1"/>
      <w:marLeft w:val="0"/>
      <w:marRight w:val="0"/>
      <w:marTop w:val="0"/>
      <w:marBottom w:val="0"/>
      <w:divBdr>
        <w:top w:val="none" w:sz="0" w:space="0" w:color="auto"/>
        <w:left w:val="none" w:sz="0" w:space="0" w:color="auto"/>
        <w:bottom w:val="none" w:sz="0" w:space="0" w:color="auto"/>
        <w:right w:val="none" w:sz="0" w:space="0" w:color="auto"/>
      </w:divBdr>
    </w:div>
    <w:div w:id="1858812474">
      <w:bodyDiv w:val="1"/>
      <w:marLeft w:val="0"/>
      <w:marRight w:val="0"/>
      <w:marTop w:val="0"/>
      <w:marBottom w:val="0"/>
      <w:divBdr>
        <w:top w:val="none" w:sz="0" w:space="0" w:color="auto"/>
        <w:left w:val="none" w:sz="0" w:space="0" w:color="auto"/>
        <w:bottom w:val="none" w:sz="0" w:space="0" w:color="auto"/>
        <w:right w:val="none" w:sz="0" w:space="0" w:color="auto"/>
      </w:divBdr>
    </w:div>
    <w:div w:id="1879273024">
      <w:bodyDiv w:val="1"/>
      <w:marLeft w:val="0"/>
      <w:marRight w:val="0"/>
      <w:marTop w:val="0"/>
      <w:marBottom w:val="0"/>
      <w:divBdr>
        <w:top w:val="none" w:sz="0" w:space="0" w:color="auto"/>
        <w:left w:val="none" w:sz="0" w:space="0" w:color="auto"/>
        <w:bottom w:val="none" w:sz="0" w:space="0" w:color="auto"/>
        <w:right w:val="none" w:sz="0" w:space="0" w:color="auto"/>
      </w:divBdr>
    </w:div>
    <w:div w:id="1924727625">
      <w:bodyDiv w:val="1"/>
      <w:marLeft w:val="0"/>
      <w:marRight w:val="0"/>
      <w:marTop w:val="0"/>
      <w:marBottom w:val="0"/>
      <w:divBdr>
        <w:top w:val="none" w:sz="0" w:space="0" w:color="auto"/>
        <w:left w:val="none" w:sz="0" w:space="0" w:color="auto"/>
        <w:bottom w:val="none" w:sz="0" w:space="0" w:color="auto"/>
        <w:right w:val="none" w:sz="0" w:space="0" w:color="auto"/>
      </w:divBdr>
    </w:div>
    <w:div w:id="1938637959">
      <w:bodyDiv w:val="1"/>
      <w:marLeft w:val="0"/>
      <w:marRight w:val="0"/>
      <w:marTop w:val="0"/>
      <w:marBottom w:val="0"/>
      <w:divBdr>
        <w:top w:val="none" w:sz="0" w:space="0" w:color="auto"/>
        <w:left w:val="none" w:sz="0" w:space="0" w:color="auto"/>
        <w:bottom w:val="none" w:sz="0" w:space="0" w:color="auto"/>
        <w:right w:val="none" w:sz="0" w:space="0" w:color="auto"/>
      </w:divBdr>
      <w:divsChild>
        <w:div w:id="8188886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7.xm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footer" Target="footer10.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6.xml"/><Relationship Id="rId25" Type="http://schemas.openxmlformats.org/officeDocument/2006/relationships/header" Target="header4.xml"/><Relationship Id="rId38"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9.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footer" Target="footer13.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12.xml"/><Relationship Id="rId28" Type="http://schemas.openxmlformats.org/officeDocument/2006/relationships/header" Target="header6.xml"/><Relationship Id="rId10" Type="http://schemas.openxmlformats.org/officeDocument/2006/relationships/footer" Target="footer1.xml"/><Relationship Id="rId19" Type="http://schemas.openxmlformats.org/officeDocument/2006/relationships/footer" Target="footer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 TargetMode="External"/><Relationship Id="rId22" Type="http://schemas.openxmlformats.org/officeDocument/2006/relationships/footer" Target="footer11.xml"/><Relationship Id="rId27" Type="http://schemas.openxmlformats.org/officeDocument/2006/relationships/footer" Target="footer14.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8795B0-C790-4476-A58F-114091914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31</Pages>
  <Words>6722</Words>
  <Characters>38320</Characters>
  <Application>Microsoft Office Word</Application>
  <DocSecurity>0</DocSecurity>
  <Lines>319</Lines>
  <Paragraphs>89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44953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2022-05-04T04:30:00Z</dcterms:created>
  <dcterms:modified xsi:type="dcterms:W3CDTF">2022-05-04T19:25:00Z</dcterms:modified>
</cp:coreProperties>
</file>